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5DC14B" w14:textId="77777777" w:rsidR="00D5548A" w:rsidRPr="00EB19E3" w:rsidRDefault="00EB19E3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2904DCD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1" type="#_x0000_t75" style="position:absolute;margin-left:0;margin-top:0;width:654pt;height:834pt;z-index:-3018;mso-position-horizontal-relative:page;mso-position-vertical-relative:page">
            <v:imagedata r:id="rId5" o:title=""/>
            <w10:wrap anchorx="page" anchory="page"/>
          </v:shape>
        </w:pict>
      </w:r>
    </w:p>
    <w:p w14:paraId="0BCD1C3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6BF0AE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A12BD06" w14:textId="77777777" w:rsidR="00D5548A" w:rsidRPr="00EB19E3" w:rsidRDefault="00D5548A">
      <w:pPr>
        <w:spacing w:before="8" w:line="220" w:lineRule="exact"/>
        <w:rPr>
          <w:rFonts w:asciiTheme="minorHAnsi" w:hAnsiTheme="minorHAnsi" w:cstheme="minorHAnsi"/>
          <w:sz w:val="22"/>
          <w:szCs w:val="22"/>
        </w:rPr>
      </w:pPr>
    </w:p>
    <w:p w14:paraId="3BEA7F59" w14:textId="77777777" w:rsidR="00D5548A" w:rsidRPr="00EB19E3" w:rsidRDefault="00EB19E3">
      <w:pPr>
        <w:spacing w:before="19"/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1"/>
          <w:w w:val="10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6"/>
          <w:w w:val="12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1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</w:p>
    <w:p w14:paraId="2E245007" w14:textId="77777777" w:rsidR="00D5548A" w:rsidRPr="00EB19E3" w:rsidRDefault="00D5548A">
      <w:pPr>
        <w:spacing w:before="3" w:line="120" w:lineRule="exact"/>
        <w:rPr>
          <w:rFonts w:asciiTheme="minorHAnsi" w:hAnsiTheme="minorHAnsi" w:cstheme="minorHAnsi"/>
          <w:sz w:val="22"/>
          <w:szCs w:val="22"/>
        </w:rPr>
      </w:pPr>
    </w:p>
    <w:p w14:paraId="421ED61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07F70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09C12F2" w14:textId="77777777" w:rsidR="00D5548A" w:rsidRPr="00EB19E3" w:rsidRDefault="00EB19E3">
      <w:pPr>
        <w:spacing w:line="265" w:lineRule="auto"/>
        <w:ind w:left="136" w:right="3569" w:firstLine="2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spacing w:val="-1"/>
          <w:w w:val="110"/>
          <w:sz w:val="22"/>
          <w:szCs w:val="22"/>
        </w:rPr>
        <w:t>UM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4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</w:p>
    <w:p w14:paraId="6E8F941F" w14:textId="77777777" w:rsidR="00D5548A" w:rsidRPr="00EB19E3" w:rsidRDefault="00EB19E3">
      <w:pPr>
        <w:spacing w:before="8" w:line="1000" w:lineRule="exact"/>
        <w:ind w:left="14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101"/>
          <w:position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113"/>
          <w:position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137"/>
          <w:position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7"/>
          <w:position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3"/>
          <w:w w:val="111"/>
          <w:position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1"/>
          <w:w w:val="110"/>
          <w:position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11"/>
          <w:position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5"/>
          <w:position w:val="-3"/>
          <w:sz w:val="22"/>
          <w:szCs w:val="22"/>
        </w:rPr>
        <w:t>K</w:t>
      </w:r>
    </w:p>
    <w:p w14:paraId="15324AAC" w14:textId="77777777" w:rsidR="00D5548A" w:rsidRPr="00EB19E3" w:rsidRDefault="00D5548A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4567610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A03353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1E7F9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11853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2F91A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7F2856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DF3EDC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F5915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4D6346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A49C1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E06292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65997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DBDD52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A63DD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29F155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02288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9D8D9C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F27438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056F15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275087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ED1CA9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155E02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684BB6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D15BDE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2300D6" w14:textId="77777777" w:rsidR="00D5548A" w:rsidRPr="00EB19E3" w:rsidRDefault="00EB19E3">
      <w:pPr>
        <w:spacing w:before="21" w:line="380" w:lineRule="exact"/>
        <w:ind w:left="6645"/>
        <w:rPr>
          <w:rFonts w:asciiTheme="minorHAnsi" w:eastAsia="Courier New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3A9A1EDE">
          <v:shapetype id="_x0000_t202" coordsize="21600,21600" o:spt="202" path="m,l,21600r21600,l21600,xe">
            <v:stroke joinstyle="miter"/>
            <v:path gradientshapeok="t" o:connecttype="rect"/>
          </v:shapetype>
          <v:shape id="_x0000_s1060" type="#_x0000_t202" style="position:absolute;left:0;text-align:left;margin-left:361.9pt;margin-top:7.3pt;width:22pt;height:33pt;z-index:-3017;mso-position-horizontal-relative:page" filled="f" stroked="f">
            <v:textbox inset="0,0,0,0">
              <w:txbxContent>
                <w:p w14:paraId="19F6F0F8" w14:textId="77777777" w:rsidR="00D5548A" w:rsidRDefault="00EB19E3">
                  <w:pPr>
                    <w:spacing w:line="660" w:lineRule="exact"/>
                    <w:ind w:right="-119"/>
                    <w:rPr>
                      <w:rFonts w:ascii="Arial" w:eastAsia="Arial" w:hAnsi="Arial" w:cs="Arial"/>
                      <w:sz w:val="66"/>
                      <w:szCs w:val="66"/>
                    </w:rPr>
                  </w:pPr>
                  <w:r>
                    <w:rPr>
                      <w:rFonts w:ascii="Arial" w:eastAsia="Arial" w:hAnsi="Arial" w:cs="Arial"/>
                      <w:color w:val="1C366B"/>
                      <w:position w:val="-1"/>
                      <w:sz w:val="66"/>
                      <w:szCs w:val="66"/>
                    </w:rPr>
                    <w:t>P</w:t>
                  </w:r>
                </w:p>
              </w:txbxContent>
            </v:textbox>
            <w10:wrap anchorx="page"/>
          </v:shape>
        </w:pict>
      </w:r>
      <w:r w:rsidRPr="00EB19E3">
        <w:rPr>
          <w:rFonts w:asciiTheme="minorHAnsi" w:eastAsia="Courier New" w:hAnsiTheme="minorHAnsi" w:cstheme="minorHAnsi"/>
          <w:spacing w:val="7"/>
          <w:w w:val="147"/>
          <w:position w:val="-3"/>
          <w:sz w:val="22"/>
          <w:szCs w:val="22"/>
        </w:rPr>
        <w:t>A</w:t>
      </w:r>
      <w:r w:rsidRPr="00EB19E3">
        <w:rPr>
          <w:rFonts w:asciiTheme="minorHAnsi" w:eastAsia="Courier New" w:hAnsiTheme="minorHAnsi" w:cstheme="minorHAnsi"/>
          <w:spacing w:val="12"/>
          <w:w w:val="249"/>
          <w:position w:val="-3"/>
          <w:sz w:val="22"/>
          <w:szCs w:val="22"/>
        </w:rPr>
        <w:t>~</w:t>
      </w:r>
      <w:r w:rsidRPr="00EB19E3">
        <w:rPr>
          <w:rFonts w:asciiTheme="minorHAnsi" w:eastAsia="Courier New" w:hAnsiTheme="minorHAnsi" w:cstheme="minorHAnsi"/>
          <w:w w:val="160"/>
          <w:position w:val="-3"/>
          <w:sz w:val="22"/>
          <w:szCs w:val="22"/>
        </w:rPr>
        <w:t>r</w:t>
      </w:r>
    </w:p>
    <w:p w14:paraId="37E3FB51" w14:textId="77777777" w:rsidR="00D5548A" w:rsidRPr="00EB19E3" w:rsidRDefault="00EB19E3">
      <w:pPr>
        <w:spacing w:line="320" w:lineRule="exact"/>
        <w:ind w:left="6568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5"/>
          <w:w w:val="204"/>
          <w:position w:val="2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7"/>
          <w:w w:val="266"/>
          <w:position w:val="2"/>
          <w:sz w:val="22"/>
          <w:szCs w:val="22"/>
        </w:rPr>
        <w:t>\</w:t>
      </w:r>
      <w:r w:rsidRPr="00EB19E3">
        <w:rPr>
          <w:rFonts w:asciiTheme="minorHAnsi" w:eastAsia="Arial" w:hAnsiTheme="minorHAnsi" w:cstheme="minorHAnsi"/>
          <w:spacing w:val="-13"/>
          <w:w w:val="171"/>
          <w:position w:val="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94"/>
          <w:position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2"/>
          <w:sz w:val="22"/>
          <w:szCs w:val="22"/>
        </w:rPr>
        <w:t xml:space="preserve">  </w:t>
      </w:r>
      <w:r w:rsidRPr="00EB19E3">
        <w:rPr>
          <w:rFonts w:asciiTheme="minorHAnsi" w:eastAsia="Arial" w:hAnsiTheme="minorHAnsi" w:cstheme="minorHAnsi"/>
          <w:spacing w:val="38"/>
          <w:position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position w:val="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pacing w:val="-1"/>
          <w:position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2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spacing w:val="72"/>
          <w:position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position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8"/>
          <w:position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2"/>
          <w:position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14"/>
          <w:position w:val="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101"/>
          <w:position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0"/>
          <w:position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5"/>
          <w:position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position w:val="2"/>
          <w:sz w:val="22"/>
          <w:szCs w:val="22"/>
        </w:rPr>
        <w:t>s</w:t>
      </w:r>
    </w:p>
    <w:p w14:paraId="402D29B8" w14:textId="77777777" w:rsidR="00D5548A" w:rsidRPr="00EB19E3" w:rsidRDefault="00EB19E3">
      <w:pPr>
        <w:spacing w:line="200" w:lineRule="exact"/>
        <w:ind w:left="6227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pgSz w:w="13080" w:h="16680"/>
          <w:pgMar w:top="1560" w:right="1040" w:bottom="280" w:left="104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2"/>
          <w:w w:val="12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7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2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7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16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6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2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7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Y</w:t>
      </w:r>
    </w:p>
    <w:p w14:paraId="1FA642C6" w14:textId="77777777" w:rsidR="00D5548A" w:rsidRPr="00EB19E3" w:rsidRDefault="00EB19E3">
      <w:pPr>
        <w:spacing w:before="90"/>
        <w:ind w:left="101"/>
        <w:rPr>
          <w:rFonts w:asciiTheme="minorHAnsi" w:eastAsia="Courier New" w:hAnsiTheme="minorHAnsi" w:cstheme="minorHAnsi"/>
          <w:sz w:val="22"/>
          <w:szCs w:val="22"/>
        </w:rPr>
      </w:pPr>
      <w:r w:rsidRPr="00EB19E3">
        <w:rPr>
          <w:rFonts w:asciiTheme="minorHAnsi" w:eastAsia="Courier New" w:hAnsiTheme="minorHAnsi" w:cstheme="minorHAnsi"/>
          <w:spacing w:val="1"/>
          <w:sz w:val="22"/>
          <w:szCs w:val="22"/>
        </w:rPr>
        <w:lastRenderedPageBreak/>
        <w:t>L</w:t>
      </w:r>
      <w:r w:rsidRPr="00EB19E3">
        <w:rPr>
          <w:rFonts w:asciiTheme="minorHAnsi" w:eastAsia="Courier New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Courier New" w:hAnsiTheme="minorHAnsi" w:cstheme="minorHAnsi"/>
          <w:spacing w:val="1"/>
          <w:sz w:val="22"/>
          <w:szCs w:val="22"/>
        </w:rPr>
        <w:t>tte</w:t>
      </w:r>
      <w:r w:rsidRPr="00EB19E3">
        <w:rPr>
          <w:rFonts w:asciiTheme="minorHAnsi" w:eastAsia="Courier New" w:hAnsiTheme="minorHAnsi" w:cstheme="minorHAnsi"/>
          <w:sz w:val="22"/>
          <w:szCs w:val="22"/>
        </w:rPr>
        <w:t>r</w:t>
      </w:r>
      <w:r w:rsidRPr="00EB19E3">
        <w:rPr>
          <w:rFonts w:asciiTheme="minorHAnsi" w:eastAsia="Courier New" w:hAnsiTheme="minorHAnsi" w:cstheme="minorHAnsi"/>
          <w:spacing w:val="-8"/>
          <w:sz w:val="22"/>
          <w:szCs w:val="22"/>
        </w:rPr>
        <w:t xml:space="preserve"> </w:t>
      </w:r>
      <w:r w:rsidRPr="00EB19E3">
        <w:rPr>
          <w:rFonts w:asciiTheme="minorHAnsi" w:eastAsia="Courier New" w:hAnsiTheme="minorHAnsi" w:cstheme="minorHAnsi"/>
          <w:spacing w:val="1"/>
          <w:sz w:val="22"/>
          <w:szCs w:val="22"/>
        </w:rPr>
        <w:t>Gu</w:t>
      </w:r>
      <w:r w:rsidRPr="00EB19E3">
        <w:rPr>
          <w:rFonts w:asciiTheme="minorHAnsi" w:eastAsia="Courier New" w:hAnsiTheme="minorHAnsi" w:cstheme="minorHAnsi"/>
          <w:spacing w:val="2"/>
          <w:sz w:val="22"/>
          <w:szCs w:val="22"/>
        </w:rPr>
        <w:t>ideb</w:t>
      </w:r>
      <w:r w:rsidRPr="00EB19E3">
        <w:rPr>
          <w:rFonts w:asciiTheme="minorHAnsi" w:eastAsia="Courier New" w:hAnsiTheme="minorHAnsi" w:cstheme="minorHAnsi"/>
          <w:spacing w:val="1"/>
          <w:sz w:val="22"/>
          <w:szCs w:val="22"/>
        </w:rPr>
        <w:t>oo</w:t>
      </w:r>
      <w:r w:rsidRPr="00EB19E3">
        <w:rPr>
          <w:rFonts w:asciiTheme="minorHAnsi" w:eastAsia="Courier New" w:hAnsiTheme="minorHAnsi" w:cstheme="minorHAnsi"/>
          <w:sz w:val="22"/>
          <w:szCs w:val="22"/>
        </w:rPr>
        <w:t>k</w:t>
      </w:r>
      <w:r w:rsidRPr="00EB19E3">
        <w:rPr>
          <w:rFonts w:asciiTheme="minorHAnsi" w:eastAsia="Courier New" w:hAnsiTheme="minorHAnsi" w:cstheme="minorHAnsi"/>
          <w:spacing w:val="-8"/>
          <w:sz w:val="22"/>
          <w:szCs w:val="22"/>
        </w:rPr>
        <w:t xml:space="preserve"> </w:t>
      </w:r>
      <w:r w:rsidRPr="00EB19E3">
        <w:rPr>
          <w:rFonts w:asciiTheme="minorHAnsi" w:eastAsia="Courier New" w:hAnsiTheme="minorHAnsi" w:cstheme="minorHAnsi"/>
          <w:spacing w:val="2"/>
          <w:sz w:val="22"/>
          <w:szCs w:val="22"/>
        </w:rPr>
        <w:t>p</w:t>
      </w:r>
      <w:r w:rsidRPr="00EB19E3">
        <w:rPr>
          <w:rFonts w:asciiTheme="minorHAnsi" w:eastAsia="Courier New" w:hAnsiTheme="minorHAnsi" w:cstheme="minorHAnsi"/>
          <w:sz w:val="22"/>
          <w:szCs w:val="22"/>
        </w:rPr>
        <w:t>g</w:t>
      </w:r>
      <w:r w:rsidRPr="00EB19E3">
        <w:rPr>
          <w:rFonts w:asciiTheme="minorHAnsi" w:eastAsia="Courier New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Courier New" w:hAnsiTheme="minorHAnsi" w:cstheme="minorHAnsi"/>
          <w:spacing w:val="2"/>
          <w:w w:val="92"/>
          <w:sz w:val="22"/>
          <w:szCs w:val="22"/>
        </w:rPr>
        <w:t>2</w:t>
      </w:r>
      <w:r w:rsidRPr="00EB19E3">
        <w:rPr>
          <w:rFonts w:asciiTheme="minorHAnsi" w:eastAsia="Courier New" w:hAnsiTheme="minorHAnsi" w:cstheme="minorHAnsi"/>
          <w:spacing w:val="1"/>
          <w:w w:val="92"/>
          <w:sz w:val="22"/>
          <w:szCs w:val="22"/>
        </w:rPr>
        <w:t>.</w:t>
      </w:r>
      <w:r w:rsidRPr="00EB19E3">
        <w:rPr>
          <w:rFonts w:asciiTheme="minorHAnsi" w:eastAsia="Courier New" w:hAnsiTheme="minorHAnsi" w:cstheme="minorHAnsi"/>
          <w:spacing w:val="2"/>
          <w:w w:val="92"/>
          <w:sz w:val="22"/>
          <w:szCs w:val="22"/>
        </w:rPr>
        <w:t>p</w:t>
      </w:r>
      <w:r w:rsidRPr="00EB19E3">
        <w:rPr>
          <w:rFonts w:asciiTheme="minorHAnsi" w:eastAsia="Courier New" w:hAnsiTheme="minorHAnsi" w:cstheme="minorHAnsi"/>
          <w:spacing w:val="1"/>
          <w:w w:val="92"/>
          <w:sz w:val="22"/>
          <w:szCs w:val="22"/>
        </w:rPr>
        <w:t>d</w:t>
      </w:r>
      <w:r w:rsidRPr="00EB19E3">
        <w:rPr>
          <w:rFonts w:asciiTheme="minorHAnsi" w:eastAsia="Courier New" w:hAnsiTheme="minorHAnsi" w:cstheme="minorHAnsi"/>
          <w:w w:val="92"/>
          <w:sz w:val="22"/>
          <w:szCs w:val="22"/>
        </w:rPr>
        <w:t xml:space="preserve">f  </w:t>
      </w:r>
      <w:r w:rsidRPr="00EB19E3">
        <w:rPr>
          <w:rFonts w:asciiTheme="minorHAnsi" w:eastAsia="Courier New" w:hAnsiTheme="minorHAnsi" w:cstheme="minorHAnsi"/>
          <w:spacing w:val="45"/>
          <w:w w:val="92"/>
          <w:sz w:val="22"/>
          <w:szCs w:val="22"/>
        </w:rPr>
        <w:t xml:space="preserve"> </w:t>
      </w:r>
      <w:r w:rsidRPr="00EB19E3">
        <w:rPr>
          <w:rFonts w:asciiTheme="minorHAnsi" w:eastAsia="Courier New" w:hAnsiTheme="minorHAnsi" w:cstheme="minorHAnsi"/>
          <w:w w:val="59"/>
          <w:sz w:val="22"/>
          <w:szCs w:val="22"/>
        </w:rPr>
        <w:t xml:space="preserve">1    </w:t>
      </w:r>
      <w:r w:rsidRPr="00EB19E3">
        <w:rPr>
          <w:rFonts w:asciiTheme="minorHAnsi" w:eastAsia="Courier New" w:hAnsiTheme="minorHAnsi" w:cstheme="minorHAnsi"/>
          <w:spacing w:val="29"/>
          <w:w w:val="59"/>
          <w:sz w:val="22"/>
          <w:szCs w:val="22"/>
        </w:rPr>
        <w:t xml:space="preserve"> </w:t>
      </w:r>
      <w:r w:rsidRPr="00EB19E3">
        <w:rPr>
          <w:rFonts w:asciiTheme="minorHAnsi" w:eastAsia="Courier New" w:hAnsiTheme="minorHAnsi" w:cstheme="minorHAnsi"/>
          <w:spacing w:val="1"/>
          <w:w w:val="91"/>
          <w:sz w:val="22"/>
          <w:szCs w:val="22"/>
        </w:rPr>
        <w:t>3/</w:t>
      </w:r>
      <w:r w:rsidRPr="00EB19E3">
        <w:rPr>
          <w:rFonts w:asciiTheme="minorHAnsi" w:eastAsia="Courier New" w:hAnsiTheme="minorHAnsi" w:cstheme="minorHAnsi"/>
          <w:spacing w:val="1"/>
          <w:w w:val="91"/>
          <w:sz w:val="22"/>
          <w:szCs w:val="22"/>
        </w:rPr>
        <w:t>22</w:t>
      </w:r>
      <w:r w:rsidRPr="00EB19E3">
        <w:rPr>
          <w:rFonts w:asciiTheme="minorHAnsi" w:eastAsia="Courier New" w:hAnsiTheme="minorHAnsi" w:cstheme="minorHAnsi"/>
          <w:spacing w:val="2"/>
          <w:w w:val="91"/>
          <w:sz w:val="22"/>
          <w:szCs w:val="22"/>
        </w:rPr>
        <w:t>/</w:t>
      </w:r>
      <w:r w:rsidRPr="00EB19E3">
        <w:rPr>
          <w:rFonts w:asciiTheme="minorHAnsi" w:eastAsia="Courier New" w:hAnsiTheme="minorHAnsi" w:cstheme="minorHAnsi"/>
          <w:spacing w:val="2"/>
          <w:w w:val="91"/>
          <w:sz w:val="22"/>
          <w:szCs w:val="22"/>
        </w:rPr>
        <w:t>1</w:t>
      </w:r>
      <w:r w:rsidRPr="00EB19E3">
        <w:rPr>
          <w:rFonts w:asciiTheme="minorHAnsi" w:eastAsia="Courier New" w:hAnsiTheme="minorHAnsi" w:cstheme="minorHAnsi"/>
          <w:w w:val="91"/>
          <w:sz w:val="22"/>
          <w:szCs w:val="22"/>
        </w:rPr>
        <w:t xml:space="preserve">8  </w:t>
      </w:r>
      <w:r w:rsidRPr="00EB19E3">
        <w:rPr>
          <w:rFonts w:asciiTheme="minorHAnsi" w:eastAsia="Courier New" w:hAnsiTheme="minorHAnsi" w:cstheme="minorHAnsi"/>
          <w:spacing w:val="56"/>
          <w:w w:val="91"/>
          <w:sz w:val="22"/>
          <w:szCs w:val="22"/>
        </w:rPr>
        <w:t xml:space="preserve"> </w:t>
      </w:r>
      <w:r w:rsidRPr="00EB19E3">
        <w:rPr>
          <w:rFonts w:asciiTheme="minorHAnsi" w:eastAsia="Courier New" w:hAnsiTheme="minorHAnsi" w:cstheme="minorHAnsi"/>
          <w:spacing w:val="2"/>
          <w:w w:val="91"/>
          <w:sz w:val="22"/>
          <w:szCs w:val="22"/>
        </w:rPr>
        <w:t>7</w:t>
      </w:r>
      <w:r w:rsidRPr="00EB19E3">
        <w:rPr>
          <w:rFonts w:asciiTheme="minorHAnsi" w:eastAsia="Courier New" w:hAnsiTheme="minorHAnsi" w:cstheme="minorHAnsi"/>
          <w:spacing w:val="1"/>
          <w:w w:val="91"/>
          <w:sz w:val="22"/>
          <w:szCs w:val="22"/>
        </w:rPr>
        <w:t>:</w:t>
      </w:r>
      <w:r w:rsidRPr="00EB19E3">
        <w:rPr>
          <w:rFonts w:asciiTheme="minorHAnsi" w:eastAsia="Courier New" w:hAnsiTheme="minorHAnsi" w:cstheme="minorHAnsi"/>
          <w:spacing w:val="2"/>
          <w:w w:val="91"/>
          <w:sz w:val="22"/>
          <w:szCs w:val="22"/>
        </w:rPr>
        <w:t>1</w:t>
      </w:r>
      <w:r w:rsidRPr="00EB19E3">
        <w:rPr>
          <w:rFonts w:asciiTheme="minorHAnsi" w:eastAsia="Courier New" w:hAnsiTheme="minorHAnsi" w:cstheme="minorHAnsi"/>
          <w:w w:val="91"/>
          <w:sz w:val="22"/>
          <w:szCs w:val="22"/>
        </w:rPr>
        <w:t>7</w:t>
      </w:r>
      <w:r w:rsidRPr="00EB19E3">
        <w:rPr>
          <w:rFonts w:asciiTheme="minorHAnsi" w:eastAsia="Courier New" w:hAnsiTheme="minorHAnsi" w:cstheme="minorHAnsi"/>
          <w:spacing w:val="19"/>
          <w:w w:val="91"/>
          <w:sz w:val="22"/>
          <w:szCs w:val="22"/>
        </w:rPr>
        <w:t xml:space="preserve"> </w:t>
      </w:r>
      <w:r w:rsidRPr="00EB19E3">
        <w:rPr>
          <w:rFonts w:asciiTheme="minorHAnsi" w:eastAsia="Courier New" w:hAnsiTheme="minorHAnsi" w:cstheme="minorHAnsi"/>
          <w:sz w:val="22"/>
          <w:szCs w:val="22"/>
        </w:rPr>
        <w:t>AM</w:t>
      </w:r>
    </w:p>
    <w:p w14:paraId="485C71FB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1D8D920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B2833A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052FD2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AC615A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C38D39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B1A763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135E97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C4A004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FA58C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82D673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0DEAD4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9A9A0D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8CD04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1EB152" w14:textId="77777777" w:rsidR="00D5548A" w:rsidRPr="00EB19E3" w:rsidRDefault="00EB19E3">
      <w:pPr>
        <w:spacing w:line="600" w:lineRule="exact"/>
        <w:ind w:left="27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position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b/>
          <w:spacing w:val="4"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42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3"/>
          <w:position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22"/>
          <w:position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105"/>
          <w:position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18"/>
          <w:position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2"/>
          <w:position w:val="-2"/>
          <w:sz w:val="22"/>
          <w:szCs w:val="22"/>
        </w:rPr>
        <w:t>S</w:t>
      </w:r>
    </w:p>
    <w:p w14:paraId="388570D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4741C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B315F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5E275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6188F4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73C3EC6" w14:textId="77777777" w:rsidR="00D5548A" w:rsidRPr="00EB19E3" w:rsidRDefault="00D5548A">
      <w:pPr>
        <w:spacing w:before="9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3560" w:h="17160"/>
          <w:pgMar w:top="40" w:right="1920" w:bottom="280" w:left="1320" w:header="720" w:footer="720" w:gutter="0"/>
          <w:cols w:space="720"/>
        </w:sectPr>
      </w:pPr>
    </w:p>
    <w:p w14:paraId="5D41186E" w14:textId="77777777" w:rsidR="00D5548A" w:rsidRPr="00EB19E3" w:rsidRDefault="00EB19E3">
      <w:pPr>
        <w:spacing w:before="24"/>
        <w:ind w:left="1402" w:right="-62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b/>
          <w:spacing w:val="-3"/>
          <w:w w:val="112"/>
          <w:sz w:val="22"/>
          <w:szCs w:val="22"/>
        </w:rPr>
        <w:t>Ne</w:t>
      </w:r>
      <w:r w:rsidRPr="00EB19E3">
        <w:rPr>
          <w:rFonts w:asciiTheme="minorHAnsi" w:hAnsiTheme="minorHAnsi" w:cstheme="minorHAnsi"/>
          <w:b/>
          <w:w w:val="112"/>
          <w:sz w:val="22"/>
          <w:szCs w:val="22"/>
        </w:rPr>
        <w:t>w</w:t>
      </w:r>
      <w:r w:rsidRPr="00EB19E3">
        <w:rPr>
          <w:rFonts w:asciiTheme="minorHAnsi" w:hAnsiTheme="minorHAnsi" w:cstheme="minorHAnsi"/>
          <w:b/>
          <w:spacing w:val="4"/>
          <w:w w:val="11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-14"/>
          <w:sz w:val="22"/>
          <w:szCs w:val="22"/>
        </w:rPr>
        <w:t>Y</w:t>
      </w:r>
      <w:r w:rsidRPr="00EB19E3">
        <w:rPr>
          <w:rFonts w:asciiTheme="minorHAnsi" w:hAnsiTheme="minorHAnsi" w:cstheme="minorHAnsi"/>
          <w:b/>
          <w:spacing w:val="-3"/>
          <w:sz w:val="22"/>
          <w:szCs w:val="22"/>
        </w:rPr>
        <w:t>o</w:t>
      </w:r>
      <w:r w:rsidRPr="00EB19E3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EB19E3">
        <w:rPr>
          <w:rFonts w:asciiTheme="minorHAnsi" w:hAnsiTheme="minorHAnsi" w:cstheme="minorHAnsi"/>
          <w:b/>
          <w:sz w:val="22"/>
          <w:szCs w:val="22"/>
        </w:rPr>
        <w:t>k</w:t>
      </w:r>
      <w:r w:rsidRPr="00EB19E3">
        <w:rPr>
          <w:rFonts w:asciiTheme="minorHAnsi" w:hAnsiTheme="minorHAnsi" w:cstheme="minorHAnsi"/>
          <w:b/>
          <w:spacing w:val="3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-3"/>
          <w:w w:val="107"/>
          <w:sz w:val="22"/>
          <w:szCs w:val="22"/>
        </w:rPr>
        <w:t>C</w:t>
      </w:r>
      <w:r w:rsidRPr="00EB19E3">
        <w:rPr>
          <w:rFonts w:asciiTheme="minorHAnsi" w:hAnsiTheme="minorHAnsi" w:cstheme="minorHAnsi"/>
          <w:b/>
          <w:spacing w:val="-1"/>
          <w:w w:val="107"/>
          <w:sz w:val="22"/>
          <w:szCs w:val="22"/>
        </w:rPr>
        <w:t>i</w:t>
      </w:r>
      <w:r w:rsidRPr="00EB19E3">
        <w:rPr>
          <w:rFonts w:asciiTheme="minorHAnsi" w:hAnsiTheme="minorHAnsi" w:cstheme="minorHAnsi"/>
          <w:b/>
          <w:spacing w:val="-2"/>
          <w:w w:val="107"/>
          <w:sz w:val="22"/>
          <w:szCs w:val="22"/>
        </w:rPr>
        <w:t>t</w:t>
      </w:r>
      <w:r w:rsidRPr="00EB19E3">
        <w:rPr>
          <w:rFonts w:asciiTheme="minorHAnsi" w:hAnsiTheme="minorHAnsi" w:cstheme="minorHAnsi"/>
          <w:b/>
          <w:w w:val="107"/>
          <w:sz w:val="22"/>
          <w:szCs w:val="22"/>
        </w:rPr>
        <w:t>y</w:t>
      </w:r>
      <w:r w:rsidRPr="00EB19E3">
        <w:rPr>
          <w:rFonts w:asciiTheme="minorHAnsi" w:hAnsiTheme="minorHAnsi" w:cstheme="minorHAnsi"/>
          <w:b/>
          <w:spacing w:val="21"/>
          <w:w w:val="10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-3"/>
          <w:w w:val="99"/>
          <w:sz w:val="22"/>
          <w:szCs w:val="22"/>
        </w:rPr>
        <w:t>C</w:t>
      </w:r>
      <w:r w:rsidRPr="00EB19E3">
        <w:rPr>
          <w:rFonts w:asciiTheme="minorHAnsi" w:hAnsiTheme="minorHAnsi" w:cstheme="minorHAnsi"/>
          <w:b/>
          <w:spacing w:val="-3"/>
          <w:w w:val="119"/>
          <w:sz w:val="22"/>
          <w:szCs w:val="22"/>
        </w:rPr>
        <w:t>a</w:t>
      </w:r>
      <w:r w:rsidRPr="00EB19E3">
        <w:rPr>
          <w:rFonts w:asciiTheme="minorHAnsi" w:hAnsiTheme="minorHAnsi" w:cstheme="minorHAnsi"/>
          <w:b/>
          <w:spacing w:val="-4"/>
          <w:w w:val="113"/>
          <w:sz w:val="22"/>
          <w:szCs w:val="22"/>
        </w:rPr>
        <w:t>m</w:t>
      </w:r>
      <w:r w:rsidRPr="00EB19E3">
        <w:rPr>
          <w:rFonts w:asciiTheme="minorHAnsi" w:hAnsiTheme="minorHAnsi" w:cstheme="minorHAnsi"/>
          <w:b/>
          <w:spacing w:val="-3"/>
          <w:w w:val="110"/>
          <w:sz w:val="22"/>
          <w:szCs w:val="22"/>
        </w:rPr>
        <w:t>p</w:t>
      </w:r>
      <w:r w:rsidRPr="00EB19E3">
        <w:rPr>
          <w:rFonts w:asciiTheme="minorHAnsi" w:hAnsiTheme="minorHAnsi" w:cstheme="minorHAnsi"/>
          <w:b/>
          <w:spacing w:val="-2"/>
          <w:w w:val="103"/>
          <w:sz w:val="22"/>
          <w:szCs w:val="22"/>
        </w:rPr>
        <w:t>u</w:t>
      </w:r>
      <w:r w:rsidRPr="00EB19E3">
        <w:rPr>
          <w:rFonts w:asciiTheme="minorHAnsi" w:hAnsiTheme="minorHAnsi" w:cstheme="minorHAnsi"/>
          <w:b/>
          <w:w w:val="108"/>
          <w:sz w:val="22"/>
          <w:szCs w:val="22"/>
        </w:rPr>
        <w:t>s</w:t>
      </w:r>
    </w:p>
    <w:p w14:paraId="25532062" w14:textId="77777777" w:rsidR="00D5548A" w:rsidRPr="00EB19E3" w:rsidRDefault="00EB19E3">
      <w:pPr>
        <w:spacing w:line="280" w:lineRule="exact"/>
        <w:ind w:left="138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6"/>
          <w:w w:val="119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w w:val="4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rk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8"/>
          <w:w w:val="12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5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73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6"/>
          <w:w w:val="11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r</w:t>
      </w:r>
    </w:p>
    <w:p w14:paraId="010E2313" w14:textId="77777777" w:rsidR="00D5548A" w:rsidRPr="00EB19E3" w:rsidRDefault="00EB19E3">
      <w:pPr>
        <w:spacing w:before="17"/>
        <w:ind w:left="139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4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5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1"/>
          <w:sz w:val="22"/>
          <w:szCs w:val="22"/>
        </w:rPr>
        <w:t xml:space="preserve">I </w:t>
      </w:r>
      <w:r w:rsidRPr="00EB19E3">
        <w:rPr>
          <w:rFonts w:asciiTheme="minorHAnsi" w:eastAsia="Arial" w:hAnsiTheme="minorHAnsi" w:cstheme="minorHAnsi"/>
          <w:spacing w:val="2"/>
          <w:w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003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</w:p>
    <w:p w14:paraId="166450B8" w14:textId="77777777" w:rsidR="00D5548A" w:rsidRPr="00EB19E3" w:rsidRDefault="00EB19E3">
      <w:pPr>
        <w:spacing w:before="56" w:line="280" w:lineRule="exact"/>
        <w:ind w:left="1397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pacing w:val="1"/>
          <w:w w:val="88"/>
          <w:position w:val="-1"/>
          <w:sz w:val="22"/>
          <w:szCs w:val="22"/>
        </w:rPr>
        <w:t>(</w:t>
      </w:r>
      <w:r w:rsidRPr="00EB19E3">
        <w:rPr>
          <w:rFonts w:asciiTheme="minorHAnsi" w:hAnsiTheme="minorHAnsi" w:cstheme="minorHAnsi"/>
          <w:spacing w:val="2"/>
          <w:w w:val="120"/>
          <w:position w:val="-1"/>
          <w:sz w:val="22"/>
          <w:szCs w:val="22"/>
        </w:rPr>
        <w:t>2</w:t>
      </w:r>
      <w:r w:rsidRPr="00EB19E3">
        <w:rPr>
          <w:rFonts w:asciiTheme="minorHAnsi" w:hAnsiTheme="minorHAnsi" w:cstheme="minorHAnsi"/>
          <w:spacing w:val="1"/>
          <w:w w:val="73"/>
          <w:position w:val="-1"/>
          <w:sz w:val="22"/>
          <w:szCs w:val="22"/>
        </w:rPr>
        <w:t>1</w:t>
      </w:r>
      <w:r w:rsidRPr="00EB19E3">
        <w:rPr>
          <w:rFonts w:asciiTheme="minorHAnsi" w:hAnsiTheme="minorHAnsi" w:cstheme="minorHAnsi"/>
          <w:spacing w:val="2"/>
          <w:w w:val="124"/>
          <w:position w:val="-1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88"/>
          <w:position w:val="-1"/>
          <w:sz w:val="22"/>
          <w:szCs w:val="22"/>
        </w:rPr>
        <w:t>)</w:t>
      </w:r>
      <w:r w:rsidRPr="00EB19E3">
        <w:rPr>
          <w:rFonts w:asciiTheme="minorHAnsi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1"/>
          <w:w w:val="84"/>
          <w:position w:val="-1"/>
          <w:sz w:val="22"/>
          <w:szCs w:val="22"/>
        </w:rPr>
        <w:t>3</w:t>
      </w:r>
      <w:r w:rsidRPr="00EB19E3">
        <w:rPr>
          <w:rFonts w:asciiTheme="minorHAnsi" w:hAnsiTheme="minorHAnsi" w:cstheme="minorHAnsi"/>
          <w:spacing w:val="2"/>
          <w:w w:val="117"/>
          <w:position w:val="-1"/>
          <w:sz w:val="22"/>
          <w:szCs w:val="22"/>
        </w:rPr>
        <w:t>4</w:t>
      </w:r>
      <w:r w:rsidRPr="00EB19E3">
        <w:rPr>
          <w:rFonts w:asciiTheme="minorHAnsi" w:hAnsiTheme="minorHAnsi" w:cstheme="minorHAnsi"/>
          <w:spacing w:val="2"/>
          <w:w w:val="109"/>
          <w:position w:val="-1"/>
          <w:sz w:val="22"/>
          <w:szCs w:val="22"/>
        </w:rPr>
        <w:t>6</w:t>
      </w:r>
      <w:r w:rsidRPr="00EB19E3">
        <w:rPr>
          <w:rFonts w:asciiTheme="minorHAnsi" w:hAnsiTheme="minorHAnsi" w:cstheme="minorHAnsi"/>
          <w:spacing w:val="1"/>
          <w:w w:val="137"/>
          <w:position w:val="-1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2"/>
          <w:w w:val="69"/>
          <w:position w:val="-1"/>
          <w:sz w:val="22"/>
          <w:szCs w:val="22"/>
        </w:rPr>
        <w:t>1</w:t>
      </w:r>
      <w:r w:rsidRPr="00EB19E3">
        <w:rPr>
          <w:rFonts w:asciiTheme="minorHAnsi" w:hAnsiTheme="minorHAnsi" w:cstheme="minorHAnsi"/>
          <w:spacing w:val="2"/>
          <w:w w:val="120"/>
          <w:position w:val="-1"/>
          <w:sz w:val="22"/>
          <w:szCs w:val="22"/>
        </w:rPr>
        <w:t>9</w:t>
      </w:r>
      <w:r w:rsidRPr="00EB19E3">
        <w:rPr>
          <w:rFonts w:asciiTheme="minorHAnsi" w:hAnsiTheme="minorHAnsi" w:cstheme="minorHAnsi"/>
          <w:spacing w:val="2"/>
          <w:w w:val="102"/>
          <w:position w:val="-1"/>
          <w:sz w:val="22"/>
          <w:szCs w:val="22"/>
        </w:rPr>
        <w:t>5</w:t>
      </w:r>
      <w:r w:rsidRPr="00EB19E3">
        <w:rPr>
          <w:rFonts w:asciiTheme="minorHAnsi" w:hAnsiTheme="minorHAnsi" w:cstheme="minorHAnsi"/>
          <w:w w:val="106"/>
          <w:position w:val="-1"/>
          <w:sz w:val="22"/>
          <w:szCs w:val="22"/>
        </w:rPr>
        <w:t>0</w:t>
      </w:r>
    </w:p>
    <w:p w14:paraId="21795AE5" w14:textId="77777777" w:rsidR="00D5548A" w:rsidRPr="00EB19E3" w:rsidRDefault="00EB19E3">
      <w:pPr>
        <w:spacing w:before="24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hAnsiTheme="minorHAnsi" w:cstheme="minorHAnsi"/>
          <w:b/>
          <w:spacing w:val="-12"/>
          <w:w w:val="113"/>
          <w:sz w:val="22"/>
          <w:szCs w:val="22"/>
        </w:rPr>
        <w:t>W</w:t>
      </w:r>
      <w:r w:rsidRPr="00EB19E3">
        <w:rPr>
          <w:rFonts w:asciiTheme="minorHAnsi" w:hAnsiTheme="minorHAnsi" w:cstheme="minorHAnsi"/>
          <w:b/>
          <w:spacing w:val="-3"/>
          <w:w w:val="113"/>
          <w:sz w:val="22"/>
          <w:szCs w:val="22"/>
        </w:rPr>
        <w:t>e</w:t>
      </w:r>
      <w:r w:rsidRPr="00EB19E3">
        <w:rPr>
          <w:rFonts w:asciiTheme="minorHAnsi" w:hAnsiTheme="minorHAnsi" w:cstheme="minorHAnsi"/>
          <w:b/>
          <w:spacing w:val="-2"/>
          <w:w w:val="113"/>
          <w:sz w:val="22"/>
          <w:szCs w:val="22"/>
        </w:rPr>
        <w:t>stch</w:t>
      </w:r>
      <w:r w:rsidRPr="00EB19E3">
        <w:rPr>
          <w:rFonts w:asciiTheme="minorHAnsi" w:hAnsiTheme="minorHAnsi" w:cstheme="minorHAnsi"/>
          <w:b/>
          <w:spacing w:val="-3"/>
          <w:w w:val="113"/>
          <w:sz w:val="22"/>
          <w:szCs w:val="22"/>
        </w:rPr>
        <w:t>e</w:t>
      </w:r>
      <w:r w:rsidRPr="00EB19E3">
        <w:rPr>
          <w:rFonts w:asciiTheme="minorHAnsi" w:hAnsiTheme="minorHAnsi" w:cstheme="minorHAnsi"/>
          <w:b/>
          <w:spacing w:val="-2"/>
          <w:w w:val="113"/>
          <w:sz w:val="22"/>
          <w:szCs w:val="22"/>
        </w:rPr>
        <w:t>st</w:t>
      </w:r>
      <w:r w:rsidRPr="00EB19E3">
        <w:rPr>
          <w:rFonts w:asciiTheme="minorHAnsi" w:hAnsiTheme="minorHAnsi" w:cstheme="minorHAnsi"/>
          <w:b/>
          <w:spacing w:val="-3"/>
          <w:w w:val="113"/>
          <w:sz w:val="22"/>
          <w:szCs w:val="22"/>
        </w:rPr>
        <w:t>e</w:t>
      </w:r>
      <w:r w:rsidRPr="00EB19E3">
        <w:rPr>
          <w:rFonts w:asciiTheme="minorHAnsi" w:hAnsiTheme="minorHAnsi" w:cstheme="minorHAnsi"/>
          <w:b/>
          <w:w w:val="113"/>
          <w:sz w:val="22"/>
          <w:szCs w:val="22"/>
        </w:rPr>
        <w:t>r</w:t>
      </w:r>
      <w:r w:rsidRPr="00EB19E3">
        <w:rPr>
          <w:rFonts w:asciiTheme="minorHAnsi" w:hAnsiTheme="minorHAnsi" w:cstheme="minorHAnsi"/>
          <w:b/>
          <w:spacing w:val="79"/>
          <w:w w:val="11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-3"/>
          <w:w w:val="113"/>
          <w:sz w:val="22"/>
          <w:szCs w:val="22"/>
        </w:rPr>
        <w:t>Ca</w:t>
      </w:r>
      <w:r w:rsidRPr="00EB19E3">
        <w:rPr>
          <w:rFonts w:asciiTheme="minorHAnsi" w:hAnsiTheme="minorHAnsi" w:cstheme="minorHAnsi"/>
          <w:b/>
          <w:spacing w:val="-4"/>
          <w:w w:val="113"/>
          <w:sz w:val="22"/>
          <w:szCs w:val="22"/>
        </w:rPr>
        <w:t>m</w:t>
      </w:r>
      <w:r w:rsidRPr="00EB19E3">
        <w:rPr>
          <w:rFonts w:asciiTheme="minorHAnsi" w:hAnsiTheme="minorHAnsi" w:cstheme="minorHAnsi"/>
          <w:b/>
          <w:spacing w:val="-3"/>
          <w:w w:val="113"/>
          <w:sz w:val="22"/>
          <w:szCs w:val="22"/>
        </w:rPr>
        <w:t>p</w:t>
      </w:r>
      <w:r w:rsidRPr="00EB19E3">
        <w:rPr>
          <w:rFonts w:asciiTheme="minorHAnsi" w:hAnsiTheme="minorHAnsi" w:cstheme="minorHAnsi"/>
          <w:b/>
          <w:spacing w:val="-2"/>
          <w:w w:val="113"/>
          <w:sz w:val="22"/>
          <w:szCs w:val="22"/>
        </w:rPr>
        <w:t>u</w:t>
      </w:r>
      <w:r w:rsidRPr="00EB19E3">
        <w:rPr>
          <w:rFonts w:asciiTheme="minorHAnsi" w:hAnsiTheme="minorHAnsi" w:cstheme="minorHAnsi"/>
          <w:b/>
          <w:w w:val="113"/>
          <w:sz w:val="22"/>
          <w:szCs w:val="22"/>
        </w:rPr>
        <w:t>s</w:t>
      </w:r>
    </w:p>
    <w:p w14:paraId="47A0BD13" w14:textId="77777777" w:rsidR="00D5548A" w:rsidRPr="00EB19E3" w:rsidRDefault="00EB19E3">
      <w:pPr>
        <w:spacing w:before="35"/>
        <w:ind w:left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6"/>
          <w:w w:val="12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</w:p>
    <w:p w14:paraId="7C8254BB" w14:textId="77777777" w:rsidR="00D5548A" w:rsidRPr="00EB19E3" w:rsidRDefault="00EB19E3">
      <w:pPr>
        <w:spacing w:before="25"/>
        <w:ind w:left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-6"/>
          <w:w w:val="119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w w:val="4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9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3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4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1"/>
          <w:sz w:val="22"/>
          <w:szCs w:val="22"/>
        </w:rPr>
        <w:t xml:space="preserve">I </w:t>
      </w:r>
      <w:r w:rsidRPr="00EB19E3">
        <w:rPr>
          <w:rFonts w:asciiTheme="minorHAnsi" w:eastAsia="Arial" w:hAnsiTheme="minorHAnsi" w:cstheme="minorHAnsi"/>
          <w:spacing w:val="2"/>
          <w:w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057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</w:p>
    <w:p w14:paraId="2EF995C0" w14:textId="77777777" w:rsidR="00D5548A" w:rsidRPr="00EB19E3" w:rsidRDefault="00EB19E3">
      <w:pPr>
        <w:spacing w:before="56" w:line="280" w:lineRule="exact"/>
        <w:ind w:left="14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3560" w:h="17160"/>
          <w:pgMar w:top="1560" w:right="1920" w:bottom="280" w:left="1320" w:header="720" w:footer="720" w:gutter="0"/>
          <w:cols w:num="2" w:space="720" w:equalWidth="0">
            <w:col w:w="4481" w:space="1466"/>
            <w:col w:w="4373"/>
          </w:cols>
        </w:sectPr>
      </w:pPr>
      <w:r w:rsidRPr="00EB19E3">
        <w:rPr>
          <w:rFonts w:asciiTheme="minorHAnsi" w:hAnsiTheme="minorHAnsi" w:cstheme="minorHAnsi"/>
          <w:spacing w:val="1"/>
          <w:w w:val="82"/>
          <w:position w:val="-1"/>
          <w:sz w:val="22"/>
          <w:szCs w:val="22"/>
        </w:rPr>
        <w:t>(</w:t>
      </w:r>
      <w:r w:rsidRPr="00EB19E3">
        <w:rPr>
          <w:rFonts w:asciiTheme="minorHAnsi" w:hAnsiTheme="minorHAnsi" w:cstheme="minorHAnsi"/>
          <w:spacing w:val="2"/>
          <w:w w:val="124"/>
          <w:position w:val="-1"/>
          <w:sz w:val="22"/>
          <w:szCs w:val="22"/>
        </w:rPr>
        <w:t>9</w:t>
      </w:r>
      <w:r w:rsidRPr="00EB19E3">
        <w:rPr>
          <w:rFonts w:asciiTheme="minorHAnsi" w:hAnsiTheme="minorHAnsi" w:cstheme="minorHAnsi"/>
          <w:spacing w:val="1"/>
          <w:w w:val="69"/>
          <w:position w:val="-1"/>
          <w:sz w:val="22"/>
          <w:szCs w:val="22"/>
        </w:rPr>
        <w:t>1</w:t>
      </w:r>
      <w:r w:rsidRPr="00EB19E3">
        <w:rPr>
          <w:rFonts w:asciiTheme="minorHAnsi" w:hAnsiTheme="minorHAnsi" w:cstheme="minorHAnsi"/>
          <w:spacing w:val="2"/>
          <w:w w:val="128"/>
          <w:position w:val="-1"/>
          <w:sz w:val="22"/>
          <w:szCs w:val="22"/>
        </w:rPr>
        <w:t>4</w:t>
      </w:r>
      <w:r w:rsidRPr="00EB19E3">
        <w:rPr>
          <w:rFonts w:asciiTheme="minorHAnsi" w:hAnsiTheme="minorHAnsi" w:cstheme="minorHAnsi"/>
          <w:w w:val="82"/>
          <w:position w:val="-1"/>
          <w:sz w:val="22"/>
          <w:szCs w:val="22"/>
        </w:rPr>
        <w:t>)</w:t>
      </w:r>
      <w:r w:rsidRPr="00EB19E3">
        <w:rPr>
          <w:rFonts w:asciiTheme="minorHAnsi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98"/>
          <w:position w:val="-1"/>
          <w:sz w:val="22"/>
          <w:szCs w:val="22"/>
        </w:rPr>
        <w:t>7</w:t>
      </w:r>
      <w:r w:rsidRPr="00EB19E3">
        <w:rPr>
          <w:rFonts w:asciiTheme="minorHAnsi" w:hAnsiTheme="minorHAnsi" w:cstheme="minorHAnsi"/>
          <w:spacing w:val="1"/>
          <w:w w:val="106"/>
          <w:position w:val="-1"/>
          <w:sz w:val="22"/>
          <w:szCs w:val="22"/>
        </w:rPr>
        <w:t>7</w:t>
      </w:r>
      <w:r w:rsidRPr="00EB19E3">
        <w:rPr>
          <w:rFonts w:asciiTheme="minorHAnsi" w:hAnsiTheme="minorHAnsi" w:cstheme="minorHAnsi"/>
          <w:spacing w:val="2"/>
          <w:w w:val="102"/>
          <w:position w:val="-1"/>
          <w:sz w:val="22"/>
          <w:szCs w:val="22"/>
        </w:rPr>
        <w:t>3</w:t>
      </w:r>
      <w:r w:rsidRPr="00EB19E3">
        <w:rPr>
          <w:rFonts w:asciiTheme="minorHAnsi" w:hAnsiTheme="minorHAnsi" w:cstheme="minorHAnsi"/>
          <w:spacing w:val="1"/>
          <w:w w:val="126"/>
          <w:position w:val="-1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1"/>
          <w:w w:val="95"/>
          <w:position w:val="-1"/>
          <w:sz w:val="22"/>
          <w:szCs w:val="22"/>
        </w:rPr>
        <w:t>3</w:t>
      </w:r>
      <w:r w:rsidRPr="00EB19E3">
        <w:rPr>
          <w:rFonts w:asciiTheme="minorHAnsi" w:hAnsiTheme="minorHAnsi" w:cstheme="minorHAnsi"/>
          <w:spacing w:val="3"/>
          <w:w w:val="131"/>
          <w:position w:val="-1"/>
          <w:sz w:val="22"/>
          <w:szCs w:val="22"/>
        </w:rPr>
        <w:t>4</w:t>
      </w:r>
      <w:r w:rsidRPr="00EB19E3">
        <w:rPr>
          <w:rFonts w:asciiTheme="minorHAnsi" w:hAnsiTheme="minorHAnsi" w:cstheme="minorHAnsi"/>
          <w:spacing w:val="1"/>
          <w:w w:val="73"/>
          <w:position w:val="-1"/>
          <w:sz w:val="22"/>
          <w:szCs w:val="22"/>
        </w:rPr>
        <w:t>1</w:t>
      </w:r>
      <w:r w:rsidRPr="00EB19E3">
        <w:rPr>
          <w:rFonts w:asciiTheme="minorHAnsi" w:hAnsiTheme="minorHAnsi" w:cstheme="minorHAnsi"/>
          <w:w w:val="113"/>
          <w:position w:val="-1"/>
          <w:sz w:val="22"/>
          <w:szCs w:val="22"/>
        </w:rPr>
        <w:t>5</w:t>
      </w:r>
    </w:p>
    <w:p w14:paraId="37F2BE7E" w14:textId="77777777" w:rsidR="00D5548A" w:rsidRPr="00EB19E3" w:rsidRDefault="00EB19E3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459F0BE8">
          <v:shape id="_x0000_s1059" type="#_x0000_t75" style="position:absolute;margin-left:0;margin-top:0;width:678pt;height:858pt;z-index:-3016;mso-position-horizontal-relative:page;mso-position-vertical-relative:page">
            <v:imagedata r:id="rId6" o:title=""/>
            <w10:wrap anchorx="page" anchory="page"/>
          </v:shape>
        </w:pict>
      </w:r>
    </w:p>
    <w:p w14:paraId="7682B62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F92A97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87D30F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5CB9C8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F403D4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E7CD2D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B2805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BF16BF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C7694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81D8E8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0F16F1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93F98F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7DC7D9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CA204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545469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B2FAC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64BB8B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FA8AE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3AF261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15440D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47D903" w14:textId="77777777" w:rsidR="00D5548A" w:rsidRPr="00EB19E3" w:rsidRDefault="00D5548A">
      <w:pPr>
        <w:spacing w:before="18" w:line="220" w:lineRule="exact"/>
        <w:rPr>
          <w:rFonts w:asciiTheme="minorHAnsi" w:hAnsiTheme="minorHAnsi" w:cstheme="minorHAnsi"/>
          <w:sz w:val="22"/>
          <w:szCs w:val="22"/>
        </w:rPr>
      </w:pPr>
    </w:p>
    <w:p w14:paraId="675D1351" w14:textId="77777777" w:rsidR="00D5548A" w:rsidRPr="00EB19E3" w:rsidRDefault="00EB19E3">
      <w:pPr>
        <w:spacing w:before="21"/>
        <w:ind w:left="3970" w:right="3384"/>
        <w:jc w:val="center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11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4"/>
          <w:w w:val="114"/>
          <w:sz w:val="22"/>
          <w:szCs w:val="22"/>
        </w:rPr>
        <w:t>w</w:t>
      </w:r>
      <w:r w:rsidRPr="00EB19E3">
        <w:rPr>
          <w:rFonts w:asciiTheme="minorHAnsi" w:hAnsiTheme="minorHAnsi" w:cstheme="minorHAnsi"/>
          <w:w w:val="64"/>
          <w:sz w:val="22"/>
          <w:szCs w:val="22"/>
        </w:rPr>
        <w:t>.</w:t>
      </w:r>
      <w:r w:rsidRPr="00EB19E3">
        <w:rPr>
          <w:rFonts w:asciiTheme="minorHAnsi" w:hAnsiTheme="minorHAnsi" w:cstheme="minorHAnsi"/>
          <w:w w:val="112"/>
          <w:sz w:val="22"/>
          <w:szCs w:val="22"/>
        </w:rPr>
        <w:t>pa</w:t>
      </w:r>
      <w:r w:rsidRPr="00EB19E3">
        <w:rPr>
          <w:rFonts w:asciiTheme="minorHAnsi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hAnsiTheme="minorHAnsi" w:cstheme="minorHAnsi"/>
          <w:w w:val="112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96"/>
          <w:sz w:val="22"/>
          <w:szCs w:val="22"/>
        </w:rPr>
        <w:t>.</w:t>
      </w:r>
      <w:r w:rsidRPr="00EB19E3">
        <w:rPr>
          <w:rFonts w:asciiTheme="minorHAnsi" w:hAnsiTheme="minorHAnsi" w:cstheme="minorHAnsi"/>
          <w:w w:val="112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1"/>
          <w:w w:val="106"/>
          <w:sz w:val="22"/>
          <w:szCs w:val="22"/>
        </w:rPr>
        <w:t>du</w:t>
      </w:r>
      <w:r w:rsidRPr="00EB19E3">
        <w:rPr>
          <w:rFonts w:asciiTheme="minorHAnsi" w:hAnsiTheme="minorHAnsi" w:cstheme="minorHAnsi"/>
          <w:spacing w:val="9"/>
          <w:w w:val="110"/>
          <w:sz w:val="22"/>
          <w:szCs w:val="22"/>
        </w:rPr>
        <w:t>/</w:t>
      </w:r>
      <w:r w:rsidRPr="00EB19E3">
        <w:rPr>
          <w:rFonts w:asciiTheme="minorHAnsi" w:hAnsiTheme="minorHAnsi" w:cstheme="minorHAnsi"/>
          <w:spacing w:val="-1"/>
          <w:w w:val="98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-1"/>
          <w:w w:val="109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1"/>
          <w:w w:val="116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101"/>
          <w:sz w:val="22"/>
          <w:szCs w:val="22"/>
        </w:rPr>
        <w:t>ee</w:t>
      </w:r>
      <w:r w:rsidRPr="00EB19E3">
        <w:rPr>
          <w:rFonts w:asciiTheme="minorHAnsi" w:hAnsiTheme="minorHAnsi" w:cstheme="minorHAnsi"/>
          <w:w w:val="120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91"/>
          <w:sz w:val="22"/>
          <w:szCs w:val="22"/>
        </w:rPr>
        <w:t>s</w:t>
      </w:r>
    </w:p>
    <w:p w14:paraId="78BAF259" w14:textId="77777777" w:rsidR="00D5548A" w:rsidRPr="00EB19E3" w:rsidRDefault="00D5548A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</w:p>
    <w:p w14:paraId="36F03E10" w14:textId="77777777" w:rsidR="00D5548A" w:rsidRPr="00EB19E3" w:rsidRDefault="00EB19E3">
      <w:pPr>
        <w:spacing w:line="940" w:lineRule="exact"/>
        <w:ind w:left="3637" w:right="3177"/>
        <w:jc w:val="center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b/>
          <w:spacing w:val="7"/>
          <w:w w:val="263"/>
          <w:position w:val="-3"/>
          <w:sz w:val="22"/>
          <w:szCs w:val="22"/>
        </w:rPr>
        <w:t>i</w:t>
      </w:r>
      <w:r w:rsidRPr="00EB19E3">
        <w:rPr>
          <w:rFonts w:asciiTheme="minorHAnsi" w:hAnsiTheme="minorHAnsi" w:cstheme="minorHAnsi"/>
          <w:b/>
          <w:w w:val="132"/>
          <w:position w:val="-3"/>
          <w:sz w:val="22"/>
          <w:szCs w:val="22"/>
        </w:rPr>
        <w:t>n</w:t>
      </w:r>
      <w:r w:rsidRPr="00EB19E3">
        <w:rPr>
          <w:rFonts w:asciiTheme="minorHAnsi" w:hAnsiTheme="minorHAnsi" w:cstheme="minorHAnsi"/>
          <w:b/>
          <w:spacing w:val="-39"/>
          <w:position w:val="-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-7"/>
          <w:w w:val="250"/>
          <w:position w:val="-3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85"/>
          <w:position w:val="-3"/>
          <w:sz w:val="22"/>
          <w:szCs w:val="22"/>
        </w:rPr>
        <w:t>e3</w:t>
      </w:r>
    </w:p>
    <w:p w14:paraId="3989BDD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44576C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7EB035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DECFAD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603E8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24BD03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18045B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0FE847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F2CE26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7F5B96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D7A1C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365B47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C9386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584EAC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30CD9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4AB000" w14:textId="77777777" w:rsidR="00D5548A" w:rsidRPr="00EB19E3" w:rsidRDefault="00D5548A">
      <w:pPr>
        <w:spacing w:before="19" w:line="260" w:lineRule="exact"/>
        <w:rPr>
          <w:rFonts w:asciiTheme="minorHAnsi" w:hAnsiTheme="minorHAnsi" w:cstheme="minorHAnsi"/>
          <w:sz w:val="22"/>
          <w:szCs w:val="22"/>
        </w:rPr>
      </w:pPr>
    </w:p>
    <w:p w14:paraId="2A4EF406" w14:textId="77777777" w:rsidR="00D5548A" w:rsidRPr="00EB19E3" w:rsidRDefault="00EB19E3">
      <w:pPr>
        <w:spacing w:before="32"/>
        <w:ind w:right="133"/>
        <w:jc w:val="right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3560" w:h="17160"/>
          <w:pgMar w:top="1560" w:right="1920" w:bottom="280" w:left="132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Rev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7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1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3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6"/>
          <w:w w:val="12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w w:val="6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8</w:t>
      </w:r>
    </w:p>
    <w:p w14:paraId="31F4661E" w14:textId="77777777" w:rsidR="00D5548A" w:rsidRPr="00EB19E3" w:rsidRDefault="00D5548A">
      <w:pPr>
        <w:spacing w:before="1" w:line="140" w:lineRule="exact"/>
        <w:rPr>
          <w:rFonts w:asciiTheme="minorHAnsi" w:hAnsiTheme="minorHAnsi" w:cstheme="minorHAnsi"/>
          <w:sz w:val="22"/>
          <w:szCs w:val="22"/>
        </w:rPr>
      </w:pPr>
    </w:p>
    <w:p w14:paraId="07FE61D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4FD5ABD" w14:textId="77777777" w:rsidR="00D5548A" w:rsidRPr="00EB19E3" w:rsidRDefault="00EB19E3">
      <w:pPr>
        <w:spacing w:before="19"/>
        <w:ind w:left="3297" w:right="313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0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9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8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1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0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8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</w:p>
    <w:p w14:paraId="468EDD6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1CF881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A58B04" w14:textId="77777777" w:rsidR="00D5548A" w:rsidRPr="00EB19E3" w:rsidRDefault="00D5548A">
      <w:pPr>
        <w:spacing w:before="7" w:line="260" w:lineRule="exact"/>
        <w:rPr>
          <w:rFonts w:asciiTheme="minorHAnsi" w:hAnsiTheme="minorHAnsi" w:cstheme="minorHAnsi"/>
          <w:sz w:val="22"/>
          <w:szCs w:val="22"/>
        </w:rPr>
      </w:pPr>
    </w:p>
    <w:p w14:paraId="06D2E136" w14:textId="77777777" w:rsidR="00D5548A" w:rsidRPr="00EB19E3" w:rsidRDefault="00EB19E3">
      <w:pPr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3</w:t>
      </w:r>
    </w:p>
    <w:p w14:paraId="6316966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494D9B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D7020D6" w14:textId="77777777" w:rsidR="00D5548A" w:rsidRPr="00EB19E3" w:rsidRDefault="00D5548A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21A87ACD" w14:textId="77777777" w:rsidR="00D5548A" w:rsidRPr="00EB19E3" w:rsidRDefault="00EB19E3">
      <w:pPr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w w:val="7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8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1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7"/>
          <w:w w:val="12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4</w:t>
      </w:r>
    </w:p>
    <w:p w14:paraId="577BC1C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C57E5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08D3017" w14:textId="77777777" w:rsidR="00D5548A" w:rsidRPr="00EB19E3" w:rsidRDefault="00D5548A">
      <w:pPr>
        <w:spacing w:before="20" w:line="260" w:lineRule="exact"/>
        <w:rPr>
          <w:rFonts w:asciiTheme="minorHAnsi" w:hAnsiTheme="minorHAnsi" w:cstheme="minorHAnsi"/>
          <w:sz w:val="22"/>
          <w:szCs w:val="22"/>
        </w:rPr>
      </w:pPr>
    </w:p>
    <w:p w14:paraId="537AC3B0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7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&amp;</w:t>
      </w:r>
      <w:r w:rsidRPr="00EB19E3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0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7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8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27B20EE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4F2973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9F4CDB" w14:textId="77777777" w:rsidR="00D5548A" w:rsidRPr="00EB19E3" w:rsidRDefault="00D5548A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0F54326C" w14:textId="77777777" w:rsidR="00D5548A" w:rsidRPr="00EB19E3" w:rsidRDefault="00EB19E3">
      <w:pPr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w w:val="7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8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2C1F09F0" w14:textId="77777777" w:rsidR="00D5548A" w:rsidRPr="00EB19E3" w:rsidRDefault="00D5548A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3DCD189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3497D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CB113A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04BC8A2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11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1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2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7</w:t>
      </w:r>
    </w:p>
    <w:p w14:paraId="665CC45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FE5477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9F3CF30" w14:textId="77777777" w:rsidR="00D5548A" w:rsidRPr="00EB19E3" w:rsidRDefault="00D5548A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4960434C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ST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8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2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8</w:t>
      </w:r>
    </w:p>
    <w:p w14:paraId="0D0292C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C6944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33E892" w14:textId="77777777" w:rsidR="00D5548A" w:rsidRPr="00EB19E3" w:rsidRDefault="00D5548A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116E1563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5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9</w:t>
      </w:r>
    </w:p>
    <w:p w14:paraId="4737439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E29D74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3447DD" w14:textId="77777777" w:rsidR="00D5548A" w:rsidRPr="00EB19E3" w:rsidRDefault="00D5548A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6EB59BEF" w14:textId="77777777" w:rsidR="00D5548A" w:rsidRPr="00EB19E3" w:rsidRDefault="00EB19E3">
      <w:pPr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w w:val="7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8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8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9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</w:p>
    <w:p w14:paraId="482C17EF" w14:textId="77777777" w:rsidR="00D5548A" w:rsidRPr="00EB19E3" w:rsidRDefault="00D5548A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5E9F0C4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A6110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E8E7B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10EB9C4" w14:textId="77777777" w:rsidR="00D5548A" w:rsidRPr="00EB19E3" w:rsidRDefault="00EB19E3">
      <w:pPr>
        <w:spacing w:line="24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5"/>
          <w:w w:val="7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8"/>
          <w:w w:val="111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w w:val="109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2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7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6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8"/>
          <w:w w:val="10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-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age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11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z w:val="22"/>
          <w:szCs w:val="22"/>
        </w:rPr>
        <w:t>7</w:t>
      </w:r>
    </w:p>
    <w:p w14:paraId="1CF95CF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700B2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668C370" w14:textId="77777777" w:rsidR="00D5548A" w:rsidRPr="00EB19E3" w:rsidRDefault="00D5548A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1480" w:right="1500" w:bottom="280" w:left="1320" w:header="720" w:footer="720" w:gutter="0"/>
          <w:cols w:space="720"/>
        </w:sectPr>
      </w:pPr>
    </w:p>
    <w:p w14:paraId="0C1E8B96" w14:textId="77777777" w:rsidR="00D5548A" w:rsidRPr="00EB19E3" w:rsidRDefault="00EB19E3">
      <w:pPr>
        <w:spacing w:before="32"/>
        <w:ind w:left="139" w:right="-5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w w:val="8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8"/>
          <w:w w:val="11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5"/>
          <w:w w:val="1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6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</w:p>
    <w:p w14:paraId="0ADDC28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87D528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AD3941A" w14:textId="77777777" w:rsidR="00D5548A" w:rsidRPr="00EB19E3" w:rsidRDefault="00D5548A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21E596EB" w14:textId="77777777" w:rsidR="00D5548A" w:rsidRPr="00EB19E3" w:rsidRDefault="00EB19E3">
      <w:pPr>
        <w:spacing w:line="240" w:lineRule="exact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9"/>
          <w:w w:val="109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12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5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2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6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6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w w:val="136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7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10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9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5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5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228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6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0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6"/>
          <w:w w:val="99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6"/>
          <w:w w:val="10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5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e</w:t>
      </w:r>
    </w:p>
    <w:p w14:paraId="7FDB7761" w14:textId="77777777" w:rsidR="00D5548A" w:rsidRPr="00EB19E3" w:rsidRDefault="00EB19E3">
      <w:pPr>
        <w:spacing w:before="3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</w:p>
    <w:p w14:paraId="217FC56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DC5530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60F972D" w14:textId="77777777" w:rsidR="00D5548A" w:rsidRPr="00EB19E3" w:rsidRDefault="00D5548A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2F276C72" w14:textId="77777777" w:rsidR="00D5548A" w:rsidRPr="00EB19E3" w:rsidRDefault="00EB19E3">
      <w:pPr>
        <w:spacing w:line="240" w:lineRule="exact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500" w:bottom="280" w:left="1320" w:header="720" w:footer="720" w:gutter="0"/>
          <w:cols w:num="2" w:space="720" w:equalWidth="0">
            <w:col w:w="4917" w:space="3142"/>
            <w:col w:w="1361"/>
          </w:cols>
        </w:sectPr>
      </w:pP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position w:val="-1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9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4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pacing w:val="4"/>
          <w:w w:val="113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w w:val="98"/>
          <w:position w:val="-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0</w:t>
      </w:r>
    </w:p>
    <w:p w14:paraId="167815C0" w14:textId="77777777" w:rsidR="00D5548A" w:rsidRPr="00EB19E3" w:rsidRDefault="00EB19E3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01989448">
          <v:shape id="_x0000_s1058" type="#_x0000_t75" style="position:absolute;margin-left:0;margin-top:0;width:612pt;height:11in;z-index:-3015;mso-position-horizontal-relative:page;mso-position-vertical-relative:page">
            <v:imagedata r:id="rId7" o:title=""/>
            <w10:wrap anchorx="page" anchory="page"/>
          </v:shape>
        </w:pict>
      </w:r>
    </w:p>
    <w:p w14:paraId="17E7336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ABC94B" w14:textId="77777777" w:rsidR="00D5548A" w:rsidRPr="00EB19E3" w:rsidRDefault="00D5548A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2855F1AD" w14:textId="77777777" w:rsidR="00D5548A" w:rsidRPr="00EB19E3" w:rsidRDefault="00EB19E3">
      <w:pPr>
        <w:spacing w:before="29"/>
        <w:ind w:left="139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500" w:bottom="280" w:left="132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4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8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44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&amp;</w:t>
      </w:r>
      <w:r w:rsidRPr="00EB19E3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6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31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</w:p>
    <w:p w14:paraId="26E8BA09" w14:textId="0006EEAB" w:rsidR="00D5548A" w:rsidRPr="00EB19E3" w:rsidRDefault="00EB19E3" w:rsidP="00EB19E3">
      <w:pPr>
        <w:spacing w:before="64"/>
        <w:ind w:left="4487" w:right="434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lastRenderedPageBreak/>
        <w:t>I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8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7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0"/>
          <w:w w:val="103"/>
          <w:sz w:val="22"/>
          <w:szCs w:val="22"/>
        </w:rPr>
        <w:t>odu</w:t>
      </w:r>
      <w:r w:rsidRPr="00EB19E3">
        <w:rPr>
          <w:rFonts w:asciiTheme="minorHAnsi" w:eastAsia="Arial" w:hAnsiTheme="minorHAnsi" w:cstheme="minorHAnsi"/>
          <w:b/>
          <w:spacing w:val="10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8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1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n</w:t>
      </w:r>
    </w:p>
    <w:p w14:paraId="4935A544" w14:textId="77777777" w:rsidR="00D5548A" w:rsidRPr="00EB19E3" w:rsidRDefault="00D5548A">
      <w:pPr>
        <w:spacing w:before="13" w:line="280" w:lineRule="exact"/>
        <w:rPr>
          <w:rFonts w:asciiTheme="minorHAnsi" w:hAnsiTheme="minorHAnsi" w:cstheme="minorHAnsi"/>
          <w:sz w:val="22"/>
          <w:szCs w:val="22"/>
        </w:rPr>
      </w:pPr>
    </w:p>
    <w:p w14:paraId="0C903054" w14:textId="1D206D1F" w:rsidR="00D5548A" w:rsidRPr="00EB19E3" w:rsidRDefault="00EB19E3" w:rsidP="00EB19E3">
      <w:pPr>
        <w:ind w:left="2078" w:right="198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GOA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7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32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"/>
          <w:w w:val="8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5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32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9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41"/>
          <w:w w:val="1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b/>
          <w:spacing w:val="3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2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IS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"/>
          <w:w w:val="12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b/>
          <w:spacing w:val="1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2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2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D</w:t>
      </w:r>
    </w:p>
    <w:p w14:paraId="129ACEF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02F2BC" w14:textId="77777777" w:rsidR="00D5548A" w:rsidRPr="00EB19E3" w:rsidRDefault="00EB19E3">
      <w:pPr>
        <w:spacing w:line="280" w:lineRule="auto"/>
        <w:ind w:left="125" w:right="311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7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7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sume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?</w:t>
      </w:r>
      <w:r w:rsidRPr="00EB19E3">
        <w:rPr>
          <w:rFonts w:asciiTheme="minorHAnsi" w:eastAsia="Arial" w:hAnsiTheme="minorHAnsi" w:cstheme="minorHAnsi"/>
          <w:spacing w:val="17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re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8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0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0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!</w:t>
      </w:r>
      <w:r w:rsidRPr="00EB19E3">
        <w:rPr>
          <w:rFonts w:asciiTheme="minorHAnsi" w:eastAsia="Arial" w:hAnsiTheme="minorHAnsi" w:cstheme="minorHAnsi"/>
          <w:spacing w:val="44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5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gh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dem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4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goa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0426ECB1" w14:textId="77777777" w:rsidR="00D5548A" w:rsidRPr="00EB19E3" w:rsidRDefault="00D5548A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64530655" w14:textId="77777777" w:rsidR="00D5548A" w:rsidRPr="00EB19E3" w:rsidRDefault="00EB19E3">
      <w:pPr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5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don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</w:p>
    <w:p w14:paraId="6026E862" w14:textId="77777777" w:rsidR="00D5548A" w:rsidRPr="00EB19E3" w:rsidRDefault="00EB19E3">
      <w:pPr>
        <w:spacing w:before="57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37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wha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6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ake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uni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wha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2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3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5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8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ye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66"/>
          <w:sz w:val="22"/>
          <w:szCs w:val="22"/>
        </w:rPr>
        <w:t>.</w:t>
      </w:r>
    </w:p>
    <w:p w14:paraId="4FADDAF5" w14:textId="77777777" w:rsidR="00D5548A" w:rsidRPr="00EB19E3" w:rsidRDefault="00D5548A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5BB5BD4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2BF3B5" w14:textId="77777777" w:rsidR="00D5548A" w:rsidRPr="00EB19E3" w:rsidRDefault="00EB19E3">
      <w:pPr>
        <w:spacing w:line="277" w:lineRule="auto"/>
        <w:ind w:left="125" w:right="138" w:firstLine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5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6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essag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9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wh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8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7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car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3F31648F" w14:textId="77777777" w:rsidR="00D5548A" w:rsidRPr="00EB19E3" w:rsidRDefault="00D5548A">
      <w:pPr>
        <w:spacing w:before="12" w:line="260" w:lineRule="exact"/>
        <w:rPr>
          <w:rFonts w:asciiTheme="minorHAnsi" w:hAnsiTheme="minorHAnsi" w:cstheme="minorHAnsi"/>
          <w:sz w:val="22"/>
          <w:szCs w:val="22"/>
        </w:rPr>
      </w:pPr>
    </w:p>
    <w:p w14:paraId="64EB9AD0" w14:textId="77777777" w:rsidR="00D5548A" w:rsidRPr="00EB19E3" w:rsidRDefault="00EB19E3">
      <w:pPr>
        <w:spacing w:line="280" w:lineRule="auto"/>
        <w:ind w:left="130" w:right="167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esum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4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esum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?</w:t>
      </w:r>
    </w:p>
    <w:p w14:paraId="3D9F07BD" w14:textId="77777777" w:rsidR="00D5548A" w:rsidRPr="00EB19E3" w:rsidRDefault="00D5548A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18F89FE6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2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goa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8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ski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ls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151B03EA" w14:textId="77777777" w:rsidR="00D5548A" w:rsidRPr="00EB19E3" w:rsidRDefault="00D5548A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</w:p>
    <w:p w14:paraId="4871D4D1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3"/>
          <w:w w:val="8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1"/>
          <w:w w:val="105"/>
          <w:sz w:val="22"/>
          <w:szCs w:val="22"/>
        </w:rPr>
        <w:t>2</w:t>
      </w:r>
      <w:r w:rsidRPr="00EB19E3">
        <w:rPr>
          <w:rFonts w:asciiTheme="minorHAnsi" w:hAnsiTheme="minorHAnsi" w:cstheme="minorHAnsi"/>
          <w:b/>
          <w:w w:val="72"/>
          <w:sz w:val="22"/>
          <w:szCs w:val="22"/>
        </w:rPr>
        <w:t>:</w:t>
      </w:r>
      <w:r w:rsidRPr="00EB19E3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6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51FE213A" w14:textId="77777777" w:rsidR="00D5548A" w:rsidRPr="00EB19E3" w:rsidRDefault="00D5548A">
      <w:pPr>
        <w:spacing w:before="9" w:line="120" w:lineRule="exact"/>
        <w:rPr>
          <w:rFonts w:asciiTheme="minorHAnsi" w:hAnsiTheme="minorHAnsi" w:cstheme="minorHAnsi"/>
          <w:sz w:val="22"/>
          <w:szCs w:val="22"/>
        </w:rPr>
      </w:pPr>
    </w:p>
    <w:p w14:paraId="1D4D9CF7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3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5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esum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8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eas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.</w:t>
      </w:r>
    </w:p>
    <w:p w14:paraId="458B82FA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142C831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ADF422" w14:textId="77777777" w:rsidR="00D5548A" w:rsidRPr="00EB19E3" w:rsidRDefault="00EB19E3">
      <w:pPr>
        <w:ind w:left="3101" w:right="301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0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kbo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k 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.</w:t>
      </w:r>
    </w:p>
    <w:p w14:paraId="68A68966" w14:textId="24FED6A3" w:rsidR="00D5548A" w:rsidRPr="00EB19E3" w:rsidRDefault="00EB19E3" w:rsidP="00EB19E3">
      <w:pPr>
        <w:spacing w:before="62"/>
        <w:ind w:left="1848" w:right="174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vie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xa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1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pre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w w:val="110"/>
          <w:sz w:val="22"/>
          <w:szCs w:val="22"/>
        </w:rPr>
        <w:t>rit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0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.</w:t>
      </w:r>
    </w:p>
    <w:p w14:paraId="7B78D2E3" w14:textId="5F7CEDC0" w:rsidR="00D5548A" w:rsidRPr="00EB19E3" w:rsidRDefault="00EB19E3" w:rsidP="00EB19E3">
      <w:pPr>
        <w:spacing w:line="380" w:lineRule="exact"/>
        <w:ind w:left="2254" w:right="230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81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7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4"/>
          <w:w w:val="10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3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6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9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96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8"/>
          <w:w w:val="9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3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7"/>
          <w:position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b/>
          <w:spacing w:val="-1"/>
          <w:w w:val="9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7"/>
          <w:position w:val="-1"/>
          <w:sz w:val="22"/>
          <w:szCs w:val="22"/>
        </w:rPr>
        <w:t>um</w:t>
      </w:r>
      <w:r w:rsidRPr="00EB19E3">
        <w:rPr>
          <w:rFonts w:asciiTheme="minorHAnsi" w:eastAsia="Arial" w:hAnsiTheme="minorHAnsi" w:cstheme="minorHAnsi"/>
          <w:b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2"/>
          <w:w w:val="9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13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1"/>
          <w:w w:val="10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g</w:t>
      </w:r>
    </w:p>
    <w:p w14:paraId="653F4ED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8BF879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C243C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980" w:right="700" w:bottom="280" w:left="600" w:header="720" w:footer="720" w:gutter="0"/>
          <w:cols w:space="720"/>
        </w:sectPr>
      </w:pPr>
    </w:p>
    <w:p w14:paraId="15AF673D" w14:textId="77777777" w:rsidR="00D5548A" w:rsidRPr="00EB19E3" w:rsidRDefault="00EB19E3">
      <w:pPr>
        <w:spacing w:before="3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"</w:t>
      </w:r>
    </w:p>
    <w:p w14:paraId="05185453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"</w:t>
      </w:r>
    </w:p>
    <w:p w14:paraId="11679A5E" w14:textId="77777777" w:rsidR="00D5548A" w:rsidRPr="00EB19E3" w:rsidRDefault="00EB19E3">
      <w:pPr>
        <w:spacing w:before="53" w:line="220" w:lineRule="exact"/>
        <w:ind w:left="49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w w:val="8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5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79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24"/>
          <w:position w:val="-1"/>
          <w:sz w:val="22"/>
          <w:szCs w:val="22"/>
        </w:rPr>
        <w:t>"</w:t>
      </w:r>
    </w:p>
    <w:p w14:paraId="4E99D40D" w14:textId="77777777" w:rsidR="00D5548A" w:rsidRPr="00EB19E3" w:rsidRDefault="00EB19E3">
      <w:pPr>
        <w:spacing w:before="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>"</w:t>
      </w:r>
    </w:p>
    <w:p w14:paraId="7E68D0A2" w14:textId="77777777" w:rsidR="00D5548A" w:rsidRPr="00EB19E3" w:rsidRDefault="00EB19E3">
      <w:pPr>
        <w:spacing w:before="5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4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6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."</w:t>
      </w:r>
    </w:p>
    <w:p w14:paraId="1618D5DC" w14:textId="77777777" w:rsidR="00D5548A" w:rsidRPr="00EB19E3" w:rsidRDefault="00EB19E3">
      <w:pPr>
        <w:spacing w:before="48" w:line="220" w:lineRule="exact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700" w:bottom="280" w:left="600" w:header="720" w:footer="720" w:gutter="0"/>
          <w:cols w:num="2" w:space="720" w:equalWidth="0">
            <w:col w:w="4567" w:space="1683"/>
            <w:col w:w="4690"/>
          </w:cols>
        </w:sect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79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20"/>
          <w:w w:val="7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0"/>
          <w:w w:val="7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17"/>
          <w:position w:val="-1"/>
          <w:sz w:val="22"/>
          <w:szCs w:val="22"/>
        </w:rPr>
        <w:t>"</w:t>
      </w:r>
    </w:p>
    <w:p w14:paraId="51D107E7" w14:textId="742528E2" w:rsidR="00D5548A" w:rsidRPr="00EB19E3" w:rsidRDefault="00D5548A">
      <w:pPr>
        <w:spacing w:before="18" w:line="260" w:lineRule="exact"/>
        <w:rPr>
          <w:rFonts w:asciiTheme="minorHAnsi" w:hAnsiTheme="minorHAnsi" w:cstheme="minorHAnsi"/>
          <w:sz w:val="22"/>
          <w:szCs w:val="22"/>
        </w:rPr>
      </w:pPr>
    </w:p>
    <w:p w14:paraId="5B28FE7C" w14:textId="77777777" w:rsidR="00D5548A" w:rsidRPr="00EB19E3" w:rsidRDefault="00EB19E3">
      <w:pPr>
        <w:spacing w:before="34" w:line="275" w:lineRule="auto"/>
        <w:ind w:left="130" w:right="455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av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9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!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deboo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dv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4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regar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0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3"/>
          <w:w w:val="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qua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:</w:t>
      </w:r>
    </w:p>
    <w:p w14:paraId="4EB7C585" w14:textId="77777777" w:rsidR="00D5548A" w:rsidRPr="00EB19E3" w:rsidRDefault="00D5548A">
      <w:pPr>
        <w:spacing w:line="140" w:lineRule="exact"/>
        <w:rPr>
          <w:rFonts w:asciiTheme="minorHAnsi" w:hAnsiTheme="minorHAnsi" w:cstheme="minorHAnsi"/>
          <w:sz w:val="22"/>
          <w:szCs w:val="22"/>
        </w:rPr>
      </w:pPr>
    </w:p>
    <w:p w14:paraId="7B215D6C" w14:textId="77777777" w:rsidR="00D5548A" w:rsidRPr="00EB19E3" w:rsidRDefault="00EB19E3">
      <w:pPr>
        <w:tabs>
          <w:tab w:val="left" w:pos="840"/>
        </w:tabs>
        <w:spacing w:line="280" w:lineRule="auto"/>
        <w:ind w:left="854" w:right="373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har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ski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8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posu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kno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edg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8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7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</w:p>
    <w:p w14:paraId="4A09FDD5" w14:textId="77777777" w:rsidR="00D5548A" w:rsidRPr="00EB19E3" w:rsidRDefault="00EB19E3">
      <w:pPr>
        <w:tabs>
          <w:tab w:val="left" w:pos="820"/>
        </w:tabs>
        <w:spacing w:before="15" w:line="280" w:lineRule="auto"/>
        <w:ind w:left="850" w:right="291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b/>
          <w:spacing w:val="1"/>
          <w:w w:val="66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7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8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7"/>
          <w:w w:val="1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6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upo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l.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fu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5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6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8"/>
          <w:w w:val="16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g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7C5BA91F" w14:textId="77777777" w:rsidR="00D5548A" w:rsidRPr="00EB19E3" w:rsidRDefault="00EB19E3">
      <w:pPr>
        <w:spacing w:before="10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 xml:space="preserve">•   </w:t>
      </w:r>
      <w:r w:rsidRPr="00EB19E3">
        <w:rPr>
          <w:rFonts w:asciiTheme="minorHAnsi" w:eastAsia="Arial" w:hAnsiTheme="minorHAnsi" w:cstheme="minorHAnsi"/>
          <w:b/>
          <w:spacing w:val="14"/>
          <w:w w:val="1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6373F4CF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 xml:space="preserve">•   </w:t>
      </w:r>
      <w:r w:rsidRPr="00EB19E3">
        <w:rPr>
          <w:rFonts w:asciiTheme="minorHAnsi" w:eastAsia="Arial" w:hAnsiTheme="minorHAnsi" w:cstheme="minorHAnsi"/>
          <w:b/>
          <w:spacing w:val="29"/>
          <w:w w:val="1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gs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ease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29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!</w:t>
      </w:r>
    </w:p>
    <w:p w14:paraId="72838E6D" w14:textId="77777777" w:rsidR="00D5548A" w:rsidRPr="00EB19E3" w:rsidRDefault="00EB19E3">
      <w:pPr>
        <w:tabs>
          <w:tab w:val="left" w:pos="840"/>
        </w:tabs>
        <w:spacing w:before="53" w:line="280" w:lineRule="auto"/>
        <w:ind w:left="845" w:right="690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adem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4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las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kno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edg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ski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4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5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3BFBD4A6" w14:textId="77777777" w:rsidR="00D5548A" w:rsidRPr="00EB19E3" w:rsidRDefault="00EB19E3">
      <w:pPr>
        <w:spacing w:before="10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lastRenderedPageBreak/>
        <w:t xml:space="preserve">•   </w:t>
      </w:r>
      <w:r w:rsidRPr="00EB19E3">
        <w:rPr>
          <w:rFonts w:asciiTheme="minorHAnsi" w:eastAsia="Arial" w:hAnsiTheme="minorHAnsi" w:cstheme="minorHAnsi"/>
          <w:b/>
          <w:spacing w:val="29"/>
          <w:w w:val="1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hme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4719B142" w14:textId="77777777" w:rsidR="00D5548A" w:rsidRPr="00EB19E3" w:rsidRDefault="00D5548A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</w:p>
    <w:p w14:paraId="3FB1F95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B803B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373F773" w14:textId="77777777" w:rsidR="00D5548A" w:rsidRPr="00EB19E3" w:rsidRDefault="00EB19E3">
      <w:pPr>
        <w:ind w:left="5221" w:right="5110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70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3</w:t>
      </w:r>
    </w:p>
    <w:p w14:paraId="62E8BA70" w14:textId="77777777" w:rsidR="00D5548A" w:rsidRPr="00EB19E3" w:rsidRDefault="00EB19E3">
      <w:pPr>
        <w:spacing w:before="50"/>
        <w:ind w:left="4194" w:right="417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lastRenderedPageBreak/>
        <w:t>Res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s</w:t>
      </w:r>
    </w:p>
    <w:p w14:paraId="1545355B" w14:textId="77777777" w:rsidR="00D5548A" w:rsidRPr="00EB19E3" w:rsidRDefault="00D5548A">
      <w:pPr>
        <w:spacing w:before="19" w:line="260" w:lineRule="exact"/>
        <w:rPr>
          <w:rFonts w:asciiTheme="minorHAnsi" w:hAnsiTheme="minorHAnsi" w:cstheme="minorHAnsi"/>
          <w:sz w:val="22"/>
          <w:szCs w:val="22"/>
        </w:rPr>
      </w:pPr>
    </w:p>
    <w:p w14:paraId="1B1C8F4B" w14:textId="77777777" w:rsidR="00D5548A" w:rsidRPr="00EB19E3" w:rsidRDefault="00EB19E3">
      <w:pPr>
        <w:spacing w:line="560" w:lineRule="atLeast"/>
        <w:ind w:left="3770" w:right="3564" w:firstLine="35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7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7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w w:val="7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9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RONOLOG</w:t>
      </w:r>
      <w:r w:rsidRPr="00EB19E3">
        <w:rPr>
          <w:rFonts w:asciiTheme="minorHAnsi" w:eastAsia="Arial" w:hAnsiTheme="minorHAnsi" w:cstheme="minorHAnsi"/>
          <w:b/>
          <w:spacing w:val="-1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7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6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is</w:t>
      </w:r>
      <w:r w:rsidRPr="00EB19E3">
        <w:rPr>
          <w:rFonts w:asciiTheme="minorHAnsi" w:eastAsia="Arial" w:hAnsiTheme="minorHAnsi" w:cstheme="minorHAnsi"/>
          <w:b/>
          <w:spacing w:val="23"/>
          <w:w w:val="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mo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4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5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1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.</w:t>
      </w:r>
    </w:p>
    <w:p w14:paraId="31B202AB" w14:textId="77777777" w:rsidR="00D5548A" w:rsidRPr="00EB19E3" w:rsidRDefault="00EB19E3">
      <w:pPr>
        <w:spacing w:before="39"/>
        <w:ind w:left="1669" w:right="144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3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rev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ica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rde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151D2C78" w14:textId="77777777" w:rsidR="00D5548A" w:rsidRPr="00EB19E3" w:rsidRDefault="00D5548A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1B3FC2F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82799F4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</w:p>
    <w:p w14:paraId="224A1B21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</w:p>
    <w:p w14:paraId="0FFF93A3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gh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5ACF951A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nu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</w:p>
    <w:p w14:paraId="6897EBD2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w</w:t>
      </w:r>
    </w:p>
    <w:p w14:paraId="273ECE47" w14:textId="77777777" w:rsidR="00D5548A" w:rsidRPr="00EB19E3" w:rsidRDefault="00D5548A">
      <w:pPr>
        <w:spacing w:before="3" w:line="100" w:lineRule="exact"/>
        <w:rPr>
          <w:rFonts w:asciiTheme="minorHAnsi" w:hAnsiTheme="minorHAnsi" w:cstheme="minorHAnsi"/>
          <w:sz w:val="22"/>
          <w:szCs w:val="22"/>
        </w:rPr>
      </w:pPr>
    </w:p>
    <w:p w14:paraId="2F7C3E5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70E440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0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w w:val="70"/>
          <w:sz w:val="22"/>
          <w:szCs w:val="22"/>
        </w:rPr>
        <w:t>.</w:t>
      </w:r>
    </w:p>
    <w:p w14:paraId="21F1581F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are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gh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</w:p>
    <w:p w14:paraId="42CE742E" w14:textId="77777777" w:rsidR="00D5548A" w:rsidRPr="00EB19E3" w:rsidRDefault="00EB19E3">
      <w:pPr>
        <w:spacing w:before="48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5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w w:val="8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5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99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nc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wh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position w:val="-1"/>
          <w:sz w:val="22"/>
          <w:szCs w:val="22"/>
        </w:rPr>
        <w:t>hav</w:t>
      </w:r>
      <w:r w:rsidRPr="00EB19E3">
        <w:rPr>
          <w:rFonts w:asciiTheme="minorHAnsi" w:eastAsia="Arial" w:hAnsiTheme="minorHAnsi" w:cstheme="minorHAnsi"/>
          <w:w w:val="86"/>
          <w:position w:val="-1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6"/>
          <w:w w:val="8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0"/>
          <w:w w:val="8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5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y</w:t>
      </w:r>
    </w:p>
    <w:p w14:paraId="054BD72A" w14:textId="77777777" w:rsidR="00D5548A" w:rsidRPr="00EB19E3" w:rsidRDefault="00D5548A">
      <w:pPr>
        <w:spacing w:before="18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840" w:right="820" w:bottom="280" w:left="600" w:header="720" w:footer="720" w:gutter="0"/>
          <w:cols w:space="720"/>
        </w:sectPr>
      </w:pPr>
    </w:p>
    <w:p w14:paraId="498A208D" w14:textId="77777777" w:rsidR="00D5548A" w:rsidRPr="00EB19E3" w:rsidRDefault="00EB19E3">
      <w:pPr>
        <w:spacing w:before="34"/>
        <w:ind w:left="12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</w:p>
    <w:p w14:paraId="530FA733" w14:textId="77777777" w:rsidR="00D5548A" w:rsidRPr="00EB19E3" w:rsidRDefault="00EB19E3">
      <w:pPr>
        <w:spacing w:before="3" w:line="1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1A8E318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0F1EB9" w14:textId="77777777" w:rsidR="00D5548A" w:rsidRPr="00EB19E3" w:rsidRDefault="00EB19E3">
      <w:pPr>
        <w:tabs>
          <w:tab w:val="left" w:pos="360"/>
        </w:tabs>
        <w:spacing w:line="280" w:lineRule="auto"/>
        <w:ind w:left="360" w:right="66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mpha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4B1A83C3" w14:textId="77777777" w:rsidR="00D5548A" w:rsidRPr="00EB19E3" w:rsidRDefault="00EB19E3">
      <w:pPr>
        <w:spacing w:before="1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1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</w:p>
    <w:p w14:paraId="533DA089" w14:textId="77777777" w:rsidR="00D5548A" w:rsidRPr="00EB19E3" w:rsidRDefault="00EB19E3">
      <w:pPr>
        <w:spacing w:before="48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hou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skil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3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ive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</w:p>
    <w:p w14:paraId="7E4499A8" w14:textId="77777777" w:rsidR="00D5548A" w:rsidRPr="00EB19E3" w:rsidRDefault="00EB19E3">
      <w:pPr>
        <w:spacing w:before="48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28C7C5D5" w14:textId="77777777" w:rsidR="00D5548A" w:rsidRPr="00EB19E3" w:rsidRDefault="00EB19E3">
      <w:pPr>
        <w:spacing w:before="5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0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</w:p>
    <w:p w14:paraId="12FD4357" w14:textId="77777777" w:rsidR="00D5548A" w:rsidRPr="00EB19E3" w:rsidRDefault="00EB19E3">
      <w:pPr>
        <w:spacing w:before="16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"/>
          <w:w w:val="74"/>
          <w:sz w:val="22"/>
          <w:szCs w:val="22"/>
        </w:rPr>
        <w:t>(</w:t>
      </w:r>
      <w:r w:rsidRPr="00EB19E3">
        <w:rPr>
          <w:rFonts w:asciiTheme="minorHAnsi" w:hAnsiTheme="minorHAnsi" w:cstheme="minorHAnsi"/>
          <w:spacing w:val="-3"/>
          <w:w w:val="118"/>
          <w:sz w:val="22"/>
          <w:szCs w:val="22"/>
        </w:rPr>
        <w:t>#</w:t>
      </w:r>
      <w:r w:rsidRPr="00EB19E3">
        <w:rPr>
          <w:rFonts w:asciiTheme="minorHAnsi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2"/>
          <w:w w:val="81"/>
          <w:sz w:val="22"/>
          <w:szCs w:val="22"/>
        </w:rPr>
        <w:t>$</w:t>
      </w:r>
      <w:r w:rsidRPr="00EB19E3">
        <w:rPr>
          <w:rFonts w:asciiTheme="minorHAnsi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hAnsiTheme="minorHAnsi" w:cstheme="minorHAnsi"/>
          <w:spacing w:val="23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%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32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whe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poss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190D149C" w14:textId="77777777" w:rsidR="00D5548A" w:rsidRPr="00EB19E3" w:rsidRDefault="00D5548A">
      <w:pPr>
        <w:spacing w:before="13" w:line="280" w:lineRule="exact"/>
        <w:rPr>
          <w:rFonts w:asciiTheme="minorHAnsi" w:hAnsiTheme="minorHAnsi" w:cstheme="minorHAnsi"/>
          <w:sz w:val="22"/>
          <w:szCs w:val="22"/>
        </w:rPr>
      </w:pPr>
    </w:p>
    <w:p w14:paraId="25DC5A66" w14:textId="77777777" w:rsidR="00D5548A" w:rsidRPr="00EB19E3" w:rsidRDefault="00EB19E3">
      <w:pPr>
        <w:ind w:left="3983" w:right="423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7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-1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6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T</w:t>
      </w:r>
    </w:p>
    <w:p w14:paraId="1184B79A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2B84396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9C0A6E" w14:textId="77777777" w:rsidR="00D5548A" w:rsidRPr="00EB19E3" w:rsidRDefault="00EB19E3">
      <w:pPr>
        <w:spacing w:line="280" w:lineRule="auto"/>
        <w:ind w:left="1207" w:right="1471" w:hanging="1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3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mmon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ly-u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ci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9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eed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 xml:space="preserve">.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30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1F48CCCB" w14:textId="77777777" w:rsidR="00D5548A" w:rsidRPr="00EB19E3" w:rsidRDefault="00EB19E3">
      <w:pPr>
        <w:spacing w:before="1" w:line="220" w:lineRule="exact"/>
        <w:ind w:left="824" w:right="1098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820" w:bottom="280" w:left="600" w:header="720" w:footer="720" w:gutter="0"/>
          <w:cols w:num="2" w:space="720" w:equalWidth="0">
            <w:col w:w="487" w:space="3"/>
            <w:col w:w="10330"/>
          </w:cols>
        </w:sectPr>
      </w:pPr>
      <w:r w:rsidRPr="00EB19E3">
        <w:rPr>
          <w:rFonts w:asciiTheme="minorHAnsi" w:eastAsia="Arial" w:hAnsiTheme="minorHAnsi" w:cstheme="minorHAnsi"/>
          <w:spacing w:val="-1"/>
          <w:w w:val="6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lik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8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aus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8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wor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w w:val="8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0"/>
          <w:position w:val="-1"/>
          <w:sz w:val="22"/>
          <w:szCs w:val="22"/>
        </w:rPr>
        <w:t>.</w:t>
      </w:r>
    </w:p>
    <w:p w14:paraId="46E54F61" w14:textId="77777777" w:rsidR="00D5548A" w:rsidRPr="00EB19E3" w:rsidRDefault="00EB19E3">
      <w:pPr>
        <w:spacing w:before="18" w:line="2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4353FE1E">
          <v:shape id="_x0000_s1056" type="#_x0000_t75" style="position:absolute;margin-left:0;margin-top:0;width:612pt;height:11in;z-index:-3013;mso-position-horizontal-relative:page;mso-position-vertical-relative:page">
            <v:imagedata r:id="rId8" o:title=""/>
            <w10:wrap anchorx="page" anchory="page"/>
          </v:shape>
        </w:pict>
      </w:r>
    </w:p>
    <w:p w14:paraId="66230897" w14:textId="77777777" w:rsidR="00D5548A" w:rsidRPr="00EB19E3" w:rsidRDefault="00EB19E3">
      <w:pPr>
        <w:spacing w:before="34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</w:p>
    <w:p w14:paraId="690D6637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ski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</w:p>
    <w:p w14:paraId="42173242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ive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derab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ty</w:t>
      </w:r>
    </w:p>
    <w:p w14:paraId="0EEFE57F" w14:textId="77777777" w:rsidR="00D5548A" w:rsidRPr="00EB19E3" w:rsidRDefault="00D5548A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2443F29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BF0A5C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0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w w:val="70"/>
          <w:sz w:val="22"/>
          <w:szCs w:val="22"/>
        </w:rPr>
        <w:t>.</w:t>
      </w:r>
    </w:p>
    <w:p w14:paraId="04FD5466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ange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</w:p>
    <w:p w14:paraId="059B92E4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3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whe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emphas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0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</w:p>
    <w:p w14:paraId="3C5EF365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gap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</w:p>
    <w:p w14:paraId="21AC36DF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</w:p>
    <w:p w14:paraId="66C1BFEF" w14:textId="77777777" w:rsidR="00D5548A" w:rsidRPr="00EB19E3" w:rsidRDefault="00D5548A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31ED132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F03DAFC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8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</w:p>
    <w:p w14:paraId="01F4FB5F" w14:textId="77777777" w:rsidR="00D5548A" w:rsidRPr="00EB19E3" w:rsidRDefault="00EB19E3">
      <w:pPr>
        <w:spacing w:before="48"/>
        <w:ind w:left="46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4"/>
          <w:sz w:val="22"/>
          <w:szCs w:val="22"/>
        </w:rPr>
        <w:t xml:space="preserve">-- </w:t>
      </w:r>
      <w:r w:rsidRPr="00EB19E3">
        <w:rPr>
          <w:rFonts w:asciiTheme="minorHAnsi" w:eastAsia="Arial" w:hAnsiTheme="minorHAnsi" w:cstheme="minorHAnsi"/>
          <w:b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6"/>
          <w:w w:val="7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7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commende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1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6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33"/>
          <w:w w:val="16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8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g</w:t>
      </w:r>
    </w:p>
    <w:p w14:paraId="2E5C2EE0" w14:textId="77777777" w:rsidR="00D5548A" w:rsidRPr="00EB19E3" w:rsidRDefault="00EB19E3">
      <w:pPr>
        <w:spacing w:before="53"/>
        <w:ind w:left="46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85"/>
          <w:sz w:val="22"/>
          <w:szCs w:val="22"/>
        </w:rPr>
        <w:t>is</w:t>
      </w:r>
      <w:r w:rsidRPr="00EB19E3">
        <w:rPr>
          <w:rFonts w:asciiTheme="minorHAnsi" w:eastAsia="Arial" w:hAnsiTheme="minorHAnsi" w:cstheme="minorHAnsi"/>
          <w:b/>
          <w:spacing w:val="-2"/>
          <w:w w:val="85"/>
          <w:sz w:val="22"/>
          <w:szCs w:val="22"/>
        </w:rPr>
        <w:t>cu</w:t>
      </w:r>
      <w:r w:rsidRPr="00EB19E3">
        <w:rPr>
          <w:rFonts w:asciiTheme="minorHAnsi" w:eastAsia="Arial" w:hAnsiTheme="minorHAnsi" w:cstheme="minorHAnsi"/>
          <w:b/>
          <w:spacing w:val="-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3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1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1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e</w:t>
      </w:r>
    </w:p>
    <w:p w14:paraId="217F062B" w14:textId="77777777" w:rsidR="00D5548A" w:rsidRPr="00EB19E3" w:rsidRDefault="00EB19E3">
      <w:pPr>
        <w:spacing w:before="48"/>
        <w:ind w:left="46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lastRenderedPageBreak/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ski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7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4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 xml:space="preserve">h </w:t>
      </w:r>
      <w:r w:rsidRPr="00EB19E3">
        <w:rPr>
          <w:rFonts w:asciiTheme="minorHAnsi" w:eastAsia="Arial" w:hAnsiTheme="minorHAnsi" w:cstheme="minorHAnsi"/>
          <w:spacing w:val="11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"</w:t>
      </w:r>
    </w:p>
    <w:p w14:paraId="211C7258" w14:textId="77777777" w:rsidR="00D5548A" w:rsidRPr="00EB19E3" w:rsidRDefault="00EB19E3">
      <w:pPr>
        <w:spacing w:before="53"/>
        <w:ind w:left="46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5B5B61D3" w14:textId="77777777" w:rsidR="00D5548A" w:rsidRPr="00EB19E3" w:rsidRDefault="00D5548A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</w:p>
    <w:p w14:paraId="5BC4BCE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9007A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18205FB" w14:textId="77777777" w:rsidR="00D5548A" w:rsidRPr="00EB19E3" w:rsidRDefault="00EB19E3">
      <w:pPr>
        <w:ind w:left="5221" w:right="4985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8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4</w:t>
      </w:r>
    </w:p>
    <w:p w14:paraId="142C3B23" w14:textId="77777777" w:rsidR="00D5548A" w:rsidRPr="00EB19E3" w:rsidRDefault="00EB19E3">
      <w:pPr>
        <w:spacing w:before="57"/>
        <w:ind w:left="2272" w:right="267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lastRenderedPageBreak/>
        <w:pict w14:anchorId="084898BF">
          <v:shape id="_x0000_s1055" type="#_x0000_t75" style="position:absolute;left:0;text-align:left;margin-left:0;margin-top:0;width:612pt;height:11in;z-index:-3012;mso-position-horizontal-relative:page;mso-position-vertical-relative:page">
            <v:imagedata r:id="rId9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6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2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0"/>
          <w:w w:val="11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4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1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</w:p>
    <w:p w14:paraId="7FE57618" w14:textId="77777777" w:rsidR="00D5548A" w:rsidRPr="00EB19E3" w:rsidRDefault="00D5548A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20F0626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0FB70EB" w14:textId="77777777" w:rsidR="00D5548A" w:rsidRPr="00EB19E3" w:rsidRDefault="00EB19E3">
      <w:pPr>
        <w:spacing w:line="280" w:lineRule="auto"/>
        <w:ind w:left="465" w:right="86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i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i/>
          <w:sz w:val="22"/>
          <w:szCs w:val="22"/>
        </w:rPr>
        <w:t xml:space="preserve">.   </w:t>
      </w:r>
      <w:r w:rsidRPr="00EB19E3">
        <w:rPr>
          <w:rFonts w:asciiTheme="minorHAnsi" w:hAnsiTheme="minorHAnsi" w:cstheme="minorHAnsi"/>
          <w:i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5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m </w:t>
      </w:r>
      <w:r w:rsidRPr="00EB19E3">
        <w:rPr>
          <w:rFonts w:asciiTheme="minorHAnsi" w:eastAsia="Arial" w:hAnsiTheme="minorHAnsi" w:cstheme="minorHAnsi"/>
          <w:b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w w:val="240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1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is</w:t>
      </w:r>
      <w:r w:rsidRPr="00EB19E3">
        <w:rPr>
          <w:rFonts w:asciiTheme="minorHAnsi" w:eastAsia="Arial" w:hAnsiTheme="minorHAnsi" w:cstheme="minorHAnsi"/>
          <w:spacing w:val="20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5"/>
          <w:w w:val="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ppl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ing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2"/>
          <w:w w:val="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em</w:t>
      </w:r>
      <w:r w:rsidRPr="00EB19E3">
        <w:rPr>
          <w:rFonts w:asciiTheme="minorHAnsi" w:eastAsia="Arial" w:hAnsiTheme="minorHAnsi" w:cstheme="minorHAnsi"/>
          <w:sz w:val="22"/>
          <w:szCs w:val="22"/>
        </w:rPr>
        <w:t>ployer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5"/>
          <w:w w:val="7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i/>
          <w:spacing w:val="-1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i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i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i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i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i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i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i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i/>
          <w:spacing w:val="-1"/>
          <w:w w:val="12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i/>
          <w:spacing w:val="-1"/>
          <w:w w:val="97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i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i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i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i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i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i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the</w:t>
      </w:r>
      <w:r w:rsidRPr="00EB19E3">
        <w:rPr>
          <w:rFonts w:asciiTheme="minorHAnsi" w:eastAsia="Arial" w:hAnsiTheme="minorHAnsi" w:cstheme="minorHAnsi"/>
          <w:i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i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i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i/>
          <w:spacing w:val="-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i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i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i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i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i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i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i/>
          <w:w w:val="101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i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w w:val="91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i/>
          <w:spacing w:val="-1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i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i/>
          <w:spacing w:val="15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1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i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spacing w:val="-1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i/>
          <w:w w:val="9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i/>
          <w:spacing w:val="-1"/>
          <w:w w:val="9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i/>
          <w:w w:val="91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i/>
          <w:spacing w:val="14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will</w:t>
      </w:r>
      <w:r w:rsidRPr="00EB19E3">
        <w:rPr>
          <w:rFonts w:asciiTheme="minorHAnsi" w:eastAsia="Arial" w:hAnsiTheme="minorHAnsi" w:cstheme="minorHAnsi"/>
          <w:i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i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i/>
          <w:spacing w:val="-15"/>
          <w:w w:val="15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i/>
          <w:spacing w:val="-15"/>
          <w:w w:val="14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i/>
          <w:spacing w:val="-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spacing w:val="-1"/>
          <w:w w:val="12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i/>
          <w:spacing w:val="-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i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i/>
          <w:w w:val="107"/>
          <w:sz w:val="22"/>
          <w:szCs w:val="22"/>
        </w:rPr>
        <w:t>!</w:t>
      </w:r>
    </w:p>
    <w:p w14:paraId="0927B201" w14:textId="77777777" w:rsidR="00D5548A" w:rsidRPr="00EB19E3" w:rsidRDefault="00D5548A">
      <w:pPr>
        <w:spacing w:before="7" w:line="140" w:lineRule="exact"/>
        <w:rPr>
          <w:rFonts w:asciiTheme="minorHAnsi" w:hAnsiTheme="minorHAnsi" w:cstheme="minorHAnsi"/>
          <w:sz w:val="22"/>
          <w:szCs w:val="22"/>
        </w:rPr>
      </w:pPr>
    </w:p>
    <w:p w14:paraId="52E4808B" w14:textId="77777777" w:rsidR="00D5548A" w:rsidRPr="00EB19E3" w:rsidRDefault="00EB19E3">
      <w:pPr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:</w:t>
      </w:r>
    </w:p>
    <w:p w14:paraId="23242678" w14:textId="77777777" w:rsidR="00D5548A" w:rsidRPr="00EB19E3" w:rsidRDefault="00EB19E3">
      <w:pPr>
        <w:spacing w:before="51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20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our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line</w:t>
      </w:r>
    </w:p>
    <w:p w14:paraId="3CE4987E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dan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ial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)</w:t>
      </w:r>
    </w:p>
    <w:p w14:paraId="28BAFDE1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66"/>
          <w:sz w:val="22"/>
          <w:szCs w:val="22"/>
        </w:rPr>
        <w:t>*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-1"/>
          <w:w w:val="120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-1"/>
          <w:w w:val="15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)</w:t>
      </w:r>
    </w:p>
    <w:p w14:paraId="28AA6DFE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lign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y</w:t>
      </w:r>
      <w:r w:rsidRPr="00EB19E3">
        <w:rPr>
          <w:rFonts w:asciiTheme="minorHAnsi" w:eastAsia="Arial" w:hAnsiTheme="minorHAnsi" w:cstheme="minorHAnsi"/>
          <w:sz w:val="22"/>
          <w:szCs w:val="22"/>
        </w:rPr>
        <w:t>our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lle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pany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spacing w:val="11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gn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2D4A672A" w14:textId="77777777" w:rsidR="00D5548A" w:rsidRPr="00EB19E3" w:rsidRDefault="00EB19E3">
      <w:pPr>
        <w:spacing w:before="52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05</w:t>
      </w:r>
      <w:r w:rsidRPr="00EB19E3">
        <w:rPr>
          <w:rFonts w:asciiTheme="minorHAnsi" w:eastAsia="Arial" w:hAnsiTheme="minorHAnsi" w:cstheme="minorHAnsi"/>
          <w:spacing w:val="-1"/>
          <w:w w:val="18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fi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1A649173" w14:textId="77777777" w:rsidR="00D5548A" w:rsidRPr="00EB19E3" w:rsidRDefault="00EB19E3">
      <w:pPr>
        <w:spacing w:before="42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pacing w:val="27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c.</w:t>
      </w:r>
    </w:p>
    <w:p w14:paraId="1F2C9E6E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ym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16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Track</w:t>
      </w:r>
      <w:r w:rsidRPr="00EB19E3">
        <w:rPr>
          <w:rFonts w:asciiTheme="minorHAnsi" w:eastAsia="Arial" w:hAnsiTheme="minorHAnsi" w:cstheme="minorHAnsi"/>
          <w:sz w:val="22"/>
          <w:szCs w:val="22"/>
        </w:rPr>
        <w:t>ing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)</w:t>
      </w:r>
    </w:p>
    <w:p w14:paraId="0DC6978A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</w:p>
    <w:p w14:paraId="16B037BE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</w:p>
    <w:p w14:paraId="015726C1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29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11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plied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oi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07766C78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ver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nse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= 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</w:p>
    <w:p w14:paraId="652BED77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!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5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</w:p>
    <w:p w14:paraId="6141EA92" w14:textId="77777777" w:rsidR="00D5548A" w:rsidRPr="00EB19E3" w:rsidRDefault="00EB19E3">
      <w:pPr>
        <w:spacing w:before="71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8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1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va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7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ey</w:t>
      </w:r>
      <w:r w:rsidRPr="00EB19E3">
        <w:rPr>
          <w:rFonts w:asciiTheme="minorHAnsi" w:eastAsia="Arial" w:hAnsiTheme="minorHAnsi" w:cstheme="minorHAnsi"/>
          <w:b/>
          <w:spacing w:val="6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!</w:t>
      </w:r>
    </w:p>
    <w:p w14:paraId="38D0E09F" w14:textId="77777777" w:rsidR="00D5548A" w:rsidRPr="00EB19E3" w:rsidRDefault="00D5548A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4045F7B9" w14:textId="77777777" w:rsidR="00D5548A" w:rsidRPr="00EB19E3" w:rsidRDefault="00EB19E3">
      <w:pPr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:</w:t>
      </w:r>
    </w:p>
    <w:p w14:paraId="573D4461" w14:textId="77777777" w:rsidR="00D5548A" w:rsidRPr="00EB19E3" w:rsidRDefault="00EB19E3">
      <w:pPr>
        <w:spacing w:before="51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nle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3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spacing w:val="14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e-ma</w:t>
      </w:r>
      <w:r w:rsidRPr="00EB19E3">
        <w:rPr>
          <w:rFonts w:asciiTheme="minorHAnsi" w:eastAsia="Arial" w:hAnsiTheme="minorHAnsi" w:cstheme="minorHAnsi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2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uc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)</w:t>
      </w:r>
    </w:p>
    <w:p w14:paraId="647524B6" w14:textId="77777777" w:rsidR="00D5548A" w:rsidRPr="00EB19E3" w:rsidRDefault="00EB19E3">
      <w:pPr>
        <w:spacing w:before="52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</w:p>
    <w:p w14:paraId="7D0E5466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ense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</w:p>
    <w:p w14:paraId="29C8B7AE" w14:textId="77777777" w:rsidR="00D5548A" w:rsidRPr="00EB19E3" w:rsidRDefault="00EB19E3">
      <w:pPr>
        <w:spacing w:before="42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</w:p>
    <w:p w14:paraId="143B53F9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ph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</w:p>
    <w:p w14:paraId="43112F0E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0546FD63" w14:textId="77777777" w:rsidR="00D5548A" w:rsidRPr="00EB19E3" w:rsidRDefault="00EB19E3">
      <w:pPr>
        <w:spacing w:before="71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156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5</w:t>
      </w:r>
    </w:p>
    <w:p w14:paraId="0F737584" w14:textId="77777777" w:rsidR="00D5548A" w:rsidRPr="00EB19E3" w:rsidRDefault="00EB19E3">
      <w:pPr>
        <w:spacing w:before="23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nly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ck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18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28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.g.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fr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5B70056B" w14:textId="77777777" w:rsidR="00D5548A" w:rsidRPr="00EB19E3" w:rsidRDefault="00EB19E3">
      <w:pPr>
        <w:spacing w:before="52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age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hd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ex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4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eligi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h</w:t>
      </w:r>
    </w:p>
    <w:p w14:paraId="738CCA1C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(I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1"/>
          <w:w w:val="8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me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)</w:t>
      </w:r>
    </w:p>
    <w:p w14:paraId="7B32981E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6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1"/>
          <w:w w:val="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5F02B227" w14:textId="77777777" w:rsidR="00D5548A" w:rsidRPr="00EB19E3" w:rsidRDefault="00D5548A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</w:p>
    <w:p w14:paraId="05797ABB" w14:textId="77777777" w:rsidR="00D5548A" w:rsidRPr="00EB19E3" w:rsidRDefault="00EB19E3">
      <w:pPr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pacing w:val="-1"/>
          <w:w w:val="102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75"/>
          <w:sz w:val="22"/>
          <w:szCs w:val="22"/>
        </w:rPr>
        <w:t>.</w:t>
      </w:r>
      <w:r w:rsidRPr="00EB19E3">
        <w:rPr>
          <w:rFonts w:asciiTheme="minorHAnsi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5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6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1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1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:</w:t>
      </w:r>
    </w:p>
    <w:p w14:paraId="20661561" w14:textId="77777777" w:rsidR="00D5548A" w:rsidRPr="00EB19E3" w:rsidRDefault="00EB19E3">
      <w:pPr>
        <w:spacing w:before="46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-1"/>
          <w:w w:val="126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2"/>
          <w:w w:val="27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61"/>
          <w:sz w:val="22"/>
          <w:szCs w:val="22"/>
        </w:rPr>
        <w:t>)</w:t>
      </w:r>
    </w:p>
    <w:p w14:paraId="074EDB9F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size</w:t>
      </w:r>
      <w:r w:rsidRPr="00EB19E3">
        <w:rPr>
          <w:rFonts w:asciiTheme="minorHAnsi" w:eastAsia="Arial" w:hAnsiTheme="minorHAnsi" w:cstheme="minorHAnsi"/>
          <w:spacing w:val="30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8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2p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</w:p>
    <w:p w14:paraId="774C0AC5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uc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</w:p>
    <w:p w14:paraId="3B46279F" w14:textId="77777777" w:rsidR="00D5548A" w:rsidRPr="00EB19E3" w:rsidRDefault="00EB19E3">
      <w:pPr>
        <w:tabs>
          <w:tab w:val="left" w:pos="1180"/>
        </w:tabs>
        <w:spacing w:before="47" w:line="283" w:lineRule="auto"/>
        <w:ind w:left="1190" w:right="187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  <w:t>Top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8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our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9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pag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eac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</w:p>
    <w:p w14:paraId="0D6AC293" w14:textId="77777777" w:rsidR="00D5548A" w:rsidRPr="00EB19E3" w:rsidRDefault="00EB19E3">
      <w:pPr>
        <w:spacing w:line="220" w:lineRule="exact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3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uan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wh</w:t>
      </w:r>
      <w:r w:rsidRPr="00EB19E3">
        <w:rPr>
          <w:rFonts w:asciiTheme="minorHAnsi" w:eastAsia="Arial" w:hAnsiTheme="minorHAnsi" w:cstheme="minorHAnsi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sible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72"/>
          <w:sz w:val="22"/>
          <w:szCs w:val="22"/>
        </w:rPr>
        <w:t>(</w:t>
      </w:r>
      <w:r w:rsidRPr="00EB19E3">
        <w:rPr>
          <w:rFonts w:asciiTheme="minorHAnsi" w:hAnsiTheme="minorHAnsi" w:cstheme="minorHAnsi"/>
          <w:spacing w:val="-1"/>
          <w:w w:val="118"/>
          <w:sz w:val="22"/>
          <w:szCs w:val="22"/>
        </w:rPr>
        <w:t>#</w:t>
      </w:r>
      <w:r w:rsidRPr="00EB19E3">
        <w:rPr>
          <w:rFonts w:asciiTheme="minorHAnsi" w:hAnsiTheme="minorHAnsi" w:cstheme="minorHAnsi"/>
          <w:w w:val="75"/>
          <w:sz w:val="22"/>
          <w:szCs w:val="22"/>
        </w:rPr>
        <w:t>,</w:t>
      </w:r>
      <w:r w:rsidRPr="00EB19E3">
        <w:rPr>
          <w:rFonts w:asciiTheme="minorHAnsi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3"/>
          <w:w w:val="78"/>
          <w:sz w:val="22"/>
          <w:szCs w:val="22"/>
        </w:rPr>
        <w:t>$</w:t>
      </w:r>
      <w:r w:rsidRPr="00EB19E3">
        <w:rPr>
          <w:rFonts w:asciiTheme="minorHAnsi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hAnsiTheme="minorHAnsi" w:cstheme="minorHAnsi"/>
          <w:spacing w:val="23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%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)</w:t>
      </w:r>
    </w:p>
    <w:p w14:paraId="53B743A3" w14:textId="77777777" w:rsidR="00D5548A" w:rsidRPr="00EB19E3" w:rsidRDefault="00EB19E3">
      <w:pPr>
        <w:spacing w:before="38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sc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nned</w:t>
      </w:r>
      <w:r w:rsidRPr="00EB19E3">
        <w:rPr>
          <w:rFonts w:asciiTheme="minorHAnsi" w:eastAsia="Arial" w:hAnsiTheme="minorHAnsi" w:cstheme="minorHAnsi"/>
          <w:spacing w:val="19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3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ell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ned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21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eas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9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spacing w:val="14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</w:p>
    <w:p w14:paraId="38AAB3EF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8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AP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4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</w:p>
    <w:p w14:paraId="07C5AB00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sp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spacing w:val="8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</w:p>
    <w:p w14:paraId="453DC3F1" w14:textId="77777777" w:rsidR="00D5548A" w:rsidRPr="00EB19E3" w:rsidRDefault="00EB19E3">
      <w:pPr>
        <w:spacing w:before="52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spacing w:val="3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</w:p>
    <w:p w14:paraId="6D92BD14" w14:textId="77777777" w:rsidR="00D5548A" w:rsidRPr="00EB19E3" w:rsidRDefault="00EB19E3">
      <w:pPr>
        <w:tabs>
          <w:tab w:val="left" w:pos="1180"/>
        </w:tabs>
        <w:spacing w:before="47" w:line="283" w:lineRule="auto"/>
        <w:ind w:left="1185" w:right="336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lastRenderedPageBreak/>
        <w:t>•</w:t>
      </w:r>
      <w:r w:rsidRPr="00EB19E3">
        <w:rPr>
          <w:rFonts w:asciiTheme="minorHAnsi" w:eastAsia="Arial" w:hAnsiTheme="minorHAnsi" w:cstheme="minorHAnsi"/>
          <w:spacing w:val="-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tha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upp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our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ph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z w:val="22"/>
          <w:szCs w:val="22"/>
        </w:rPr>
        <w:t>ize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nle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spacing w:val="19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8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21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12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z w:val="22"/>
          <w:szCs w:val="22"/>
        </w:rPr>
        <w:t>ined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316CA1E0" w14:textId="77777777" w:rsidR="00D5548A" w:rsidRPr="00EB19E3" w:rsidRDefault="00EB19E3">
      <w:pPr>
        <w:spacing w:before="29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eed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6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cu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ackg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oun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11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)</w:t>
      </w:r>
    </w:p>
    <w:p w14:paraId="2F8AE0B9" w14:textId="77777777" w:rsidR="00D5548A" w:rsidRPr="00EB19E3" w:rsidRDefault="00EB19E3">
      <w:pPr>
        <w:spacing w:before="61"/>
        <w:ind w:left="1153" w:right="600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1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5"/>
          <w:w w:val="11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tar</w:t>
      </w:r>
      <w:r w:rsidRPr="00EB19E3">
        <w:rPr>
          <w:rFonts w:asciiTheme="minorHAnsi" w:eastAsia="Arial" w:hAnsiTheme="minorHAnsi" w:cstheme="minorHAnsi"/>
          <w:b/>
          <w:spacing w:val="4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et</w:t>
      </w:r>
      <w:r w:rsidRPr="00EB19E3">
        <w:rPr>
          <w:rFonts w:asciiTheme="minorHAnsi" w:eastAsia="Arial" w:hAnsiTheme="minorHAnsi" w:cstheme="minorHAnsi"/>
          <w:b/>
          <w:spacing w:val="4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0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nex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.</w:t>
      </w:r>
    </w:p>
    <w:p w14:paraId="7DDBE495" w14:textId="77777777" w:rsidR="00D5548A" w:rsidRPr="00EB19E3" w:rsidRDefault="00D5548A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77DD1DFD" w14:textId="77777777" w:rsidR="00D5548A" w:rsidRPr="00EB19E3" w:rsidRDefault="00EB19E3">
      <w:pPr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pacing w:val="-1"/>
          <w:w w:val="102"/>
          <w:sz w:val="22"/>
          <w:szCs w:val="22"/>
        </w:rPr>
        <w:t>3</w:t>
      </w:r>
      <w:r w:rsidRPr="00EB19E3">
        <w:rPr>
          <w:rFonts w:asciiTheme="minorHAnsi" w:hAnsiTheme="minorHAnsi" w:cstheme="minorHAnsi"/>
          <w:w w:val="75"/>
          <w:sz w:val="22"/>
          <w:szCs w:val="22"/>
        </w:rPr>
        <w:t>.</w:t>
      </w:r>
      <w:r w:rsidRPr="00EB19E3">
        <w:rPr>
          <w:rFonts w:asciiTheme="minorHAnsi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fy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1"/>
          <w:w w:val="11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!</w:t>
      </w:r>
    </w:p>
    <w:p w14:paraId="78D46878" w14:textId="77777777" w:rsidR="00D5548A" w:rsidRPr="00EB19E3" w:rsidRDefault="00EB19E3">
      <w:pPr>
        <w:spacing w:before="46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3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9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fi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</w:p>
    <w:p w14:paraId="07B8C3A6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Go</w:t>
      </w:r>
      <w:r w:rsidRPr="00EB19E3">
        <w:rPr>
          <w:rFonts w:asciiTheme="minorHAnsi" w:eastAsia="Arial" w:hAnsiTheme="minorHAnsi" w:cstheme="minorHAnsi"/>
          <w:spacing w:val="13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 xml:space="preserve">to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ob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sc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7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2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our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</w:p>
    <w:p w14:paraId="56367B1D" w14:textId="77777777" w:rsidR="00D5548A" w:rsidRPr="00EB19E3" w:rsidRDefault="00EB19E3">
      <w:pPr>
        <w:spacing w:before="47"/>
        <w:ind w:left="8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wor</w:t>
      </w:r>
      <w:r w:rsidRPr="00EB19E3">
        <w:rPr>
          <w:rFonts w:asciiTheme="minorHAnsi" w:eastAsia="Arial" w:hAnsiTheme="minorHAnsi" w:cstheme="minorHAnsi"/>
          <w:sz w:val="22"/>
          <w:szCs w:val="22"/>
        </w:rPr>
        <w:t>ds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031DF024" w14:textId="77777777" w:rsidR="00D5548A" w:rsidRPr="00EB19E3" w:rsidRDefault="00EB19E3">
      <w:pPr>
        <w:spacing w:before="38"/>
        <w:ind w:left="119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ppli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z w:val="22"/>
          <w:szCs w:val="22"/>
        </w:rPr>
        <w:t>ble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2E923812" w14:textId="77777777" w:rsidR="00D5548A" w:rsidRPr="00EB19E3" w:rsidRDefault="00D5548A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</w:p>
    <w:p w14:paraId="3A7DDDB6" w14:textId="77777777" w:rsidR="00D5548A" w:rsidRPr="00EB19E3" w:rsidRDefault="00EB19E3">
      <w:pPr>
        <w:ind w:left="4843" w:right="5152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pgSz w:w="12240" w:h="15840"/>
          <w:pgMar w:top="440" w:right="660" w:bottom="280" w:left="98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43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5</w:t>
      </w:r>
    </w:p>
    <w:p w14:paraId="09AF716D" w14:textId="77777777" w:rsidR="00D5548A" w:rsidRPr="00EB19E3" w:rsidRDefault="00EB19E3">
      <w:pPr>
        <w:spacing w:before="52" w:line="360" w:lineRule="exact"/>
        <w:ind w:left="25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9"/>
          <w:position w:val="-1"/>
          <w:sz w:val="22"/>
          <w:szCs w:val="22"/>
        </w:rPr>
        <w:lastRenderedPageBreak/>
        <w:t>W</w:t>
      </w:r>
      <w:r w:rsidRPr="00EB19E3">
        <w:rPr>
          <w:rFonts w:asciiTheme="minorHAnsi" w:eastAsia="Arial" w:hAnsiTheme="minorHAnsi" w:cstheme="minorHAnsi"/>
          <w:b/>
          <w:spacing w:val="10"/>
          <w:position w:val="-1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1"/>
          <w:w w:val="10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9"/>
          <w:w w:val="9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w w:val="9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0"/>
          <w:w w:val="103"/>
          <w:position w:val="-1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0"/>
          <w:position w:val="-1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0"/>
          <w:w w:val="8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0"/>
          <w:w w:val="10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0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7"/>
          <w:w w:val="107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e</w:t>
      </w:r>
    </w:p>
    <w:p w14:paraId="2A9F2210" w14:textId="77777777" w:rsidR="00D5548A" w:rsidRPr="00EB19E3" w:rsidRDefault="00D5548A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35EA93E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338174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E2A26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1140" w:right="1260" w:bottom="280" w:left="760" w:header="720" w:footer="720" w:gutter="0"/>
          <w:cols w:space="720"/>
        </w:sectPr>
      </w:pPr>
    </w:p>
    <w:p w14:paraId="267D9441" w14:textId="77777777" w:rsidR="00D5548A" w:rsidRPr="00EB19E3" w:rsidRDefault="00EB19E3">
      <w:pPr>
        <w:spacing w:line="860" w:lineRule="exact"/>
        <w:ind w:left="118" w:right="-140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b/>
          <w:w w:val="90"/>
          <w:sz w:val="22"/>
          <w:szCs w:val="22"/>
        </w:rPr>
        <w:t>RE</w:t>
      </w:r>
      <w:r w:rsidRPr="00EB19E3">
        <w:rPr>
          <w:rFonts w:asciiTheme="minorHAnsi" w:hAnsiTheme="minorHAnsi" w:cstheme="minorHAnsi"/>
          <w:b/>
          <w:spacing w:val="2"/>
          <w:w w:val="90"/>
          <w:sz w:val="22"/>
          <w:szCs w:val="22"/>
        </w:rPr>
        <w:t>S</w:t>
      </w:r>
      <w:r w:rsidRPr="00EB19E3">
        <w:rPr>
          <w:rFonts w:asciiTheme="minorHAnsi" w:hAnsiTheme="minorHAnsi" w:cstheme="minorHAnsi"/>
          <w:b/>
          <w:w w:val="90"/>
          <w:sz w:val="22"/>
          <w:szCs w:val="22"/>
        </w:rPr>
        <w:t>U</w:t>
      </w:r>
      <w:r w:rsidRPr="00EB19E3">
        <w:rPr>
          <w:rFonts w:asciiTheme="minorHAnsi" w:hAnsiTheme="minorHAnsi" w:cstheme="minorHAnsi"/>
          <w:b/>
          <w:spacing w:val="4"/>
          <w:w w:val="90"/>
          <w:sz w:val="22"/>
          <w:szCs w:val="22"/>
        </w:rPr>
        <w:t>M</w:t>
      </w:r>
      <w:r w:rsidRPr="00EB19E3">
        <w:rPr>
          <w:rFonts w:asciiTheme="minorHAnsi" w:hAnsiTheme="minorHAnsi" w:cstheme="minorHAnsi"/>
          <w:b/>
          <w:w w:val="90"/>
          <w:sz w:val="22"/>
          <w:szCs w:val="22"/>
        </w:rPr>
        <w:t>E</w:t>
      </w:r>
      <w:r w:rsidRPr="00EB19E3">
        <w:rPr>
          <w:rFonts w:asciiTheme="minorHAnsi" w:hAnsiTheme="minorHAnsi" w:cstheme="minorHAnsi"/>
          <w:b/>
          <w:spacing w:val="27"/>
          <w:w w:val="9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1"/>
          <w:w w:val="84"/>
          <w:sz w:val="22"/>
          <w:szCs w:val="22"/>
        </w:rPr>
        <w:t>G</w:t>
      </w:r>
      <w:r w:rsidRPr="00EB19E3">
        <w:rPr>
          <w:rFonts w:asciiTheme="minorHAnsi" w:hAnsiTheme="minorHAnsi" w:cstheme="minorHAnsi"/>
          <w:b/>
          <w:spacing w:val="1"/>
          <w:w w:val="92"/>
          <w:sz w:val="22"/>
          <w:szCs w:val="22"/>
        </w:rPr>
        <w:t>U</w:t>
      </w:r>
      <w:r w:rsidRPr="00EB19E3">
        <w:rPr>
          <w:rFonts w:asciiTheme="minorHAnsi" w:hAnsiTheme="minorHAnsi" w:cstheme="minorHAnsi"/>
          <w:b/>
          <w:spacing w:val="1"/>
          <w:w w:val="86"/>
          <w:sz w:val="22"/>
          <w:szCs w:val="22"/>
        </w:rPr>
        <w:t>I</w:t>
      </w:r>
      <w:r w:rsidRPr="00EB19E3">
        <w:rPr>
          <w:rFonts w:asciiTheme="minorHAnsi" w:hAnsiTheme="minorHAnsi" w:cstheme="minorHAnsi"/>
          <w:b/>
          <w:spacing w:val="4"/>
          <w:w w:val="99"/>
          <w:sz w:val="22"/>
          <w:szCs w:val="22"/>
        </w:rPr>
        <w:t>D</w:t>
      </w:r>
      <w:r w:rsidRPr="00EB19E3">
        <w:rPr>
          <w:rFonts w:asciiTheme="minorHAnsi" w:hAnsiTheme="minorHAnsi" w:cstheme="minorHAnsi"/>
          <w:b/>
          <w:w w:val="85"/>
          <w:sz w:val="22"/>
          <w:szCs w:val="22"/>
        </w:rPr>
        <w:t>E</w:t>
      </w:r>
    </w:p>
    <w:p w14:paraId="3AAD40A1" w14:textId="77777777" w:rsidR="00D5548A" w:rsidRPr="00EB19E3" w:rsidRDefault="00D5548A">
      <w:pPr>
        <w:spacing w:before="7" w:line="260" w:lineRule="exact"/>
        <w:rPr>
          <w:rFonts w:asciiTheme="minorHAnsi" w:hAnsiTheme="minorHAnsi" w:cstheme="minorHAnsi"/>
          <w:sz w:val="22"/>
          <w:szCs w:val="22"/>
        </w:rPr>
      </w:pPr>
    </w:p>
    <w:p w14:paraId="2395311D" w14:textId="77777777" w:rsidR="00D5548A" w:rsidRPr="00EB19E3" w:rsidRDefault="00EB19E3">
      <w:pPr>
        <w:spacing w:line="240" w:lineRule="exact"/>
        <w:ind w:left="238" w:right="2901" w:hanging="10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t>WH</w:t>
      </w:r>
      <w:r w:rsidRPr="00EB19E3">
        <w:rPr>
          <w:rFonts w:asciiTheme="minorHAnsi" w:hAnsiTheme="minorHAnsi" w:cstheme="minorHAnsi"/>
          <w:spacing w:val="26"/>
          <w:sz w:val="22"/>
          <w:szCs w:val="22"/>
        </w:rPr>
        <w:t>A</w:t>
      </w:r>
      <w:r w:rsidRPr="00EB19E3">
        <w:rPr>
          <w:rFonts w:asciiTheme="minorHAnsi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6"/>
          <w:sz w:val="22"/>
          <w:szCs w:val="22"/>
        </w:rPr>
        <w:t>T</w:t>
      </w:r>
      <w:r w:rsidRPr="00EB19E3">
        <w:rPr>
          <w:rFonts w:asciiTheme="minorHAnsi" w:hAnsiTheme="minorHAnsi" w:cstheme="minorHAnsi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12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10"/>
          <w:w w:val="112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6"/>
          <w:w w:val="99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6"/>
          <w:w w:val="96"/>
          <w:sz w:val="22"/>
          <w:szCs w:val="22"/>
        </w:rPr>
        <w:t>L</w:t>
      </w:r>
      <w:r w:rsidRPr="00EB19E3">
        <w:rPr>
          <w:rFonts w:asciiTheme="minorHAnsi" w:hAnsiTheme="minorHAnsi" w:cstheme="minorHAnsi"/>
          <w:w w:val="101"/>
          <w:sz w:val="22"/>
          <w:szCs w:val="22"/>
        </w:rPr>
        <w:t>U</w:t>
      </w:r>
      <w:r w:rsidRPr="00EB19E3">
        <w:rPr>
          <w:rFonts w:asciiTheme="minorHAnsi" w:hAnsiTheme="minorHAnsi" w:cstheme="minorHAnsi"/>
          <w:spacing w:val="14"/>
          <w:w w:val="101"/>
          <w:sz w:val="22"/>
          <w:szCs w:val="22"/>
        </w:rPr>
        <w:t>D</w:t>
      </w:r>
      <w:r w:rsidRPr="00EB19E3">
        <w:rPr>
          <w:rFonts w:asciiTheme="minorHAnsi" w:hAnsiTheme="minorHAnsi" w:cstheme="minorHAnsi"/>
          <w:w w:val="111"/>
          <w:sz w:val="22"/>
          <w:szCs w:val="22"/>
        </w:rPr>
        <w:t xml:space="preserve">E </w:t>
      </w:r>
      <w:r w:rsidRPr="00EB19E3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hAnsiTheme="minorHAnsi" w:cstheme="minorHAnsi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7"/>
          <w:sz w:val="22"/>
          <w:szCs w:val="22"/>
        </w:rPr>
        <w:t>Y</w:t>
      </w:r>
      <w:r w:rsidRPr="00EB19E3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hAnsiTheme="minorHAnsi" w:cstheme="minorHAnsi"/>
          <w:sz w:val="22"/>
          <w:szCs w:val="22"/>
        </w:rPr>
        <w:t>UR</w:t>
      </w:r>
      <w:r w:rsidRPr="00EB19E3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6"/>
          <w:w w:val="110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6"/>
          <w:w w:val="111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6"/>
          <w:w w:val="109"/>
          <w:sz w:val="22"/>
          <w:szCs w:val="22"/>
        </w:rPr>
        <w:t>S</w:t>
      </w:r>
      <w:r w:rsidRPr="00EB19E3">
        <w:rPr>
          <w:rFonts w:asciiTheme="minorHAnsi" w:hAnsiTheme="minorHAnsi" w:cstheme="minorHAnsi"/>
          <w:w w:val="104"/>
          <w:sz w:val="22"/>
          <w:szCs w:val="22"/>
        </w:rPr>
        <w:t>UME</w:t>
      </w:r>
    </w:p>
    <w:p w14:paraId="2D89EA19" w14:textId="77777777" w:rsidR="00D5548A" w:rsidRPr="00EB19E3" w:rsidRDefault="00EB19E3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1EE67C4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B3A764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D93EE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4E7F48" w14:textId="77777777" w:rsidR="00D5548A" w:rsidRPr="00EB19E3" w:rsidRDefault="00EB19E3">
      <w:pPr>
        <w:spacing w:line="156" w:lineRule="auto"/>
        <w:ind w:left="254" w:right="517" w:hanging="2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nked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9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8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9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4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og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8"/>
          <w:w w:val="9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ebs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3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9"/>
          <w:w w:val="11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 xml:space="preserve">b 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9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95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b/>
          <w:spacing w:val="-17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w w:val="95"/>
          <w:sz w:val="22"/>
          <w:szCs w:val="22"/>
        </w:rPr>
        <w:t>~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2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5"/>
          <w:w w:val="1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</w:p>
    <w:p w14:paraId="7F75A772" w14:textId="77777777" w:rsidR="00D5548A" w:rsidRPr="00EB19E3" w:rsidRDefault="00D5548A">
      <w:pPr>
        <w:spacing w:before="4" w:line="140" w:lineRule="exact"/>
        <w:rPr>
          <w:rFonts w:asciiTheme="minorHAnsi" w:hAnsiTheme="minorHAnsi" w:cstheme="minorHAnsi"/>
          <w:sz w:val="22"/>
          <w:szCs w:val="22"/>
        </w:rPr>
      </w:pPr>
    </w:p>
    <w:p w14:paraId="5FA5CCC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ACEA3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2A15116" w14:textId="77777777" w:rsidR="00D5548A" w:rsidRPr="00EB19E3" w:rsidRDefault="00EB19E3">
      <w:pPr>
        <w:spacing w:line="200" w:lineRule="exact"/>
        <w:ind w:left="34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260" w:bottom="280" w:left="760" w:header="720" w:footer="720" w:gutter="0"/>
          <w:cols w:num="2" w:space="720" w:equalWidth="0">
            <w:col w:w="5765" w:space="895"/>
            <w:col w:w="3560"/>
          </w:cols>
        </w:sectPr>
      </w:pPr>
      <w:r w:rsidRPr="00EB19E3">
        <w:rPr>
          <w:rFonts w:asciiTheme="minorHAnsi" w:hAnsiTheme="minorHAnsi" w:cstheme="minorHAnsi"/>
          <w:w w:val="89"/>
          <w:position w:val="-1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89"/>
          <w:position w:val="-1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2"/>
          <w:w w:val="103"/>
          <w:position w:val="-1"/>
          <w:sz w:val="22"/>
          <w:szCs w:val="22"/>
        </w:rPr>
        <w:t>M</w:t>
      </w:r>
      <w:r w:rsidRPr="00EB19E3">
        <w:rPr>
          <w:rFonts w:asciiTheme="minorHAnsi" w:hAnsiTheme="minorHAnsi" w:cstheme="minorHAnsi"/>
          <w:w w:val="79"/>
          <w:position w:val="-1"/>
          <w:sz w:val="22"/>
          <w:szCs w:val="22"/>
        </w:rPr>
        <w:t>E</w:t>
      </w:r>
    </w:p>
    <w:p w14:paraId="61B0996C" w14:textId="77777777" w:rsidR="00D5548A" w:rsidRPr="00EB19E3" w:rsidRDefault="00D5548A">
      <w:pPr>
        <w:spacing w:before="4" w:line="200" w:lineRule="exact"/>
        <w:rPr>
          <w:rFonts w:asciiTheme="minorHAnsi" w:hAnsiTheme="minorHAnsi" w:cstheme="minorHAnsi"/>
          <w:sz w:val="22"/>
          <w:szCs w:val="22"/>
        </w:rPr>
      </w:pPr>
    </w:p>
    <w:p w14:paraId="4EFABBAB" w14:textId="77777777" w:rsidR="00D5548A" w:rsidRPr="00EB19E3" w:rsidRDefault="00EB19E3">
      <w:pPr>
        <w:spacing w:line="244" w:lineRule="auto"/>
        <w:ind w:left="459" w:right="-28" w:hanging="18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 xml:space="preserve">•  </w:t>
      </w:r>
      <w:r w:rsidRPr="00EB19E3">
        <w:rPr>
          <w:rFonts w:asciiTheme="minorHAnsi" w:eastAsia="Arial" w:hAnsiTheme="minorHAnsi" w:cstheme="minorHAnsi"/>
          <w:spacing w:val="32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8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5"/>
          <w:w w:val="107"/>
          <w:sz w:val="22"/>
          <w:szCs w:val="22"/>
        </w:rPr>
        <w:t>qu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w w:val="10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2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&amp;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s</w:t>
      </w:r>
    </w:p>
    <w:p w14:paraId="03FE7D7F" w14:textId="77777777" w:rsidR="00D5548A" w:rsidRPr="00EB19E3" w:rsidRDefault="00EB19E3">
      <w:pPr>
        <w:spacing w:line="160" w:lineRule="exact"/>
        <w:ind w:left="245" w:right="5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t xml:space="preserve">+      </w:t>
      </w:r>
      <w:r w:rsidRPr="00EB19E3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5521139A" w14:textId="77777777" w:rsidR="00D5548A" w:rsidRPr="00EB19E3" w:rsidRDefault="00EB19E3">
      <w:pPr>
        <w:spacing w:before="3" w:line="180" w:lineRule="exact"/>
        <w:ind w:left="427" w:right="10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7"/>
          <w:w w:val="9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105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5"/>
          <w:w w:val="105"/>
          <w:position w:val="-1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0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8"/>
          <w:w w:val="10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7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7"/>
          <w:w w:val="10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n</w:t>
      </w:r>
    </w:p>
    <w:p w14:paraId="70F9EA10" w14:textId="77777777" w:rsidR="00D5548A" w:rsidRPr="00EB19E3" w:rsidRDefault="00EB19E3">
      <w:pPr>
        <w:spacing w:before="6" w:line="160" w:lineRule="exact"/>
        <w:ind w:left="-34" w:right="99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hAnsiTheme="minorHAnsi" w:cstheme="minorHAnsi"/>
          <w:w w:val="97"/>
          <w:sz w:val="22"/>
          <w:szCs w:val="22"/>
        </w:rPr>
        <w:t>Add</w:t>
      </w:r>
      <w:r w:rsidRPr="00EB19E3">
        <w:rPr>
          <w:rFonts w:asciiTheme="minorHAnsi" w:hAnsiTheme="minorHAnsi" w:cstheme="minorHAnsi"/>
          <w:spacing w:val="-17"/>
          <w:w w:val="97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9"/>
          <w:w w:val="97"/>
          <w:sz w:val="22"/>
          <w:szCs w:val="22"/>
        </w:rPr>
        <w:t>s</w:t>
      </w:r>
      <w:r w:rsidRPr="00EB19E3">
        <w:rPr>
          <w:rFonts w:asciiTheme="minorHAnsi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-1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2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w w:val="21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-8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14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hAnsiTheme="minorHAnsi" w:cstheme="minorHAnsi"/>
          <w:sz w:val="22"/>
          <w:szCs w:val="22"/>
        </w:rPr>
        <w:t>)</w:t>
      </w:r>
      <w:r w:rsidRPr="00EB19E3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66"/>
          <w:sz w:val="22"/>
          <w:szCs w:val="22"/>
        </w:rPr>
        <w:t>]</w:t>
      </w:r>
      <w:r w:rsidRPr="00EB19E3">
        <w:rPr>
          <w:rFonts w:asciiTheme="minorHAnsi" w:hAnsiTheme="minorHAnsi" w:cstheme="minorHAnsi"/>
          <w:spacing w:val="23"/>
          <w:w w:val="6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mal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2"/>
          <w:w w:val="77"/>
          <w:sz w:val="22"/>
          <w:szCs w:val="22"/>
        </w:rPr>
        <w:t>(</w:t>
      </w:r>
      <w:r w:rsidRPr="00EB19E3">
        <w:rPr>
          <w:rFonts w:asciiTheme="minorHAnsi" w:hAnsiTheme="minorHAnsi" w:cstheme="minorHAnsi"/>
          <w:w w:val="95"/>
          <w:sz w:val="22"/>
          <w:szCs w:val="22"/>
        </w:rPr>
        <w:t>P</w:t>
      </w:r>
      <w:r w:rsidRPr="00EB19E3">
        <w:rPr>
          <w:rFonts w:asciiTheme="minorHAnsi" w:hAnsiTheme="minorHAnsi" w:cstheme="minorHAnsi"/>
          <w:spacing w:val="-8"/>
          <w:w w:val="95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97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-8"/>
          <w:w w:val="97"/>
          <w:sz w:val="22"/>
          <w:szCs w:val="22"/>
        </w:rPr>
        <w:t>f</w:t>
      </w:r>
      <w:r w:rsidRPr="00EB19E3">
        <w:rPr>
          <w:rFonts w:asciiTheme="minorHAnsi" w:hAnsiTheme="minorHAnsi" w:cstheme="minorHAnsi"/>
          <w:w w:val="101"/>
          <w:sz w:val="22"/>
          <w:szCs w:val="22"/>
        </w:rPr>
        <w:t>ession</w:t>
      </w:r>
      <w:r w:rsidRPr="00EB19E3">
        <w:rPr>
          <w:rFonts w:asciiTheme="minorHAnsi" w:hAnsiTheme="minorHAnsi" w:cstheme="minorHAnsi"/>
          <w:spacing w:val="-27"/>
          <w:w w:val="101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3"/>
          <w:w w:val="106"/>
          <w:sz w:val="22"/>
          <w:szCs w:val="22"/>
        </w:rPr>
        <w:t>l</w:t>
      </w:r>
      <w:r w:rsidRPr="00EB19E3">
        <w:rPr>
          <w:rFonts w:asciiTheme="minorHAnsi" w:hAnsiTheme="minorHAnsi" w:cstheme="minorHAnsi"/>
          <w:w w:val="88"/>
          <w:sz w:val="22"/>
          <w:szCs w:val="22"/>
        </w:rPr>
        <w:t>)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66"/>
          <w:sz w:val="22"/>
          <w:szCs w:val="22"/>
        </w:rPr>
        <w:t>[</w:t>
      </w:r>
      <w:r w:rsidRPr="00EB19E3">
        <w:rPr>
          <w:rFonts w:asciiTheme="minorHAnsi" w:hAnsiTheme="minorHAnsi" w:cstheme="minorHAnsi"/>
          <w:spacing w:val="23"/>
          <w:w w:val="6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2"/>
          <w:sz w:val="22"/>
          <w:szCs w:val="22"/>
        </w:rPr>
        <w:t>Phone</w:t>
      </w:r>
      <w:r w:rsidRPr="00EB19E3">
        <w:rPr>
          <w:rFonts w:asciiTheme="minorHAnsi" w:hAnsiTheme="minorHAnsi" w:cstheme="minorHAnsi"/>
          <w:spacing w:val="11"/>
          <w:w w:val="9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2"/>
          <w:sz w:val="22"/>
          <w:szCs w:val="22"/>
        </w:rPr>
        <w:t>[</w:t>
      </w:r>
      <w:r w:rsidRPr="00EB19E3">
        <w:rPr>
          <w:rFonts w:asciiTheme="minorHAnsi" w:hAnsiTheme="minorHAnsi" w:cstheme="minorHAnsi"/>
          <w:spacing w:val="-16"/>
          <w:w w:val="92"/>
          <w:sz w:val="22"/>
          <w:szCs w:val="22"/>
        </w:rPr>
        <w:t>W</w:t>
      </w:r>
      <w:r w:rsidRPr="00EB19E3">
        <w:rPr>
          <w:rFonts w:asciiTheme="minorHAnsi" w:hAnsiTheme="minorHAnsi" w:cstheme="minorHAnsi"/>
          <w:w w:val="97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-8"/>
          <w:w w:val="97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97"/>
          <w:sz w:val="22"/>
          <w:szCs w:val="22"/>
        </w:rPr>
        <w:t>ding</w:t>
      </w:r>
      <w:r w:rsidRPr="00EB19E3">
        <w:rPr>
          <w:rFonts w:asciiTheme="minorHAnsi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0"/>
          <w:w w:val="76"/>
          <w:sz w:val="22"/>
          <w:szCs w:val="22"/>
        </w:rPr>
        <w:t>V</w:t>
      </w:r>
      <w:r w:rsidRPr="00EB19E3">
        <w:rPr>
          <w:rFonts w:asciiTheme="minorHAnsi" w:hAnsiTheme="minorHAnsi" w:cstheme="minorHAnsi"/>
          <w:w w:val="93"/>
          <w:sz w:val="22"/>
          <w:szCs w:val="22"/>
        </w:rPr>
        <w:t>oi</w:t>
      </w:r>
      <w:r w:rsidRPr="00EB19E3">
        <w:rPr>
          <w:rFonts w:asciiTheme="minorHAnsi" w:hAnsiTheme="minorHAnsi" w:cstheme="minorHAnsi"/>
          <w:spacing w:val="-5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t/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5"/>
          <w:w w:val="86"/>
          <w:sz w:val="22"/>
          <w:szCs w:val="22"/>
        </w:rPr>
        <w:t>P</w:t>
      </w:r>
      <w:r w:rsidRPr="00EB19E3">
        <w:rPr>
          <w:rFonts w:asciiTheme="minorHAnsi" w:hAnsiTheme="minorHAnsi" w:cstheme="minorHAnsi"/>
          <w:w w:val="98"/>
          <w:sz w:val="22"/>
          <w:szCs w:val="22"/>
        </w:rPr>
        <w:t>rofess</w:t>
      </w:r>
      <w:r w:rsidRPr="00EB19E3">
        <w:rPr>
          <w:rFonts w:asciiTheme="minorHAnsi" w:hAnsiTheme="minorHAnsi" w:cstheme="minorHAnsi"/>
          <w:spacing w:val="-25"/>
          <w:w w:val="98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107"/>
          <w:sz w:val="22"/>
          <w:szCs w:val="22"/>
        </w:rPr>
        <w:t>on</w:t>
      </w:r>
      <w:r w:rsidRPr="00EB19E3">
        <w:rPr>
          <w:rFonts w:asciiTheme="minorHAnsi" w:hAnsiTheme="minorHAnsi" w:cstheme="minorHAnsi"/>
          <w:spacing w:val="-15"/>
          <w:w w:val="107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2"/>
          <w:w w:val="66"/>
          <w:sz w:val="22"/>
          <w:szCs w:val="22"/>
        </w:rPr>
        <w:t>l</w:t>
      </w:r>
      <w:r w:rsidRPr="00EB19E3">
        <w:rPr>
          <w:rFonts w:asciiTheme="minorHAnsi" w:hAnsiTheme="minorHAnsi" w:cstheme="minorHAnsi"/>
          <w:w w:val="88"/>
          <w:sz w:val="22"/>
          <w:szCs w:val="22"/>
        </w:rPr>
        <w:t>)</w:t>
      </w:r>
      <w:r w:rsidRPr="00EB19E3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2"/>
          <w:sz w:val="22"/>
          <w:szCs w:val="22"/>
        </w:rPr>
        <w:t>L</w:t>
      </w:r>
    </w:p>
    <w:p w14:paraId="3E954FF7" w14:textId="77777777" w:rsidR="00D5548A" w:rsidRPr="00EB19E3" w:rsidRDefault="00EB19E3">
      <w:pPr>
        <w:spacing w:line="160" w:lineRule="exact"/>
        <w:ind w:left="1226" w:right="2230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260" w:bottom="280" w:left="760" w:header="720" w:footer="720" w:gutter="0"/>
          <w:cols w:num="2" w:space="720" w:equalWidth="0">
            <w:col w:w="2826" w:space="1828"/>
            <w:col w:w="5566"/>
          </w:cols>
        </w:sectPr>
      </w:pP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z w:val="22"/>
          <w:szCs w:val="22"/>
        </w:rPr>
        <w:t>/www.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ked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n.com/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0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spacing w:val="-7"/>
          <w:w w:val="12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Rt</w:t>
      </w:r>
    </w:p>
    <w:p w14:paraId="01297CCB" w14:textId="77777777" w:rsidR="00D5548A" w:rsidRPr="00EB19E3" w:rsidRDefault="00EB19E3">
      <w:pPr>
        <w:spacing w:before="2" w:line="180" w:lineRule="exact"/>
        <w:ind w:right="123"/>
        <w:jc w:val="righ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, 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sec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-6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4"/>
          <w:w w:val="66"/>
          <w:position w:val="1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-3"/>
          <w:w w:val="106"/>
          <w:position w:val="1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-3"/>
          <w:w w:val="119"/>
          <w:position w:val="1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5"/>
          <w:w w:val="96"/>
          <w:position w:val="1"/>
          <w:sz w:val="22"/>
          <w:szCs w:val="22"/>
        </w:rPr>
        <w:t>y</w:t>
      </w:r>
      <w:r w:rsidRPr="00EB19E3">
        <w:rPr>
          <w:rFonts w:asciiTheme="minorHAnsi" w:hAnsiTheme="minorHAnsi" w:cstheme="minorHAnsi"/>
          <w:w w:val="73"/>
          <w:position w:val="1"/>
          <w:sz w:val="22"/>
          <w:szCs w:val="22"/>
        </w:rPr>
        <w:t>.</w:t>
      </w:r>
      <w:r w:rsidRPr="00EB19E3">
        <w:rPr>
          <w:rFonts w:asciiTheme="minorHAnsi" w:hAnsiTheme="minorHAnsi" w:cstheme="minorHAnsi"/>
          <w:spacing w:val="2"/>
          <w:position w:val="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4"/>
          <w:w w:val="79"/>
          <w:position w:val="1"/>
          <w:sz w:val="22"/>
          <w:szCs w:val="22"/>
        </w:rPr>
        <w:t>S</w:t>
      </w:r>
      <w:r w:rsidRPr="00EB19E3">
        <w:rPr>
          <w:rFonts w:asciiTheme="minorHAnsi" w:hAnsiTheme="minorHAnsi" w:cstheme="minorHAnsi"/>
          <w:w w:val="107"/>
          <w:position w:val="1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12"/>
          <w:w w:val="107"/>
          <w:position w:val="1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4"/>
          <w:w w:val="133"/>
          <w:position w:val="1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108"/>
          <w:position w:val="1"/>
          <w:sz w:val="22"/>
          <w:szCs w:val="22"/>
        </w:rPr>
        <w:t>e</w:t>
      </w:r>
    </w:p>
    <w:p w14:paraId="2FA524DB" w14:textId="77777777" w:rsidR="00D5548A" w:rsidRPr="00EB19E3" w:rsidRDefault="00EB19E3">
      <w:pPr>
        <w:spacing w:line="120" w:lineRule="exact"/>
        <w:ind w:right="138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Expect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b/>
          <w:spacing w:val="10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 xml:space="preserve">or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ion</w:t>
      </w:r>
    </w:p>
    <w:p w14:paraId="6D83A65F" w14:textId="77777777" w:rsidR="00D5548A" w:rsidRPr="00EB19E3" w:rsidRDefault="00D5548A">
      <w:pPr>
        <w:spacing w:before="20"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260" w:bottom="280" w:left="760" w:header="720" w:footer="720" w:gutter="0"/>
          <w:cols w:space="720"/>
        </w:sectPr>
      </w:pPr>
    </w:p>
    <w:p w14:paraId="6E92746C" w14:textId="77777777" w:rsidR="00D5548A" w:rsidRPr="00EB19E3" w:rsidRDefault="00EB19E3">
      <w:pPr>
        <w:spacing w:before="39"/>
        <w:ind w:left="51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8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</w:p>
    <w:p w14:paraId="038936AB" w14:textId="77777777" w:rsidR="00D5548A" w:rsidRPr="00EB19E3" w:rsidRDefault="00D5548A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4202F318" w14:textId="77777777" w:rsidR="00D5548A" w:rsidRPr="00EB19E3" w:rsidRDefault="00EB19E3">
      <w:pPr>
        <w:ind w:left="51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GP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abov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0</w:t>
      </w:r>
    </w:p>
    <w:p w14:paraId="0634C9A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2978D1" w14:textId="77777777" w:rsidR="00D5548A" w:rsidRPr="00EB19E3" w:rsidRDefault="00D5548A">
      <w:pPr>
        <w:spacing w:before="19" w:line="240" w:lineRule="exact"/>
        <w:rPr>
          <w:rFonts w:asciiTheme="minorHAnsi" w:hAnsiTheme="minorHAnsi" w:cstheme="minorHAnsi"/>
          <w:sz w:val="22"/>
          <w:szCs w:val="22"/>
        </w:rPr>
      </w:pPr>
    </w:p>
    <w:p w14:paraId="7C0CBFA4" w14:textId="77777777" w:rsidR="00D5548A" w:rsidRPr="00EB19E3" w:rsidRDefault="00EB19E3">
      <w:pPr>
        <w:spacing w:line="244" w:lineRule="auto"/>
        <w:ind w:left="459" w:right="403" w:firstLine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6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1"/>
          <w:w w:val="11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3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0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8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try</w:t>
      </w:r>
    </w:p>
    <w:p w14:paraId="1020EEF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A7D35DA" w14:textId="77777777" w:rsidR="00D5548A" w:rsidRPr="00EB19E3" w:rsidRDefault="00D5548A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</w:pPr>
    </w:p>
    <w:p w14:paraId="1087D326" w14:textId="77777777" w:rsidR="00D5548A" w:rsidRPr="00EB19E3" w:rsidRDefault="00EB19E3">
      <w:pPr>
        <w:ind w:left="382" w:right="-28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6"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7"/>
          <w:w w:val="143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w w:val="12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9"/>
          <w:w w:val="12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gn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5"/>
          <w:w w:val="107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ts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9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0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1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0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use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 xml:space="preserve">h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8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0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45BC224F" w14:textId="77777777" w:rsidR="00D5548A" w:rsidRPr="00EB19E3" w:rsidRDefault="00EB19E3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5D7D11CE" w14:textId="77777777" w:rsidR="00D5548A" w:rsidRPr="00EB19E3" w:rsidRDefault="00EB19E3">
      <w:pPr>
        <w:ind w:right="120"/>
        <w:jc w:val="righ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w w:val="132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-19"/>
          <w:w w:val="132"/>
          <w:sz w:val="22"/>
          <w:szCs w:val="22"/>
        </w:rPr>
        <w:t>y</w:t>
      </w:r>
      <w:r w:rsidRPr="00EB19E3">
        <w:rPr>
          <w:rFonts w:asciiTheme="minorHAnsi" w:hAnsiTheme="minorHAnsi" w:cstheme="minorHAnsi"/>
          <w:w w:val="88"/>
          <w:sz w:val="22"/>
          <w:szCs w:val="22"/>
        </w:rPr>
        <w:t>.</w:t>
      </w:r>
      <w:r w:rsidRPr="00EB19E3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2"/>
          <w:sz w:val="22"/>
          <w:szCs w:val="22"/>
        </w:rPr>
        <w:t>St</w:t>
      </w:r>
      <w:r w:rsidRPr="00EB19E3">
        <w:rPr>
          <w:rFonts w:asciiTheme="minorHAnsi" w:hAnsiTheme="minorHAnsi" w:cstheme="minorHAnsi"/>
          <w:spacing w:val="-6"/>
          <w:w w:val="92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7"/>
          <w:w w:val="142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113"/>
          <w:sz w:val="22"/>
          <w:szCs w:val="22"/>
        </w:rPr>
        <w:t>e</w:t>
      </w:r>
    </w:p>
    <w:p w14:paraId="2220F543" w14:textId="77777777" w:rsidR="00D5548A" w:rsidRPr="00EB19E3" w:rsidRDefault="00EB19E3">
      <w:pPr>
        <w:spacing w:before="15"/>
        <w:ind w:right="150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Gradua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tion'Da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8"/>
          <w:w w:val="9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ended</w:t>
      </w:r>
    </w:p>
    <w:p w14:paraId="656DD49E" w14:textId="77777777" w:rsidR="00D5548A" w:rsidRPr="00EB19E3" w:rsidRDefault="00D5548A">
      <w:pPr>
        <w:spacing w:before="8" w:line="120" w:lineRule="exact"/>
        <w:rPr>
          <w:rFonts w:asciiTheme="minorHAnsi" w:hAnsiTheme="minorHAnsi" w:cstheme="minorHAnsi"/>
          <w:sz w:val="22"/>
          <w:szCs w:val="22"/>
        </w:rPr>
      </w:pPr>
    </w:p>
    <w:p w14:paraId="4182A3F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BD90A27" w14:textId="77777777" w:rsidR="00D5548A" w:rsidRPr="00EB19E3" w:rsidRDefault="00EB19E3">
      <w:pPr>
        <w:ind w:left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ANT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EW</w:t>
      </w:r>
      <w:r w:rsidRPr="00EB19E3">
        <w:rPr>
          <w:rFonts w:asciiTheme="minorHAnsi" w:eastAsia="Arial" w:hAnsiTheme="minorHAnsi" w:cstheme="minorHAnsi"/>
          <w:spacing w:val="-7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K</w:t>
      </w:r>
    </w:p>
    <w:p w14:paraId="606768AF" w14:textId="77777777" w:rsidR="00D5548A" w:rsidRPr="00EB19E3" w:rsidRDefault="00EB19E3">
      <w:pPr>
        <w:spacing w:before="6"/>
        <w:ind w:left="10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Cour</w:t>
      </w:r>
      <w:r w:rsidRPr="00EB19E3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pacing w:val="7"/>
          <w:w w:val="8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13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6"/>
          <w:w w:val="113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hAnsiTheme="minorHAnsi" w:cstheme="minorHAnsi"/>
          <w:w w:val="105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64"/>
          <w:sz w:val="22"/>
          <w:szCs w:val="22"/>
        </w:rPr>
        <w:t xml:space="preserve">[ </w:t>
      </w:r>
      <w:r w:rsidRPr="00EB19E3">
        <w:rPr>
          <w:rFonts w:asciiTheme="minorHAnsi" w:hAnsiTheme="minorHAnsi" w:cstheme="minorHAnsi"/>
          <w:spacing w:val="2"/>
          <w:w w:val="6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Cour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hAnsiTheme="minorHAnsi" w:cstheme="minorHAnsi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7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hAnsiTheme="minorHAnsi" w:cstheme="minorHAnsi"/>
          <w:sz w:val="22"/>
          <w:szCs w:val="22"/>
        </w:rPr>
        <w:t>le</w:t>
      </w:r>
      <w:r w:rsidRPr="00EB19E3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66"/>
          <w:sz w:val="22"/>
          <w:szCs w:val="22"/>
        </w:rPr>
        <w:t>[</w:t>
      </w:r>
      <w:r w:rsidRPr="00EB19E3">
        <w:rPr>
          <w:rFonts w:asciiTheme="minorHAnsi" w:hAnsiTheme="minorHAnsi" w:cstheme="minorHAnsi"/>
          <w:spacing w:val="18"/>
          <w:w w:val="6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10"/>
          <w:w w:val="8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13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6"/>
          <w:w w:val="113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94"/>
          <w:sz w:val="22"/>
          <w:szCs w:val="22"/>
        </w:rPr>
        <w:t>le</w:t>
      </w:r>
    </w:p>
    <w:p w14:paraId="7A27FEB4" w14:textId="77777777" w:rsidR="00D5548A" w:rsidRPr="00EB19E3" w:rsidRDefault="00D5548A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6B632644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pacing w:val="6"/>
          <w:w w:val="93"/>
          <w:sz w:val="22"/>
          <w:szCs w:val="22"/>
        </w:rPr>
        <w:t>A</w:t>
      </w:r>
      <w:r w:rsidRPr="00EB19E3">
        <w:rPr>
          <w:rFonts w:asciiTheme="minorHAnsi" w:hAnsiTheme="minorHAnsi" w:cstheme="minorHAnsi"/>
          <w:w w:val="83"/>
          <w:sz w:val="22"/>
          <w:szCs w:val="22"/>
        </w:rPr>
        <w:t>CAD</w:t>
      </w:r>
      <w:r w:rsidRPr="00EB19E3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4"/>
          <w:w w:val="88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88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8"/>
          <w:w w:val="88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88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5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CTS</w:t>
      </w:r>
    </w:p>
    <w:p w14:paraId="55BFE7AD" w14:textId="77777777" w:rsidR="00D5548A" w:rsidRPr="00EB19E3" w:rsidRDefault="00EB19E3">
      <w:pPr>
        <w:spacing w:before="15"/>
        <w:ind w:left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t>Pr</w:t>
      </w:r>
      <w:r w:rsidRPr="00EB19E3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hAnsiTheme="minorHAnsi" w:cstheme="minorHAnsi"/>
          <w:sz w:val="22"/>
          <w:szCs w:val="22"/>
        </w:rPr>
        <w:t>je</w:t>
      </w:r>
      <w:r w:rsidRPr="00EB19E3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EB19E3">
        <w:rPr>
          <w:rFonts w:asciiTheme="minorHAnsi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9"/>
          <w:sz w:val="22"/>
          <w:szCs w:val="22"/>
        </w:rPr>
        <w:t>are</w:t>
      </w:r>
    </w:p>
    <w:p w14:paraId="3E27C41F" w14:textId="77777777" w:rsidR="00D5548A" w:rsidRPr="00EB19E3" w:rsidRDefault="00EB19E3">
      <w:pPr>
        <w:spacing w:before="10"/>
        <w:ind w:left="432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w w:val="221"/>
          <w:sz w:val="22"/>
          <w:szCs w:val="22"/>
        </w:rPr>
        <w:t>U</w:t>
      </w:r>
      <w:r w:rsidRPr="00EB19E3">
        <w:rPr>
          <w:rFonts w:asciiTheme="minorHAnsi" w:hAnsiTheme="minorHAnsi" w:cstheme="minorHAnsi"/>
          <w:spacing w:val="-32"/>
          <w:w w:val="2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Bullet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0"/>
          <w:w w:val="79"/>
          <w:sz w:val="22"/>
          <w:szCs w:val="22"/>
        </w:rPr>
        <w:t>F</w:t>
      </w:r>
      <w:r w:rsidRPr="00EB19E3">
        <w:rPr>
          <w:rFonts w:asciiTheme="minorHAnsi" w:hAnsiTheme="minorHAnsi" w:cstheme="minorHAnsi"/>
          <w:w w:val="129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1"/>
          <w:w w:val="129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1"/>
          <w:w w:val="109"/>
          <w:sz w:val="22"/>
          <w:szCs w:val="22"/>
        </w:rPr>
        <w:t>u</w:t>
      </w:r>
      <w:r w:rsidRPr="00EB19E3">
        <w:rPr>
          <w:rFonts w:asciiTheme="minorHAnsi" w:hAnsiTheme="minorHAnsi" w:cstheme="minorHAnsi"/>
          <w:w w:val="105"/>
          <w:sz w:val="22"/>
          <w:szCs w:val="22"/>
        </w:rPr>
        <w:t>la</w:t>
      </w:r>
      <w:r w:rsidRPr="00EB19E3">
        <w:rPr>
          <w:rFonts w:asciiTheme="minorHAnsi" w:hAnsiTheme="minorHAnsi" w:cstheme="minorHAnsi"/>
          <w:w w:val="112"/>
          <w:sz w:val="22"/>
          <w:szCs w:val="22"/>
        </w:rPr>
        <w:t>.</w:t>
      </w:r>
      <w:r w:rsidRPr="00EB19E3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Ac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hAnsiTheme="minorHAnsi" w:cstheme="minorHAnsi"/>
          <w:sz w:val="22"/>
          <w:szCs w:val="22"/>
        </w:rPr>
        <w:t>i</w:t>
      </w:r>
      <w:r w:rsidRPr="00EB19E3">
        <w:rPr>
          <w:rFonts w:asciiTheme="minorHAnsi" w:hAnsiTheme="minorHAnsi" w:cstheme="minorHAnsi"/>
          <w:sz w:val="22"/>
          <w:szCs w:val="22"/>
        </w:rPr>
        <w:t>on</w:t>
      </w:r>
      <w:r w:rsidRPr="00EB19E3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3"/>
          <w:sz w:val="22"/>
          <w:szCs w:val="22"/>
        </w:rPr>
        <w:t>V</w:t>
      </w:r>
      <w:r w:rsidRPr="00EB19E3">
        <w:rPr>
          <w:rFonts w:asciiTheme="minorHAnsi" w:hAnsiTheme="minorHAnsi" w:cstheme="minorHAnsi"/>
          <w:w w:val="117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20"/>
          <w:sz w:val="22"/>
          <w:szCs w:val="22"/>
        </w:rPr>
        <w:t>rb</w:t>
      </w:r>
      <w:r w:rsidRPr="00EB19E3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·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Acco</w:t>
      </w:r>
      <w:r w:rsidRPr="00EB19E3">
        <w:rPr>
          <w:rFonts w:asciiTheme="minorHAnsi" w:hAnsiTheme="minorHAnsi" w:cstheme="minorHAnsi"/>
          <w:spacing w:val="3"/>
          <w:w w:val="109"/>
          <w:sz w:val="22"/>
          <w:szCs w:val="22"/>
        </w:rPr>
        <w:t>m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p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li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1"/>
          <w:w w:val="109"/>
          <w:sz w:val="22"/>
          <w:szCs w:val="22"/>
        </w:rPr>
        <w:t>h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1"/>
          <w:w w:val="109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5"/>
          <w:w w:val="109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7"/>
          <w:w w:val="10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(Wh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hAnsiTheme="minorHAnsi" w:cstheme="minorHAnsi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di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d</w:t>
      </w:r>
      <w:r w:rsidRPr="00EB19E3">
        <w:rPr>
          <w:rFonts w:asciiTheme="minorHAnsi" w:hAnsiTheme="minorHAnsi" w:cstheme="minorHAnsi"/>
          <w:sz w:val="22"/>
          <w:szCs w:val="22"/>
        </w:rPr>
        <w:t>)</w:t>
      </w:r>
      <w:r w:rsidRPr="00EB19E3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 xml:space="preserve">+ </w:t>
      </w:r>
      <w:r w:rsidRPr="00EB19E3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78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es</w:t>
      </w:r>
      <w:r w:rsidRPr="00EB19E3">
        <w:rPr>
          <w:rFonts w:asciiTheme="minorHAnsi" w:hAnsiTheme="minorHAnsi" w:cstheme="minorHAnsi"/>
          <w:w w:val="113"/>
          <w:sz w:val="22"/>
          <w:szCs w:val="22"/>
        </w:rPr>
        <w:t>ult</w:t>
      </w:r>
      <w:r w:rsidRPr="00EB19E3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0"/>
          <w:w w:val="29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Wh</w:t>
      </w:r>
      <w:r w:rsidRPr="00EB19E3">
        <w:rPr>
          <w:rFonts w:asciiTheme="minorHAnsi" w:eastAsia="Arial" w:hAnsiTheme="minorHAnsi" w:cstheme="minorHAnsi"/>
          <w:spacing w:val="-7"/>
          <w:w w:val="7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6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ow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8"/>
          <w:sz w:val="22"/>
          <w:szCs w:val="22"/>
        </w:rPr>
        <w:t>did</w:t>
      </w:r>
      <w:r w:rsidRPr="00EB19E3">
        <w:rPr>
          <w:rFonts w:asciiTheme="minorHAnsi" w:hAnsiTheme="minorHAnsi" w:cstheme="minorHAnsi"/>
          <w:spacing w:val="-12"/>
          <w:w w:val="9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2"/>
          <w:w w:val="66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-3"/>
          <w:w w:val="106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88"/>
          <w:sz w:val="22"/>
          <w:szCs w:val="22"/>
        </w:rPr>
        <w:t>)</w:t>
      </w:r>
    </w:p>
    <w:p w14:paraId="169B9ECC" w14:textId="77777777" w:rsidR="00D5548A" w:rsidRPr="00EB19E3" w:rsidRDefault="00D5548A">
      <w:pPr>
        <w:spacing w:before="6" w:line="140" w:lineRule="exact"/>
        <w:rPr>
          <w:rFonts w:asciiTheme="minorHAnsi" w:hAnsiTheme="minorHAnsi" w:cstheme="minorHAnsi"/>
          <w:sz w:val="22"/>
          <w:szCs w:val="22"/>
        </w:rPr>
      </w:pPr>
    </w:p>
    <w:p w14:paraId="6B27C12A" w14:textId="77777777" w:rsidR="00D5548A" w:rsidRPr="00EB19E3" w:rsidRDefault="00EB19E3">
      <w:pPr>
        <w:ind w:left="10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t>P</w:t>
      </w:r>
      <w:r w:rsidRPr="00EB19E3">
        <w:rPr>
          <w:rFonts w:asciiTheme="minorHAnsi" w:hAnsiTheme="minorHAnsi" w:cstheme="minorHAnsi"/>
          <w:spacing w:val="-13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-15"/>
          <w:sz w:val="22"/>
          <w:szCs w:val="22"/>
        </w:rPr>
        <w:t>o</w:t>
      </w:r>
      <w:r w:rsidRPr="00EB19E3">
        <w:rPr>
          <w:rFonts w:asciiTheme="minorHAnsi" w:hAnsiTheme="minorHAnsi" w:cstheme="minorHAnsi"/>
          <w:sz w:val="22"/>
          <w:szCs w:val="22"/>
        </w:rPr>
        <w:t>ject</w:t>
      </w:r>
      <w:r w:rsidRPr="00EB19E3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07"/>
          <w:sz w:val="22"/>
          <w:szCs w:val="22"/>
        </w:rPr>
        <w:t>Name</w:t>
      </w:r>
    </w:p>
    <w:p w14:paraId="6F2A45EA" w14:textId="77777777" w:rsidR="00D5548A" w:rsidRPr="00EB19E3" w:rsidRDefault="00EB19E3">
      <w:pPr>
        <w:spacing w:before="15"/>
        <w:ind w:left="432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260" w:bottom="280" w:left="760" w:header="720" w:footer="720" w:gutter="0"/>
          <w:cols w:num="2" w:space="720" w:equalWidth="0">
            <w:col w:w="2836" w:space="935"/>
            <w:col w:w="6449"/>
          </w:cols>
        </w:sectPr>
      </w:pP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6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Bullet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For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mu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7"/>
          <w:w w:val="8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Act</w:t>
      </w:r>
      <w:r w:rsidRPr="00EB19E3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EB19E3">
        <w:rPr>
          <w:rFonts w:asciiTheme="minorHAnsi" w:hAnsiTheme="minorHAnsi" w:cstheme="minorHAnsi"/>
          <w:sz w:val="22"/>
          <w:szCs w:val="22"/>
        </w:rPr>
        <w:t>on</w:t>
      </w:r>
      <w:r w:rsidRPr="00EB19E3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3"/>
          <w:sz w:val="22"/>
          <w:szCs w:val="22"/>
        </w:rPr>
        <w:t>V</w:t>
      </w:r>
      <w:r w:rsidRPr="00EB19E3">
        <w:rPr>
          <w:rFonts w:asciiTheme="minorHAnsi" w:hAnsiTheme="minorHAnsi" w:cstheme="minorHAnsi"/>
          <w:w w:val="126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rb</w:t>
      </w:r>
      <w:r w:rsidRPr="00EB19E3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1"/>
          <w:w w:val="56"/>
          <w:sz w:val="22"/>
          <w:szCs w:val="22"/>
        </w:rPr>
        <w:t>+</w:t>
      </w:r>
      <w:r w:rsidRPr="00EB19E3">
        <w:rPr>
          <w:rFonts w:asciiTheme="minorHAnsi" w:hAnsiTheme="minorHAnsi" w:cstheme="minorHAnsi"/>
          <w:w w:val="107"/>
          <w:sz w:val="22"/>
          <w:szCs w:val="22"/>
        </w:rPr>
        <w:t>Accom</w:t>
      </w:r>
      <w:r w:rsidRPr="00EB19E3">
        <w:rPr>
          <w:rFonts w:asciiTheme="minorHAnsi" w:hAnsiTheme="minorHAnsi" w:cstheme="minorHAnsi"/>
          <w:spacing w:val="2"/>
          <w:w w:val="107"/>
          <w:sz w:val="22"/>
          <w:szCs w:val="22"/>
        </w:rPr>
        <w:t>p</w:t>
      </w:r>
      <w:r w:rsidRPr="00EB19E3">
        <w:rPr>
          <w:rFonts w:asciiTheme="minorHAnsi" w:hAnsiTheme="minorHAnsi" w:cstheme="minorHAnsi"/>
          <w:w w:val="101"/>
          <w:sz w:val="22"/>
          <w:szCs w:val="22"/>
        </w:rPr>
        <w:t>li</w:t>
      </w:r>
      <w:r w:rsidRPr="00EB19E3">
        <w:rPr>
          <w:rFonts w:asciiTheme="minorHAnsi" w:hAnsiTheme="minorHAnsi" w:cstheme="minorHAnsi"/>
          <w:w w:val="112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1"/>
          <w:w w:val="112"/>
          <w:sz w:val="22"/>
          <w:szCs w:val="22"/>
        </w:rPr>
        <w:t>h</w:t>
      </w:r>
      <w:r w:rsidRPr="00EB19E3">
        <w:rPr>
          <w:rFonts w:asciiTheme="minorHAnsi" w:hAnsiTheme="minorHAnsi" w:cstheme="minorHAnsi"/>
          <w:w w:val="113"/>
          <w:sz w:val="22"/>
          <w:szCs w:val="22"/>
        </w:rPr>
        <w:t>me</w:t>
      </w:r>
      <w:r w:rsidRPr="00EB19E3">
        <w:rPr>
          <w:rFonts w:asciiTheme="minorHAnsi" w:hAnsiTheme="minorHAnsi" w:cstheme="minorHAnsi"/>
          <w:spacing w:val="2"/>
          <w:w w:val="113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[Wh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hAnsiTheme="minorHAnsi" w:cstheme="minorHAnsi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id]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49"/>
          <w:sz w:val="22"/>
          <w:szCs w:val="22"/>
        </w:rPr>
        <w:t xml:space="preserve">+  </w:t>
      </w:r>
      <w:r w:rsidRPr="00EB19E3">
        <w:rPr>
          <w:rFonts w:asciiTheme="minorHAnsi" w:hAnsiTheme="minorHAnsi" w:cstheme="minorHAnsi"/>
          <w:spacing w:val="4"/>
          <w:w w:val="4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R</w:t>
      </w:r>
      <w:r w:rsidRPr="00EB19E3">
        <w:rPr>
          <w:rFonts w:asciiTheme="minorHAnsi" w:hAnsiTheme="minorHAnsi" w:cstheme="minorHAnsi"/>
          <w:sz w:val="22"/>
          <w:szCs w:val="22"/>
        </w:rPr>
        <w:t>esult</w:t>
      </w:r>
      <w:r w:rsidRPr="00EB19E3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(Why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ow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did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117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97"/>
          <w:sz w:val="22"/>
          <w:szCs w:val="22"/>
        </w:rPr>
        <w:t>)</w:t>
      </w:r>
    </w:p>
    <w:p w14:paraId="43C9244F" w14:textId="77777777" w:rsidR="00D5548A" w:rsidRPr="00EB19E3" w:rsidRDefault="00D5548A">
      <w:pPr>
        <w:spacing w:before="13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260" w:bottom="280" w:left="760" w:header="720" w:footer="720" w:gutter="0"/>
          <w:cols w:space="720"/>
        </w:sectPr>
      </w:pPr>
    </w:p>
    <w:p w14:paraId="1682BFBF" w14:textId="77777777" w:rsidR="00D5548A" w:rsidRPr="00EB19E3" w:rsidRDefault="00D5548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3102BC15" w14:textId="77777777" w:rsidR="00D5548A" w:rsidRPr="00EB19E3" w:rsidRDefault="00EB19E3">
      <w:pPr>
        <w:ind w:left="1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, 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8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8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pacing w:val="-1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6"/>
          <w:w w:val="12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ob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8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s</w:t>
      </w:r>
    </w:p>
    <w:p w14:paraId="50F64639" w14:textId="77777777" w:rsidR="00D5548A" w:rsidRPr="00EB19E3" w:rsidRDefault="00EB19E3">
      <w:pPr>
        <w:spacing w:before="4" w:line="222" w:lineRule="auto"/>
        <w:ind w:left="330" w:right="156" w:hanging="18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 xml:space="preserve">•  </w:t>
      </w:r>
      <w:r w:rsidRPr="00EB19E3">
        <w:rPr>
          <w:rFonts w:asciiTheme="minorHAnsi" w:eastAsia="Arial" w:hAnsiTheme="minorHAnsi" w:cstheme="minorHAnsi"/>
          <w:spacing w:val="28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enc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ev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6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9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w w:val="10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1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7"/>
          <w:w w:val="11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s</w:t>
      </w:r>
    </w:p>
    <w:p w14:paraId="12F0D552" w14:textId="77777777" w:rsidR="00D5548A" w:rsidRPr="00EB19E3" w:rsidRDefault="00EB19E3">
      <w:pPr>
        <w:spacing w:line="160" w:lineRule="exact"/>
        <w:ind w:left="1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 xml:space="preserve">•  </w:t>
      </w:r>
      <w:r w:rsidRPr="00EB19E3">
        <w:rPr>
          <w:rFonts w:asciiTheme="minorHAnsi" w:eastAsia="Arial" w:hAnsiTheme="minorHAnsi" w:cstheme="minorHAnsi"/>
          <w:spacing w:val="28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z w:val="22"/>
          <w:szCs w:val="22"/>
        </w:rPr>
        <w:t>-4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ts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3C3471BF" w14:textId="77777777" w:rsidR="00D5548A" w:rsidRPr="00EB19E3" w:rsidRDefault="00D5548A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42FC86C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CCA4FD6" w14:textId="77777777" w:rsidR="00D5548A" w:rsidRPr="00EB19E3" w:rsidRDefault="00EB19E3">
      <w:pPr>
        <w:ind w:left="445" w:right="-3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hav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</w:p>
    <w:p w14:paraId="2865A7A6" w14:textId="77777777" w:rsidR="00D5548A" w:rsidRPr="00EB19E3" w:rsidRDefault="00EB19E3">
      <w:pPr>
        <w:spacing w:before="13"/>
        <w:ind w:left="450" w:right="-4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10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8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8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ie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6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9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</w:p>
    <w:p w14:paraId="5EDD5C27" w14:textId="77777777" w:rsidR="00D5548A" w:rsidRPr="00EB19E3" w:rsidRDefault="00EB19E3">
      <w:pPr>
        <w:spacing w:before="42" w:line="950" w:lineRule="auto"/>
        <w:ind w:right="-2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hAnsiTheme="minorHAnsi" w:cstheme="minorHAnsi"/>
          <w:w w:val="221"/>
          <w:sz w:val="22"/>
          <w:szCs w:val="22"/>
        </w:rPr>
        <w:t>U</w:t>
      </w:r>
      <w:r w:rsidRPr="00EB19E3">
        <w:rPr>
          <w:rFonts w:asciiTheme="minorHAnsi" w:hAnsiTheme="minorHAnsi" w:cstheme="minorHAnsi"/>
          <w:spacing w:val="-32"/>
          <w:w w:val="22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8"/>
          <w:sz w:val="22"/>
          <w:szCs w:val="22"/>
        </w:rPr>
        <w:t xml:space="preserve">Bullet </w:t>
      </w:r>
      <w:r w:rsidRPr="00EB19E3">
        <w:rPr>
          <w:rFonts w:asciiTheme="minorHAnsi" w:hAnsiTheme="minorHAnsi" w:cstheme="minorHAnsi"/>
          <w:sz w:val="22"/>
          <w:szCs w:val="22"/>
        </w:rPr>
        <w:t>Fo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hAnsiTheme="minorHAnsi" w:cstheme="minorHAnsi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u</w:t>
      </w:r>
      <w:r w:rsidRPr="00EB19E3">
        <w:rPr>
          <w:rFonts w:asciiTheme="minorHAnsi" w:hAnsiTheme="minorHAnsi" w:cstheme="minorHAnsi"/>
          <w:sz w:val="22"/>
          <w:szCs w:val="22"/>
        </w:rPr>
        <w:t>la.</w:t>
      </w:r>
      <w:r w:rsidRPr="00EB19E3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Ac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hAnsiTheme="minorHAnsi" w:cstheme="minorHAnsi"/>
          <w:sz w:val="22"/>
          <w:szCs w:val="22"/>
        </w:rPr>
        <w:t>i</w:t>
      </w:r>
      <w:r w:rsidRPr="00EB19E3">
        <w:rPr>
          <w:rFonts w:asciiTheme="minorHAnsi" w:hAnsiTheme="minorHAnsi" w:cstheme="minorHAnsi"/>
          <w:sz w:val="22"/>
          <w:szCs w:val="22"/>
        </w:rPr>
        <w:t>on</w:t>
      </w:r>
      <w:r w:rsidRPr="00EB19E3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3"/>
          <w:sz w:val="22"/>
          <w:szCs w:val="22"/>
        </w:rPr>
        <w:t>V</w:t>
      </w:r>
      <w:r w:rsidRPr="00EB19E3">
        <w:rPr>
          <w:rFonts w:asciiTheme="minorHAnsi" w:hAnsiTheme="minorHAnsi" w:cstheme="minorHAnsi"/>
          <w:w w:val="126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57"/>
          <w:sz w:val="22"/>
          <w:szCs w:val="22"/>
        </w:rPr>
        <w:t>rt</w:t>
      </w:r>
      <w:r w:rsidRPr="00EB19E3">
        <w:rPr>
          <w:rFonts w:asciiTheme="minorHAnsi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50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-7"/>
          <w:w w:val="1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10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6"/>
          <w:w w:val="1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6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8"/>
          <w:w w:val="1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[Wh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hAnsiTheme="minorHAnsi" w:cstheme="minorHAnsi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di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d</w:t>
      </w:r>
      <w:r w:rsidRPr="00EB19E3">
        <w:rPr>
          <w:rFonts w:asciiTheme="minorHAnsi" w:hAnsiTheme="minorHAnsi" w:cstheme="minorHAnsi"/>
          <w:sz w:val="22"/>
          <w:szCs w:val="22"/>
        </w:rPr>
        <w:t>)</w:t>
      </w:r>
      <w:r w:rsidRPr="00EB19E3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+  </w:t>
      </w:r>
      <w:r w:rsidRPr="00EB19E3">
        <w:rPr>
          <w:rFonts w:asciiTheme="minorHAnsi" w:eastAsia="Arial" w:hAnsiTheme="minorHAnsi" w:cstheme="minorHAnsi"/>
          <w:spacing w:val="3"/>
          <w:w w:val="7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78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117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13"/>
          <w:sz w:val="22"/>
          <w:szCs w:val="22"/>
        </w:rPr>
        <w:t>s</w:t>
      </w:r>
      <w:r w:rsidRPr="00EB19E3">
        <w:rPr>
          <w:rFonts w:asciiTheme="minorHAnsi" w:hAnsiTheme="minorHAnsi" w:cstheme="minorHAnsi"/>
          <w:w w:val="112"/>
          <w:sz w:val="22"/>
          <w:szCs w:val="22"/>
        </w:rPr>
        <w:t>u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lt</w:t>
      </w:r>
      <w:r w:rsidRPr="00EB19E3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0"/>
          <w:w w:val="29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5"/>
          <w:w w:val="2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8"/>
          <w:w w:val="13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6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ow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8"/>
          <w:sz w:val="22"/>
          <w:szCs w:val="22"/>
        </w:rPr>
        <w:t>did</w:t>
      </w:r>
      <w:r w:rsidRPr="00EB19E3">
        <w:rPr>
          <w:rFonts w:asciiTheme="minorHAnsi" w:hAnsiTheme="minorHAnsi" w:cstheme="minorHAnsi"/>
          <w:spacing w:val="-12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 xml:space="preserve">) </w:t>
      </w: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6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8"/>
          <w:sz w:val="22"/>
          <w:szCs w:val="22"/>
        </w:rPr>
        <w:t xml:space="preserve">Bullet </w:t>
      </w:r>
      <w:r w:rsidRPr="00EB19E3">
        <w:rPr>
          <w:rFonts w:asciiTheme="minorHAnsi" w:hAnsiTheme="minorHAnsi" w:cstheme="minorHAnsi"/>
          <w:w w:val="106"/>
          <w:sz w:val="22"/>
          <w:szCs w:val="22"/>
        </w:rPr>
        <w:t>Fo</w:t>
      </w:r>
      <w:r w:rsidRPr="00EB19E3">
        <w:rPr>
          <w:rFonts w:asciiTheme="minorHAnsi" w:hAnsiTheme="minorHAnsi" w:cstheme="minorHAnsi"/>
          <w:spacing w:val="1"/>
          <w:w w:val="106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106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1"/>
          <w:w w:val="106"/>
          <w:sz w:val="22"/>
          <w:szCs w:val="22"/>
        </w:rPr>
        <w:t>u</w:t>
      </w:r>
      <w:r w:rsidRPr="00EB19E3">
        <w:rPr>
          <w:rFonts w:asciiTheme="minorHAnsi" w:hAnsiTheme="minorHAnsi" w:cstheme="minorHAnsi"/>
          <w:w w:val="106"/>
          <w:sz w:val="22"/>
          <w:szCs w:val="22"/>
        </w:rPr>
        <w:t>la</w:t>
      </w:r>
      <w:r w:rsidRPr="00EB19E3">
        <w:rPr>
          <w:rFonts w:asciiTheme="minorHAnsi" w:hAnsiTheme="minorHAnsi" w:cstheme="minorHAnsi"/>
          <w:w w:val="106"/>
          <w:sz w:val="22"/>
          <w:szCs w:val="22"/>
        </w:rPr>
        <w:t>.</w:t>
      </w:r>
      <w:r w:rsidRPr="00EB19E3">
        <w:rPr>
          <w:rFonts w:asciiTheme="minorHAnsi" w:hAnsiTheme="minorHAnsi" w:cstheme="minorHAnsi"/>
          <w:spacing w:val="-2"/>
          <w:w w:val="10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Ac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EB19E3">
        <w:rPr>
          <w:rFonts w:asciiTheme="minorHAnsi" w:hAnsiTheme="minorHAnsi" w:cstheme="minorHAnsi"/>
          <w:sz w:val="22"/>
          <w:szCs w:val="22"/>
        </w:rPr>
        <w:t>on</w:t>
      </w:r>
      <w:r w:rsidRPr="00EB19E3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3"/>
          <w:sz w:val="22"/>
          <w:szCs w:val="22"/>
        </w:rPr>
        <w:t>V</w:t>
      </w:r>
      <w:r w:rsidRPr="00EB19E3">
        <w:rPr>
          <w:rFonts w:asciiTheme="minorHAnsi" w:hAnsiTheme="minorHAnsi" w:cstheme="minorHAnsi"/>
          <w:w w:val="126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rb</w:t>
      </w:r>
      <w:r w:rsidRPr="00EB19E3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Accom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p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lis</w:t>
      </w:r>
      <w:r w:rsidRPr="00EB19E3">
        <w:rPr>
          <w:rFonts w:asciiTheme="minorHAnsi" w:hAnsiTheme="minorHAnsi" w:cstheme="minorHAnsi"/>
          <w:spacing w:val="1"/>
          <w:w w:val="115"/>
          <w:sz w:val="22"/>
          <w:szCs w:val="22"/>
        </w:rPr>
        <w:t>h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1"/>
          <w:w w:val="115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6"/>
          <w:w w:val="11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[Wh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hAnsiTheme="minorHAnsi" w:cstheme="minorHAnsi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i/>
          <w:sz w:val="22"/>
          <w:szCs w:val="22"/>
        </w:rPr>
        <w:t>did)</w:t>
      </w:r>
      <w:r w:rsidRPr="00EB19E3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i/>
          <w:sz w:val="22"/>
          <w:szCs w:val="22"/>
        </w:rPr>
        <w:t>•</w:t>
      </w:r>
      <w:r w:rsidRPr="00EB19E3">
        <w:rPr>
          <w:rFonts w:asciiTheme="minorHAnsi" w:hAnsiTheme="minorHAnsi" w:cstheme="minorHAnsi"/>
          <w:i/>
          <w:spacing w:val="1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R</w:t>
      </w:r>
      <w:r w:rsidRPr="00EB19E3">
        <w:rPr>
          <w:rFonts w:asciiTheme="minorHAnsi" w:hAnsiTheme="minorHAnsi" w:cstheme="minorHAnsi"/>
          <w:sz w:val="22"/>
          <w:szCs w:val="22"/>
        </w:rPr>
        <w:t>esult</w:t>
      </w:r>
      <w:r w:rsidRPr="00EB19E3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3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8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ow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did</w:t>
      </w: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)</w:t>
      </w:r>
    </w:p>
    <w:p w14:paraId="6D251DA1" w14:textId="77777777" w:rsidR="00D5548A" w:rsidRPr="00EB19E3" w:rsidRDefault="00D5548A">
      <w:pPr>
        <w:spacing w:before="10" w:line="100" w:lineRule="exact"/>
        <w:rPr>
          <w:rFonts w:asciiTheme="minorHAnsi" w:hAnsiTheme="minorHAnsi" w:cstheme="minorHAnsi"/>
          <w:sz w:val="22"/>
          <w:szCs w:val="22"/>
        </w:rPr>
      </w:pPr>
    </w:p>
    <w:p w14:paraId="43EEA50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53E8511" w14:textId="77777777" w:rsidR="00D5548A" w:rsidRPr="00EB19E3" w:rsidRDefault="00EB19E3">
      <w:pPr>
        <w:spacing w:line="140" w:lineRule="exact"/>
        <w:ind w:right="-39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Bull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w w:val="79"/>
          <w:sz w:val="22"/>
          <w:szCs w:val="22"/>
        </w:rPr>
        <w:t>Fo</w:t>
      </w:r>
      <w:r w:rsidRPr="00EB19E3">
        <w:rPr>
          <w:rFonts w:asciiTheme="minorHAnsi" w:hAnsiTheme="minorHAnsi" w:cstheme="minorHAnsi"/>
          <w:b/>
          <w:spacing w:val="1"/>
          <w:w w:val="79"/>
          <w:sz w:val="22"/>
          <w:szCs w:val="22"/>
        </w:rPr>
        <w:t>r</w:t>
      </w:r>
      <w:r w:rsidRPr="00EB19E3">
        <w:rPr>
          <w:rFonts w:asciiTheme="minorHAnsi" w:hAnsiTheme="minorHAnsi" w:cstheme="minorHAnsi"/>
          <w:b/>
          <w:w w:val="83"/>
          <w:sz w:val="22"/>
          <w:szCs w:val="22"/>
        </w:rPr>
        <w:t>m</w:t>
      </w:r>
      <w:r w:rsidRPr="00EB19E3">
        <w:rPr>
          <w:rFonts w:asciiTheme="minorHAnsi" w:hAnsiTheme="minorHAnsi" w:cstheme="minorHAnsi"/>
          <w:b/>
          <w:spacing w:val="2"/>
          <w:w w:val="83"/>
          <w:sz w:val="22"/>
          <w:szCs w:val="22"/>
        </w:rPr>
        <w:t>u</w:t>
      </w:r>
      <w:r w:rsidRPr="00EB19E3">
        <w:rPr>
          <w:rFonts w:asciiTheme="minorHAnsi" w:hAnsiTheme="minorHAnsi" w:cstheme="minorHAnsi"/>
          <w:b/>
          <w:w w:val="119"/>
          <w:sz w:val="22"/>
          <w:szCs w:val="22"/>
        </w:rPr>
        <w:t>la</w:t>
      </w:r>
      <w:r w:rsidRPr="00EB19E3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hAnsiTheme="minorHAnsi" w:cstheme="minorHAnsi"/>
          <w:sz w:val="22"/>
          <w:szCs w:val="22"/>
        </w:rPr>
        <w:t>tion</w:t>
      </w:r>
      <w:r w:rsidRPr="00EB19E3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3"/>
          <w:sz w:val="22"/>
          <w:szCs w:val="22"/>
        </w:rPr>
        <w:t>V</w:t>
      </w:r>
      <w:r w:rsidRPr="00EB19E3">
        <w:rPr>
          <w:rFonts w:asciiTheme="minorHAnsi" w:hAnsiTheme="minorHAnsi" w:cstheme="minorHAnsi"/>
          <w:w w:val="126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rb</w:t>
      </w:r>
      <w:r w:rsidRPr="00EB19E3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Acco</w:t>
      </w:r>
      <w:r w:rsidRPr="00EB19E3">
        <w:rPr>
          <w:rFonts w:asciiTheme="minorHAnsi" w:hAnsiTheme="minorHAnsi" w:cstheme="minorHAnsi"/>
          <w:spacing w:val="2"/>
          <w:w w:val="115"/>
          <w:sz w:val="22"/>
          <w:szCs w:val="22"/>
        </w:rPr>
        <w:t>m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p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li</w:t>
      </w:r>
      <w:r w:rsidRPr="00EB19E3">
        <w:rPr>
          <w:rFonts w:asciiTheme="minorHAnsi" w:hAnsiTheme="minorHAnsi" w:cstheme="minorHAnsi"/>
          <w:spacing w:val="-6"/>
          <w:w w:val="115"/>
          <w:sz w:val="22"/>
          <w:szCs w:val="22"/>
        </w:rPr>
        <w:t>s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h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1"/>
          <w:w w:val="115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nt</w:t>
      </w:r>
      <w:r w:rsidRPr="00EB19E3">
        <w:rPr>
          <w:rFonts w:asciiTheme="minorHAnsi" w:hAnsiTheme="minorHAnsi" w:cstheme="minorHAnsi"/>
          <w:spacing w:val="5"/>
          <w:w w:val="11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[Wh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hAnsiTheme="minorHAnsi" w:cstheme="minorHAnsi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2"/>
          <w:sz w:val="22"/>
          <w:szCs w:val="22"/>
        </w:rPr>
        <w:t>d</w:t>
      </w:r>
      <w:r w:rsidRPr="00EB19E3">
        <w:rPr>
          <w:rFonts w:asciiTheme="minorHAnsi" w:hAnsiTheme="minorHAnsi" w:cstheme="minorHAnsi"/>
          <w:spacing w:val="-14"/>
          <w:w w:val="82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168"/>
          <w:sz w:val="22"/>
          <w:szCs w:val="22"/>
        </w:rPr>
        <w:t>d</w:t>
      </w:r>
      <w:r w:rsidRPr="00EB19E3">
        <w:rPr>
          <w:rFonts w:asciiTheme="minorHAnsi" w:hAnsiTheme="minorHAnsi" w:cstheme="minorHAnsi"/>
          <w:w w:val="96"/>
          <w:sz w:val="22"/>
          <w:szCs w:val="22"/>
        </w:rPr>
        <w:t>)</w:t>
      </w:r>
      <w:r w:rsidRPr="00EB19E3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 xml:space="preserve">+ </w:t>
      </w:r>
      <w:r w:rsidRPr="00EB19E3">
        <w:rPr>
          <w:rFonts w:asciiTheme="minorHAnsi" w:eastAsia="Arial" w:hAnsiTheme="minorHAnsi" w:cstheme="minorHAnsi"/>
          <w:spacing w:val="15"/>
          <w:w w:val="5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R</w:t>
      </w:r>
      <w:r w:rsidRPr="00EB19E3">
        <w:rPr>
          <w:rFonts w:asciiTheme="minorHAnsi" w:hAnsiTheme="minorHAnsi" w:cstheme="minorHAnsi"/>
          <w:sz w:val="22"/>
          <w:szCs w:val="22"/>
        </w:rPr>
        <w:t>es</w:t>
      </w:r>
      <w:r w:rsidRPr="00EB19E3">
        <w:rPr>
          <w:rFonts w:asciiTheme="minorHAnsi" w:hAnsiTheme="minorHAnsi" w:cstheme="minorHAnsi"/>
          <w:sz w:val="22"/>
          <w:szCs w:val="22"/>
        </w:rPr>
        <w:t>ult</w:t>
      </w:r>
      <w:r w:rsidRPr="00EB19E3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(Wh</w:t>
      </w:r>
      <w:r w:rsidRPr="00EB19E3">
        <w:rPr>
          <w:rFonts w:asciiTheme="minorHAnsi" w:eastAsia="Arial" w:hAnsiTheme="minorHAnsi" w:cstheme="minorHAnsi"/>
          <w:i/>
          <w:spacing w:val="-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/Mow</w:t>
      </w:r>
      <w:r w:rsidRPr="00EB19E3">
        <w:rPr>
          <w:rFonts w:asciiTheme="minorHAnsi" w:eastAsia="Arial" w:hAnsiTheme="minorHAnsi" w:cstheme="minorHAnsi"/>
          <w:i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vou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8"/>
          <w:sz w:val="22"/>
          <w:szCs w:val="22"/>
        </w:rPr>
        <w:t>did</w:t>
      </w:r>
      <w:r w:rsidRPr="00EB19E3">
        <w:rPr>
          <w:rFonts w:asciiTheme="minorHAnsi" w:hAnsiTheme="minorHAnsi" w:cstheme="minorHAnsi"/>
          <w:spacing w:val="-12"/>
          <w:w w:val="9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58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97"/>
          <w:sz w:val="22"/>
          <w:szCs w:val="22"/>
        </w:rPr>
        <w:t>)</w:t>
      </w:r>
    </w:p>
    <w:p w14:paraId="3A83B07F" w14:textId="77777777" w:rsidR="00D5548A" w:rsidRPr="00EB19E3" w:rsidRDefault="00EB19E3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6916D16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6B3687" w14:textId="77777777" w:rsidR="00D5548A" w:rsidRPr="00EB19E3" w:rsidRDefault="00EB19E3">
      <w:pPr>
        <w:ind w:left="10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w w:val="82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-7"/>
          <w:w w:val="82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99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7"/>
          <w:w w:val="99"/>
          <w:sz w:val="22"/>
          <w:szCs w:val="22"/>
        </w:rPr>
        <w:t>y</w:t>
      </w:r>
      <w:r w:rsidRPr="00EB19E3">
        <w:rPr>
          <w:rFonts w:asciiTheme="minorHAnsi" w:hAnsiTheme="minorHAnsi" w:cstheme="minorHAnsi"/>
          <w:w w:val="104"/>
          <w:sz w:val="22"/>
          <w:szCs w:val="22"/>
        </w:rPr>
        <w:t>/St</w:t>
      </w:r>
      <w:r w:rsidRPr="00EB19E3">
        <w:rPr>
          <w:rFonts w:asciiTheme="minorHAnsi" w:hAnsiTheme="minorHAnsi" w:cstheme="minorHAnsi"/>
          <w:spacing w:val="-20"/>
          <w:w w:val="104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3"/>
          <w:w w:val="119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125"/>
          <w:sz w:val="22"/>
          <w:szCs w:val="22"/>
        </w:rPr>
        <w:t>e</w:t>
      </w:r>
    </w:p>
    <w:p w14:paraId="4B17AD0A" w14:textId="77777777" w:rsidR="00D5548A" w:rsidRPr="00EB19E3" w:rsidRDefault="00EB19E3">
      <w:pPr>
        <w:spacing w:before="10"/>
        <w:ind w:left="288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5"/>
          <w:w w:val="7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</w:p>
    <w:p w14:paraId="665623D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AA96D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69DA32" w14:textId="77777777" w:rsidR="00D5548A" w:rsidRPr="00EB19E3" w:rsidRDefault="00D5548A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6FE4A86C" w14:textId="77777777" w:rsidR="00D5548A" w:rsidRPr="00EB19E3" w:rsidRDefault="00EB19E3">
      <w:pPr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w w:val="90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-6"/>
          <w:w w:val="90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90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11"/>
          <w:w w:val="90"/>
          <w:sz w:val="22"/>
          <w:szCs w:val="22"/>
        </w:rPr>
        <w:t>y</w:t>
      </w:r>
      <w:r w:rsidRPr="00EB19E3">
        <w:rPr>
          <w:rFonts w:asciiTheme="minorHAnsi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hAnsiTheme="minorHAnsi" w:cstheme="minorHAnsi"/>
          <w:spacing w:val="2"/>
          <w:w w:val="9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5"/>
          <w:sz w:val="22"/>
          <w:szCs w:val="22"/>
        </w:rPr>
        <w:t>St</w:t>
      </w:r>
      <w:r w:rsidRPr="00EB19E3">
        <w:rPr>
          <w:rFonts w:asciiTheme="minorHAnsi" w:hAnsiTheme="minorHAnsi" w:cstheme="minorHAnsi"/>
          <w:spacing w:val="-7"/>
          <w:w w:val="95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2"/>
          <w:w w:val="103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113"/>
          <w:sz w:val="22"/>
          <w:szCs w:val="22"/>
        </w:rPr>
        <w:t>e</w:t>
      </w:r>
    </w:p>
    <w:p w14:paraId="321E2588" w14:textId="77777777" w:rsidR="00D5548A" w:rsidRPr="00EB19E3" w:rsidRDefault="00EB19E3">
      <w:pPr>
        <w:spacing w:before="15"/>
        <w:ind w:left="288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260" w:bottom="280" w:left="760" w:header="720" w:footer="720" w:gutter="0"/>
          <w:cols w:num="3" w:space="720" w:equalWidth="0">
            <w:col w:w="3142" w:space="1061"/>
            <w:col w:w="5090" w:space="271"/>
            <w:col w:w="656"/>
          </w:cols>
        </w:sectPr>
      </w:pP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49929445" w14:textId="77777777" w:rsidR="00D5548A" w:rsidRPr="00EB19E3" w:rsidRDefault="00D5548A">
      <w:pPr>
        <w:spacing w:before="4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260" w:bottom="280" w:left="760" w:header="720" w:footer="720" w:gutter="0"/>
          <w:cols w:space="720"/>
        </w:sectPr>
      </w:pPr>
    </w:p>
    <w:p w14:paraId="174EE7F2" w14:textId="77777777" w:rsidR="00D5548A" w:rsidRPr="00EB19E3" w:rsidRDefault="00EB19E3">
      <w:pPr>
        <w:spacing w:before="50" w:line="223" w:lineRule="auto"/>
        <w:ind w:left="445" w:right="-28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7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9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3"/>
          <w:w w:val="11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1"/>
          <w:w w:val="14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8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 xml:space="preserve">c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8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ess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0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8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n</w:t>
      </w:r>
    </w:p>
    <w:p w14:paraId="4924F054" w14:textId="77777777" w:rsidR="00D5548A" w:rsidRPr="00EB19E3" w:rsidRDefault="00EB19E3">
      <w:pPr>
        <w:spacing w:before="87"/>
        <w:ind w:right="4264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260" w:bottom="280" w:left="760" w:header="720" w:footer="720" w:gutter="0"/>
          <w:cols w:num="2" w:space="720" w:equalWidth="0">
            <w:col w:w="2478" w:space="1298"/>
            <w:col w:w="6444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hAnsiTheme="minorHAnsi" w:cstheme="minorHAnsi"/>
          <w:spacing w:val="5"/>
          <w:w w:val="88"/>
          <w:sz w:val="22"/>
          <w:szCs w:val="22"/>
        </w:rPr>
        <w:t>A</w:t>
      </w:r>
      <w:r w:rsidRPr="00EB19E3">
        <w:rPr>
          <w:rFonts w:asciiTheme="minorHAnsi" w:hAnsiTheme="minorHAnsi" w:cstheme="minorHAnsi"/>
          <w:w w:val="76"/>
          <w:sz w:val="22"/>
          <w:szCs w:val="22"/>
        </w:rPr>
        <w:t>CTI</w:t>
      </w:r>
      <w:r w:rsidRPr="00EB19E3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6"/>
          <w:sz w:val="22"/>
          <w:szCs w:val="22"/>
        </w:rPr>
        <w:t>VITI</w:t>
      </w:r>
      <w:r w:rsidRPr="00EB19E3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3"/>
          <w:w w:val="77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10"/>
          <w:w w:val="7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48"/>
          <w:sz w:val="22"/>
          <w:szCs w:val="22"/>
        </w:rPr>
        <w:t>/</w:t>
      </w:r>
      <w:r w:rsidRPr="00EB19E3">
        <w:rPr>
          <w:rFonts w:asciiTheme="minorHAnsi" w:hAnsiTheme="minorHAnsi" w:cstheme="minorHAnsi"/>
          <w:spacing w:val="-7"/>
          <w:w w:val="14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5"/>
          <w:w w:val="83"/>
          <w:sz w:val="22"/>
          <w:szCs w:val="22"/>
        </w:rPr>
        <w:t>V</w:t>
      </w:r>
      <w:r w:rsidRPr="00EB19E3">
        <w:rPr>
          <w:rFonts w:asciiTheme="minorHAnsi" w:hAnsiTheme="minorHAnsi" w:cstheme="minorHAnsi"/>
          <w:spacing w:val="6"/>
          <w:w w:val="98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4"/>
          <w:w w:val="67"/>
          <w:sz w:val="22"/>
          <w:szCs w:val="22"/>
        </w:rPr>
        <w:t>L</w:t>
      </w:r>
      <w:r w:rsidRPr="00EB19E3">
        <w:rPr>
          <w:rFonts w:asciiTheme="minorHAnsi" w:hAnsiTheme="minorHAnsi" w:cstheme="minorHAnsi"/>
          <w:spacing w:val="5"/>
          <w:w w:val="88"/>
          <w:sz w:val="22"/>
          <w:szCs w:val="22"/>
        </w:rPr>
        <w:t>U</w:t>
      </w:r>
      <w:r w:rsidRPr="00EB19E3">
        <w:rPr>
          <w:rFonts w:asciiTheme="minorHAnsi" w:hAnsiTheme="minorHAnsi" w:cstheme="minorHAnsi"/>
          <w:w w:val="84"/>
          <w:sz w:val="22"/>
          <w:szCs w:val="22"/>
        </w:rPr>
        <w:t>NTE</w:t>
      </w:r>
      <w:r w:rsidRPr="00EB19E3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4"/>
          <w:w w:val="79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79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15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 xml:space="preserve">K </w:t>
      </w:r>
      <w:r w:rsidRPr="00EB19E3">
        <w:rPr>
          <w:rFonts w:asciiTheme="minorHAnsi" w:hAnsiTheme="minorHAnsi" w:cstheme="minorHAnsi"/>
          <w:w w:val="91"/>
          <w:sz w:val="22"/>
          <w:szCs w:val="22"/>
        </w:rPr>
        <w:t>Club/</w:t>
      </w:r>
      <w:r w:rsidRPr="00EB19E3">
        <w:rPr>
          <w:rFonts w:asciiTheme="minorHAnsi" w:hAnsiTheme="minorHAnsi" w:cstheme="minorHAnsi"/>
          <w:spacing w:val="-20"/>
          <w:w w:val="91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77"/>
          <w:sz w:val="22"/>
          <w:szCs w:val="22"/>
        </w:rPr>
        <w:t>rr</w:t>
      </w:r>
      <w:r w:rsidRPr="00EB19E3">
        <w:rPr>
          <w:rFonts w:asciiTheme="minorHAnsi" w:hAnsiTheme="minorHAnsi" w:cstheme="minorHAnsi"/>
          <w:spacing w:val="11"/>
          <w:w w:val="177"/>
          <w:sz w:val="22"/>
          <w:szCs w:val="22"/>
        </w:rPr>
        <w:t>/</w:t>
      </w:r>
      <w:r w:rsidRPr="00EB19E3">
        <w:rPr>
          <w:rFonts w:asciiTheme="minorHAnsi" w:hAnsiTheme="minorHAnsi" w:cstheme="minorHAnsi"/>
          <w:spacing w:val="-5"/>
          <w:w w:val="90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-2"/>
          <w:w w:val="98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-3"/>
          <w:w w:val="94"/>
          <w:sz w:val="22"/>
          <w:szCs w:val="22"/>
        </w:rPr>
        <w:t>g</w:t>
      </w:r>
      <w:r w:rsidRPr="00EB19E3">
        <w:rPr>
          <w:rFonts w:asciiTheme="minorHAnsi" w:hAnsiTheme="minorHAnsi" w:cstheme="minorHAnsi"/>
          <w:w w:val="96"/>
          <w:sz w:val="22"/>
          <w:szCs w:val="22"/>
        </w:rPr>
        <w:t>ani</w:t>
      </w:r>
      <w:r w:rsidRPr="00EB19E3">
        <w:rPr>
          <w:rFonts w:asciiTheme="minorHAnsi" w:hAnsiTheme="minorHAnsi" w:cstheme="minorHAnsi"/>
          <w:spacing w:val="-12"/>
          <w:w w:val="96"/>
          <w:sz w:val="22"/>
          <w:szCs w:val="22"/>
        </w:rPr>
        <w:t>z</w:t>
      </w:r>
      <w:r w:rsidRPr="00EB19E3">
        <w:rPr>
          <w:rFonts w:asciiTheme="minorHAnsi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hAnsiTheme="minorHAnsi" w:cstheme="minorHAnsi"/>
          <w:sz w:val="22"/>
          <w:szCs w:val="22"/>
        </w:rPr>
        <w:t>tion</w:t>
      </w:r>
      <w:r w:rsidRPr="00EB19E3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8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me,</w:t>
      </w:r>
      <w:r w:rsidRPr="00EB19E3">
        <w:rPr>
          <w:rFonts w:asciiTheme="minorHAnsi" w:eastAsia="Arial" w:hAnsiTheme="minorHAnsi" w:cstheme="minorHAnsi"/>
          <w:spacing w:val="23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Poit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ion 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Cub</w:t>
      </w:r>
      <w:r w:rsidRPr="00EB19E3">
        <w:rPr>
          <w:rFonts w:asciiTheme="minorHAnsi" w:eastAsia="Arial" w:hAnsiTheme="minorHAnsi" w:cstheme="minorHAnsi"/>
          <w:spacing w:val="11"/>
          <w:w w:val="115"/>
          <w:sz w:val="22"/>
          <w:szCs w:val="22"/>
        </w:rPr>
        <w:t>/</w:t>
      </w:r>
      <w:r w:rsidRPr="00EB19E3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51"/>
          <w:w w:val="95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-277"/>
          <w:w w:val="388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98"/>
          <w:sz w:val="22"/>
          <w:szCs w:val="22"/>
        </w:rPr>
        <w:t>m/</w:t>
      </w:r>
      <w:r w:rsidRPr="00EB19E3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86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7"/>
          <w:w w:val="86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82"/>
          <w:sz w:val="22"/>
          <w:szCs w:val="22"/>
        </w:rPr>
        <w:t>ganiz</w:t>
      </w:r>
      <w:r w:rsidRPr="00EB19E3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3"/>
          <w:w w:val="90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90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90"/>
          <w:sz w:val="22"/>
          <w:szCs w:val="22"/>
        </w:rPr>
        <w:t>ion</w:t>
      </w:r>
      <w:r w:rsidRPr="00EB19E3">
        <w:rPr>
          <w:rFonts w:asciiTheme="minorHAnsi" w:hAnsiTheme="minorHAnsi" w:cstheme="minorHAnsi"/>
          <w:spacing w:val="14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9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4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6"/>
          <w:w w:val="14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ion</w:t>
      </w:r>
    </w:p>
    <w:p w14:paraId="29248FF2" w14:textId="77777777" w:rsidR="00D5548A" w:rsidRPr="00EB19E3" w:rsidRDefault="00EB19E3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641894AD">
          <v:shape id="_x0000_s1054" type="#_x0000_t75" style="position:absolute;margin-left:0;margin-top:0;width:612pt;height:11in;z-index:-3011;mso-position-horizontal-relative:page;mso-position-vertical-relative:page">
            <v:imagedata r:id="rId10" o:title=""/>
            <w10:wrap anchorx="page" anchory="page"/>
          </v:shape>
        </w:pict>
      </w:r>
    </w:p>
    <w:p w14:paraId="7AB3110D" w14:textId="77777777" w:rsidR="00D5548A" w:rsidRPr="00EB19E3" w:rsidRDefault="00EB19E3">
      <w:pPr>
        <w:spacing w:before="39"/>
        <w:ind w:left="306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, 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1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gua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1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ftwa</w:t>
      </w:r>
      <w:r w:rsidRPr="00EB19E3">
        <w:rPr>
          <w:rFonts w:asciiTheme="minorHAnsi" w:eastAsia="Arial" w:hAnsiTheme="minorHAnsi" w:cstheme="minorHAnsi"/>
          <w:spacing w:val="-22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</w:p>
    <w:p w14:paraId="42A20D45" w14:textId="77777777" w:rsidR="00D5548A" w:rsidRPr="00EB19E3" w:rsidRDefault="00EB19E3">
      <w:pPr>
        <w:spacing w:before="1" w:line="160" w:lineRule="exact"/>
        <w:ind w:left="488" w:right="7463" w:hanging="182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, 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sec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-6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ap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6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pu</w:t>
      </w:r>
      <w:r w:rsidRPr="00EB19E3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cal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es</w:t>
      </w:r>
    </w:p>
    <w:p w14:paraId="5DE3D91F" w14:textId="77777777" w:rsidR="00D5548A" w:rsidRPr="00EB19E3" w:rsidRDefault="00D5548A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090D57ED" w14:textId="77777777" w:rsidR="00D5548A" w:rsidRPr="00EB19E3" w:rsidRDefault="00EB19E3">
      <w:pPr>
        <w:spacing w:line="175" w:lineRule="auto"/>
        <w:ind w:left="392" w:right="72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9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enc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kno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 xml:space="preserve">f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guag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207"/>
          <w:sz w:val="22"/>
          <w:szCs w:val="22"/>
        </w:rPr>
        <w:t>f</w:t>
      </w:r>
    </w:p>
    <w:p w14:paraId="5FF2D48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1CFDFB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C62A7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35755B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81544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8C1EF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8C890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0728EB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D9D7E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3C6F17" w14:textId="77777777" w:rsidR="00D5548A" w:rsidRPr="00EB19E3" w:rsidRDefault="00D5548A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</w:pPr>
    </w:p>
    <w:p w14:paraId="667EABB5" w14:textId="77777777" w:rsidR="00D5548A" w:rsidRPr="00EB19E3" w:rsidRDefault="00EB19E3">
      <w:pPr>
        <w:spacing w:before="37"/>
        <w:ind w:left="5048" w:right="4539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1260" w:bottom="280" w:left="76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 xml:space="preserve">ge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6</w:t>
      </w:r>
    </w:p>
    <w:p w14:paraId="248E1D3E" w14:textId="77777777" w:rsidR="00D5548A" w:rsidRPr="00EB19E3" w:rsidRDefault="00EB19E3">
      <w:pPr>
        <w:spacing w:before="66"/>
        <w:ind w:left="3844" w:right="400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lastRenderedPageBreak/>
        <w:pict w14:anchorId="1E0CA105">
          <v:shape id="_x0000_s1053" type="#_x0000_t75" style="position:absolute;left:0;text-align:left;margin-left:0;margin-top:0;width:612pt;height:11in;z-index:-3010;mso-position-horizontal-relative:page;mso-position-vertical-relative:page">
            <v:imagedata r:id="rId11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sf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9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4"/>
          <w:sz w:val="22"/>
          <w:szCs w:val="22"/>
        </w:rPr>
        <w:t>s</w:t>
      </w:r>
    </w:p>
    <w:p w14:paraId="7B0488D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803B970" w14:textId="77777777" w:rsidR="00D5548A" w:rsidRPr="00EB19E3" w:rsidRDefault="00D5548A">
      <w:pPr>
        <w:spacing w:before="13" w:line="280" w:lineRule="exact"/>
        <w:rPr>
          <w:rFonts w:asciiTheme="minorHAnsi" w:hAnsiTheme="minorHAnsi" w:cstheme="minorHAnsi"/>
          <w:sz w:val="22"/>
          <w:szCs w:val="22"/>
        </w:rPr>
      </w:pPr>
    </w:p>
    <w:p w14:paraId="41EDE337" w14:textId="77777777" w:rsidR="00D5548A" w:rsidRPr="00EB19E3" w:rsidRDefault="00EB19E3">
      <w:pPr>
        <w:ind w:left="4493" w:right="440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91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5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4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ye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d</w:t>
      </w:r>
    </w:p>
    <w:p w14:paraId="5E32939D" w14:textId="77777777" w:rsidR="00D5548A" w:rsidRPr="00EB19E3" w:rsidRDefault="00D5548A">
      <w:pPr>
        <w:spacing w:before="7" w:line="180" w:lineRule="exact"/>
        <w:rPr>
          <w:rFonts w:asciiTheme="minorHAnsi" w:hAnsiTheme="minorHAnsi" w:cstheme="minorHAnsi"/>
          <w:sz w:val="22"/>
          <w:szCs w:val="22"/>
        </w:rPr>
      </w:pPr>
    </w:p>
    <w:p w14:paraId="5555D7AF" w14:textId="77777777" w:rsidR="00D5548A" w:rsidRPr="00EB19E3" w:rsidRDefault="00EB19E3">
      <w:pPr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nnu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rve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0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ki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594032C2" w14:textId="77777777" w:rsidR="00D5548A" w:rsidRPr="00EB19E3" w:rsidRDefault="00EB19E3">
      <w:pPr>
        <w:spacing w:before="39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The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ski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30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?</w:t>
      </w:r>
    </w:p>
    <w:p w14:paraId="0EE822AF" w14:textId="77777777" w:rsidR="00D5548A" w:rsidRPr="00EB19E3" w:rsidRDefault="00D5548A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</w:p>
    <w:p w14:paraId="7A873DC1" w14:textId="77777777" w:rsidR="00D5548A" w:rsidRPr="00EB19E3" w:rsidRDefault="00EB19E3">
      <w:pPr>
        <w:spacing w:line="280" w:lineRule="auto"/>
        <w:ind w:left="130" w:right="110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goo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6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goo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adem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25"/>
          <w:w w:val="8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#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2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8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9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5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7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pea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9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31591F6F" w14:textId="77777777" w:rsidR="00D5548A" w:rsidRPr="00EB19E3" w:rsidRDefault="00D5548A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4317A4CA" w14:textId="77777777" w:rsidR="00D5548A" w:rsidRPr="00EB19E3" w:rsidRDefault="00EB19E3">
      <w:pPr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0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7D19AD73" w14:textId="77777777" w:rsidR="00D5548A" w:rsidRPr="00EB19E3" w:rsidRDefault="00D5548A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</w:pPr>
    </w:p>
    <w:p w14:paraId="5D200D56" w14:textId="77777777" w:rsidR="00D5548A" w:rsidRPr="00EB19E3" w:rsidRDefault="00EB19E3">
      <w:pPr>
        <w:ind w:left="4123" w:right="402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k</w:t>
      </w:r>
    </w:p>
    <w:p w14:paraId="31AC801F" w14:textId="77777777" w:rsidR="00D5548A" w:rsidRPr="00EB19E3" w:rsidRDefault="00D5548A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41BC03F9" w14:textId="77777777" w:rsidR="00D5548A" w:rsidRPr="00EB19E3" w:rsidRDefault="00EB19E3">
      <w:pPr>
        <w:spacing w:line="280" w:lineRule="auto"/>
        <w:ind w:left="134" w:right="76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annua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skill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3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ls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skill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!</w:t>
      </w:r>
    </w:p>
    <w:p w14:paraId="64F131B6" w14:textId="77777777" w:rsidR="00D5548A" w:rsidRPr="00EB19E3" w:rsidRDefault="00D5548A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140CED2F" w14:textId="77777777" w:rsidR="00D5548A" w:rsidRPr="00EB19E3" w:rsidRDefault="00EB19E3">
      <w:pPr>
        <w:spacing w:line="280" w:lineRule="auto"/>
        <w:ind w:left="130" w:right="396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tha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hav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ub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poo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pub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whe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w w:val="108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8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av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6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1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.</w:t>
      </w:r>
    </w:p>
    <w:p w14:paraId="4EF3E44A" w14:textId="77777777" w:rsidR="00D5548A" w:rsidRPr="00EB19E3" w:rsidRDefault="00D5548A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7D89B7E8" w14:textId="77777777" w:rsidR="00D5548A" w:rsidRPr="00EB19E3" w:rsidRDefault="00EB19E3">
      <w:pPr>
        <w:spacing w:line="280" w:lineRule="auto"/>
        <w:ind w:left="134" w:right="479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skill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4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8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ck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one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0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</w:p>
    <w:p w14:paraId="276134FF" w14:textId="77777777" w:rsidR="00D5548A" w:rsidRPr="00EB19E3" w:rsidRDefault="00D5548A">
      <w:pPr>
        <w:spacing w:before="17" w:line="200" w:lineRule="exact"/>
        <w:rPr>
          <w:rFonts w:asciiTheme="minorHAnsi" w:hAnsiTheme="minorHAnsi" w:cstheme="minorHAnsi"/>
          <w:sz w:val="22"/>
          <w:szCs w:val="22"/>
        </w:rPr>
      </w:pPr>
    </w:p>
    <w:p w14:paraId="573ADBE6" w14:textId="77777777" w:rsidR="00D5548A" w:rsidRPr="00EB19E3" w:rsidRDefault="00EB19E3">
      <w:pPr>
        <w:ind w:left="4757" w:right="466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</w:p>
    <w:p w14:paraId="0812E86A" w14:textId="77777777" w:rsidR="00D5548A" w:rsidRPr="00EB19E3" w:rsidRDefault="00D5548A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586AE686" w14:textId="77777777" w:rsidR="00D5548A" w:rsidRPr="00EB19E3" w:rsidRDefault="00EB19E3">
      <w:pPr>
        <w:spacing w:line="280" w:lineRule="auto"/>
        <w:ind w:left="125" w:right="157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?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2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al-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7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7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upon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0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?</w:t>
      </w:r>
    </w:p>
    <w:p w14:paraId="181A8F7A" w14:textId="77777777" w:rsidR="00D5548A" w:rsidRPr="00EB19E3" w:rsidRDefault="00D5548A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4DFF0B45" w14:textId="77777777" w:rsidR="00D5548A" w:rsidRPr="00EB19E3" w:rsidRDefault="00EB19E3">
      <w:pPr>
        <w:ind w:left="4083" w:right="397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sf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6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s</w:t>
      </w:r>
    </w:p>
    <w:p w14:paraId="4C6028A3" w14:textId="77777777" w:rsidR="00D5548A" w:rsidRPr="00EB19E3" w:rsidRDefault="00D5548A">
      <w:pPr>
        <w:spacing w:before="1" w:line="140" w:lineRule="exact"/>
        <w:rPr>
          <w:rFonts w:asciiTheme="minorHAnsi" w:hAnsiTheme="minorHAnsi" w:cstheme="minorHAnsi"/>
          <w:sz w:val="22"/>
          <w:szCs w:val="22"/>
        </w:rPr>
      </w:pPr>
    </w:p>
    <w:p w14:paraId="2003D58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E2252A3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1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8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2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ine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15C90777" w14:textId="77777777" w:rsidR="00D5548A" w:rsidRPr="00EB19E3" w:rsidRDefault="00D5548A">
      <w:pPr>
        <w:spacing w:before="4" w:line="140" w:lineRule="exact"/>
        <w:rPr>
          <w:rFonts w:asciiTheme="minorHAnsi" w:hAnsiTheme="minorHAnsi" w:cstheme="minorHAnsi"/>
          <w:sz w:val="22"/>
          <w:szCs w:val="22"/>
        </w:rPr>
      </w:pPr>
    </w:p>
    <w:p w14:paraId="5C30284F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1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2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uan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skill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3E8754DD" w14:textId="77777777" w:rsidR="00D5548A" w:rsidRPr="00EB19E3" w:rsidRDefault="00D5548A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</w:p>
    <w:p w14:paraId="68CF66EB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2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1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5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7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3"/>
          <w:w w:val="1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tha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8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eci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8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)</w:t>
      </w:r>
    </w:p>
    <w:p w14:paraId="77AC2DE5" w14:textId="77777777" w:rsidR="00D5548A" w:rsidRPr="00EB19E3" w:rsidRDefault="00D5548A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236992F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436FEFE" w14:textId="77777777" w:rsidR="00D5548A" w:rsidRPr="00EB19E3" w:rsidRDefault="00EB19E3">
      <w:pPr>
        <w:spacing w:line="253" w:lineRule="auto"/>
        <w:ind w:left="130" w:right="347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Aft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8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dem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 xml:space="preserve">c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72"/>
          <w:sz w:val="22"/>
          <w:szCs w:val="22"/>
        </w:rPr>
        <w:t>(</w:t>
      </w:r>
      <w:r w:rsidRPr="00EB19E3">
        <w:rPr>
          <w:rFonts w:asciiTheme="minorHAnsi" w:hAnsiTheme="minorHAnsi" w:cstheme="minorHAnsi"/>
          <w:w w:val="115"/>
          <w:sz w:val="22"/>
          <w:szCs w:val="22"/>
        </w:rPr>
        <w:t>#</w:t>
      </w:r>
      <w:r w:rsidRPr="00EB19E3">
        <w:rPr>
          <w:rFonts w:asciiTheme="minorHAnsi" w:hAnsiTheme="minorHAnsi" w:cstheme="minorHAnsi"/>
          <w:w w:val="86"/>
          <w:sz w:val="22"/>
          <w:szCs w:val="22"/>
        </w:rPr>
        <w:t>,</w:t>
      </w:r>
      <w:r w:rsidRPr="00EB19E3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2"/>
          <w:w w:val="82"/>
          <w:sz w:val="22"/>
          <w:szCs w:val="22"/>
        </w:rPr>
        <w:t>$</w:t>
      </w:r>
      <w:r w:rsidRPr="00EB19E3">
        <w:rPr>
          <w:rFonts w:asciiTheme="minorHAnsi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hAnsiTheme="minorHAnsi" w:cstheme="minorHAnsi"/>
          <w:spacing w:val="21"/>
          <w:w w:val="8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3"/>
          <w:w w:val="82"/>
          <w:sz w:val="22"/>
          <w:szCs w:val="22"/>
        </w:rPr>
        <w:t>%</w:t>
      </w:r>
      <w:r w:rsidRPr="00EB19E3">
        <w:rPr>
          <w:rFonts w:asciiTheme="minorHAnsi" w:hAnsiTheme="minorHAnsi" w:cstheme="minorHAnsi"/>
          <w:w w:val="82"/>
          <w:sz w:val="22"/>
          <w:szCs w:val="22"/>
        </w:rPr>
        <w:t>)</w:t>
      </w:r>
      <w:r w:rsidRPr="00EB19E3">
        <w:rPr>
          <w:rFonts w:asciiTheme="minorHAnsi" w:hAnsiTheme="minorHAnsi" w:cstheme="minorHAnsi"/>
          <w:spacing w:val="34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hme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pos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6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8"/>
          <w:w w:val="16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5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val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bri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</w:p>
    <w:p w14:paraId="6CE12F2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DA3BE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0385C2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D33A16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C3BB7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FFBB64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68C607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5C994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5721F6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2B72C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DF3D9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E4BC3D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A603F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AF2552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B869E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6C4262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F962F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5676A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7136F44" w14:textId="77777777" w:rsidR="00D5548A" w:rsidRPr="00EB19E3" w:rsidRDefault="00D5548A">
      <w:pPr>
        <w:spacing w:before="6" w:line="260" w:lineRule="exact"/>
        <w:rPr>
          <w:rFonts w:asciiTheme="minorHAnsi" w:hAnsiTheme="minorHAnsi" w:cstheme="minorHAnsi"/>
          <w:sz w:val="22"/>
          <w:szCs w:val="22"/>
        </w:rPr>
      </w:pPr>
    </w:p>
    <w:p w14:paraId="7FA041D1" w14:textId="77777777" w:rsidR="00D5548A" w:rsidRPr="00EB19E3" w:rsidRDefault="00EB19E3">
      <w:pPr>
        <w:ind w:left="5221" w:right="5110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pgSz w:w="12240" w:h="15840"/>
          <w:pgMar w:top="920" w:right="70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7</w:t>
      </w:r>
    </w:p>
    <w:p w14:paraId="4209DF05" w14:textId="77777777" w:rsidR="00D5548A" w:rsidRPr="00EB19E3" w:rsidRDefault="00EB19E3">
      <w:pPr>
        <w:spacing w:before="50"/>
        <w:ind w:left="3966" w:right="4254"/>
        <w:jc w:val="center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b/>
          <w:spacing w:val="5"/>
          <w:w w:val="91"/>
          <w:sz w:val="22"/>
          <w:szCs w:val="22"/>
        </w:rPr>
        <w:lastRenderedPageBreak/>
        <w:t>S</w:t>
      </w:r>
      <w:r w:rsidRPr="00EB19E3">
        <w:rPr>
          <w:rFonts w:asciiTheme="minorHAnsi" w:hAnsiTheme="minorHAnsi" w:cstheme="minorHAnsi"/>
          <w:b/>
          <w:spacing w:val="3"/>
          <w:w w:val="91"/>
          <w:sz w:val="22"/>
          <w:szCs w:val="22"/>
        </w:rPr>
        <w:t>.</w:t>
      </w:r>
      <w:r w:rsidRPr="00EB19E3">
        <w:rPr>
          <w:rFonts w:asciiTheme="minorHAnsi" w:hAnsiTheme="minorHAnsi" w:cstheme="minorHAnsi"/>
          <w:b/>
          <w:spacing w:val="6"/>
          <w:w w:val="91"/>
          <w:sz w:val="22"/>
          <w:szCs w:val="22"/>
        </w:rPr>
        <w:t>T</w:t>
      </w:r>
      <w:r w:rsidRPr="00EB19E3">
        <w:rPr>
          <w:rFonts w:asciiTheme="minorHAnsi" w:hAnsiTheme="minorHAnsi" w:cstheme="minorHAnsi"/>
          <w:b/>
          <w:spacing w:val="4"/>
          <w:w w:val="91"/>
          <w:sz w:val="22"/>
          <w:szCs w:val="22"/>
        </w:rPr>
        <w:t>.</w:t>
      </w:r>
      <w:r w:rsidRPr="00EB19E3">
        <w:rPr>
          <w:rFonts w:asciiTheme="minorHAnsi" w:hAnsiTheme="minorHAnsi" w:cstheme="minorHAnsi"/>
          <w:b/>
          <w:spacing w:val="8"/>
          <w:w w:val="91"/>
          <w:sz w:val="22"/>
          <w:szCs w:val="22"/>
        </w:rPr>
        <w:t>A</w:t>
      </w:r>
      <w:r w:rsidRPr="00EB19E3">
        <w:rPr>
          <w:rFonts w:asciiTheme="minorHAnsi" w:hAnsiTheme="minorHAnsi" w:cstheme="minorHAnsi"/>
          <w:b/>
          <w:spacing w:val="3"/>
          <w:w w:val="91"/>
          <w:sz w:val="22"/>
          <w:szCs w:val="22"/>
        </w:rPr>
        <w:t>.</w:t>
      </w:r>
      <w:r w:rsidRPr="00EB19E3">
        <w:rPr>
          <w:rFonts w:asciiTheme="minorHAnsi" w:hAnsiTheme="minorHAnsi" w:cstheme="minorHAnsi"/>
          <w:b/>
          <w:spacing w:val="8"/>
          <w:w w:val="91"/>
          <w:sz w:val="22"/>
          <w:szCs w:val="22"/>
        </w:rPr>
        <w:t>R</w:t>
      </w:r>
      <w:r w:rsidRPr="00EB19E3">
        <w:rPr>
          <w:rFonts w:asciiTheme="minorHAnsi" w:hAnsiTheme="minorHAnsi" w:cstheme="minorHAnsi"/>
          <w:b/>
          <w:w w:val="91"/>
          <w:sz w:val="22"/>
          <w:szCs w:val="22"/>
        </w:rPr>
        <w:t>.</w:t>
      </w:r>
      <w:r w:rsidRPr="00EB19E3">
        <w:rPr>
          <w:rFonts w:asciiTheme="minorHAnsi" w:hAnsiTheme="minorHAnsi" w:cstheme="minorHAnsi"/>
          <w:b/>
          <w:spacing w:val="70"/>
          <w:w w:val="9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13"/>
          <w:w w:val="88"/>
          <w:sz w:val="22"/>
          <w:szCs w:val="22"/>
        </w:rPr>
        <w:t>M</w:t>
      </w:r>
      <w:r w:rsidRPr="00EB19E3">
        <w:rPr>
          <w:rFonts w:asciiTheme="minorHAnsi" w:hAnsiTheme="minorHAnsi" w:cstheme="minorHAnsi"/>
          <w:b/>
          <w:spacing w:val="7"/>
          <w:w w:val="122"/>
          <w:sz w:val="22"/>
          <w:szCs w:val="22"/>
        </w:rPr>
        <w:t>e</w:t>
      </w:r>
      <w:r w:rsidRPr="00EB19E3">
        <w:rPr>
          <w:rFonts w:asciiTheme="minorHAnsi" w:hAnsiTheme="minorHAnsi" w:cstheme="minorHAnsi"/>
          <w:b/>
          <w:spacing w:val="6"/>
          <w:w w:val="123"/>
          <w:sz w:val="22"/>
          <w:szCs w:val="22"/>
        </w:rPr>
        <w:t>t</w:t>
      </w:r>
      <w:r w:rsidRPr="00EB19E3">
        <w:rPr>
          <w:rFonts w:asciiTheme="minorHAnsi" w:hAnsiTheme="minorHAnsi" w:cstheme="minorHAnsi"/>
          <w:b/>
          <w:spacing w:val="7"/>
          <w:w w:val="97"/>
          <w:sz w:val="22"/>
          <w:szCs w:val="22"/>
        </w:rPr>
        <w:t>h</w:t>
      </w:r>
      <w:r w:rsidRPr="00EB19E3">
        <w:rPr>
          <w:rFonts w:asciiTheme="minorHAnsi" w:hAnsiTheme="minorHAnsi" w:cstheme="minorHAnsi"/>
          <w:b/>
          <w:spacing w:val="8"/>
          <w:w w:val="118"/>
          <w:sz w:val="22"/>
          <w:szCs w:val="22"/>
        </w:rPr>
        <w:t>o</w:t>
      </w:r>
      <w:r w:rsidRPr="00EB19E3">
        <w:rPr>
          <w:rFonts w:asciiTheme="minorHAnsi" w:hAnsiTheme="minorHAnsi" w:cstheme="minorHAnsi"/>
          <w:b/>
          <w:w w:val="92"/>
          <w:sz w:val="22"/>
          <w:szCs w:val="22"/>
        </w:rPr>
        <w:t>d</w:t>
      </w:r>
    </w:p>
    <w:p w14:paraId="0FBD9278" w14:textId="77777777" w:rsidR="00D5548A" w:rsidRPr="00EB19E3" w:rsidRDefault="00D5548A">
      <w:pPr>
        <w:spacing w:line="100" w:lineRule="exact"/>
        <w:rPr>
          <w:rFonts w:asciiTheme="minorHAnsi" w:hAnsiTheme="minorHAnsi" w:cstheme="minorHAnsi"/>
          <w:sz w:val="22"/>
          <w:szCs w:val="22"/>
        </w:rPr>
      </w:pPr>
    </w:p>
    <w:p w14:paraId="76A8BC4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24C53A6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5"/>
          <w:w w:val="8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5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1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epa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10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4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6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2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</w:p>
    <w:p w14:paraId="0531EF62" w14:textId="77777777" w:rsidR="00D5548A" w:rsidRPr="00EB19E3" w:rsidRDefault="00EB19E3">
      <w:pPr>
        <w:spacing w:before="52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8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5"/>
          <w:sz w:val="22"/>
          <w:szCs w:val="22"/>
        </w:rPr>
        <w:t>.</w:t>
      </w:r>
    </w:p>
    <w:p w14:paraId="67B9418A" w14:textId="77777777" w:rsidR="00D5548A" w:rsidRPr="00EB19E3" w:rsidRDefault="00D5548A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49143B26" w14:textId="77777777" w:rsidR="00D5548A" w:rsidRPr="00EB19E3" w:rsidRDefault="00EB19E3">
      <w:pPr>
        <w:spacing w:line="200" w:lineRule="exact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98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w w:val="10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101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2"/>
          <w:w w:val="10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08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2"/>
          <w:w w:val="9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8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-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3"/>
          <w:position w:val="-1"/>
          <w:sz w:val="22"/>
          <w:szCs w:val="22"/>
        </w:rPr>
        <w:t>xa</w:t>
      </w:r>
      <w:r w:rsidRPr="00EB19E3">
        <w:rPr>
          <w:rFonts w:asciiTheme="minorHAnsi" w:eastAsia="Arial" w:hAnsiTheme="minorHAnsi" w:cstheme="minorHAnsi"/>
          <w:b/>
          <w:spacing w:val="-3"/>
          <w:w w:val="110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9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3"/>
          <w:position w:val="-1"/>
          <w:sz w:val="22"/>
          <w:szCs w:val="22"/>
        </w:rPr>
        <w:t>e</w:t>
      </w:r>
    </w:p>
    <w:p w14:paraId="282E0FDA" w14:textId="77777777" w:rsidR="00D5548A" w:rsidRPr="00EB19E3" w:rsidRDefault="00D5548A">
      <w:pPr>
        <w:spacing w:before="3" w:line="1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540" w:right="660" w:bottom="280" w:left="600" w:header="720" w:footer="720" w:gutter="0"/>
          <w:cols w:space="720"/>
        </w:sectPr>
      </w:pPr>
    </w:p>
    <w:p w14:paraId="0A22D905" w14:textId="77777777" w:rsidR="00D5548A" w:rsidRPr="00EB19E3" w:rsidRDefault="00EB19E3">
      <w:pPr>
        <w:spacing w:before="37"/>
        <w:ind w:left="125" w:right="-5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8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39"/>
          <w:w w:val="1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7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k</w:t>
      </w:r>
    </w:p>
    <w:p w14:paraId="75EC387B" w14:textId="77777777" w:rsidR="00D5548A" w:rsidRPr="00EB19E3" w:rsidRDefault="00EB19E3">
      <w:pPr>
        <w:spacing w:before="52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8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023FB236" w14:textId="77777777" w:rsidR="00D5548A" w:rsidRPr="00EB19E3" w:rsidRDefault="00D5548A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60A467E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330228" w14:textId="77777777" w:rsidR="00D5548A" w:rsidRPr="00EB19E3" w:rsidRDefault="00EB19E3">
      <w:pPr>
        <w:spacing w:line="20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9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221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3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s</w:t>
      </w:r>
    </w:p>
    <w:p w14:paraId="25E67EF7" w14:textId="77777777" w:rsidR="00D5548A" w:rsidRPr="00EB19E3" w:rsidRDefault="00EB19E3">
      <w:pPr>
        <w:spacing w:before="37"/>
        <w:ind w:left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ub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6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65"/>
          <w:sz w:val="22"/>
          <w:szCs w:val="22"/>
        </w:rPr>
        <w:t>.</w:t>
      </w:r>
    </w:p>
    <w:p w14:paraId="16A199AF" w14:textId="77777777" w:rsidR="00D5548A" w:rsidRPr="00EB19E3" w:rsidRDefault="00EB19E3">
      <w:pPr>
        <w:spacing w:before="52" w:line="294" w:lineRule="auto"/>
        <w:ind w:right="242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za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sc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hoo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eb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65"/>
          <w:sz w:val="22"/>
          <w:szCs w:val="22"/>
        </w:rPr>
        <w:t>.</w:t>
      </w:r>
    </w:p>
    <w:p w14:paraId="50917AC8" w14:textId="77777777" w:rsidR="00D5548A" w:rsidRPr="00EB19E3" w:rsidRDefault="00EB19E3">
      <w:pPr>
        <w:spacing w:before="6" w:line="200" w:lineRule="exact"/>
        <w:ind w:left="5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60" w:bottom="280" w:left="600" w:header="720" w:footer="720" w:gutter="0"/>
          <w:cols w:num="2" w:space="720" w:equalWidth="0">
            <w:col w:w="1830" w:space="2614"/>
            <w:col w:w="6536"/>
          </w:cols>
        </w:sectPr>
      </w:pP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65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% </w:t>
      </w:r>
      <w:r w:rsidRPr="00EB19E3">
        <w:rPr>
          <w:rFonts w:asciiTheme="minorHAnsi" w:eastAsia="Arial" w:hAnsiTheme="minorHAnsi" w:cstheme="minorHAnsi"/>
          <w:spacing w:val="1"/>
          <w:w w:val="9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9"/>
          <w:w w:val="9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3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ove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1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position w:val="-1"/>
          <w:sz w:val="22"/>
          <w:szCs w:val="22"/>
        </w:rPr>
        <w:t>r</w:t>
      </w:r>
    </w:p>
    <w:p w14:paraId="78202AF0" w14:textId="77777777" w:rsidR="00D5548A" w:rsidRPr="00EB19E3" w:rsidRDefault="00EB19E3">
      <w:pPr>
        <w:spacing w:before="11" w:line="2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6589ED11">
          <v:shape id="_x0000_s1052" type="#_x0000_t75" style="position:absolute;margin-left:0;margin-top:0;width:612pt;height:11in;z-index:-3009;mso-position-horizontal-relative:page;mso-position-vertical-relative:page">
            <v:imagedata r:id="rId12" o:title=""/>
            <w10:wrap anchorx="page" anchory="page"/>
          </v:shape>
        </w:pict>
      </w:r>
    </w:p>
    <w:p w14:paraId="051C22B1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9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5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3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a</w:t>
      </w:r>
    </w:p>
    <w:p w14:paraId="236B8A30" w14:textId="77777777" w:rsidR="00D5548A" w:rsidRPr="00EB19E3" w:rsidRDefault="00EB19E3">
      <w:pPr>
        <w:spacing w:before="76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3"/>
          <w:sz w:val="22"/>
          <w:szCs w:val="22"/>
        </w:rPr>
        <w:t>rb</w:t>
      </w:r>
      <w:r w:rsidRPr="00EB19E3">
        <w:rPr>
          <w:rFonts w:asciiTheme="minorHAnsi" w:eastAsia="Arial" w:hAnsiTheme="minorHAnsi" w:cstheme="minorHAnsi"/>
          <w:b/>
          <w:w w:val="113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b/>
          <w:spacing w:val="1"/>
          <w:w w:val="1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cco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-4"/>
          <w:w w:val="12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47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w w:val="126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-4"/>
          <w:w w:val="12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w w:val="19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di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2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Tas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22"/>
          <w:sz w:val="22"/>
          <w:szCs w:val="22"/>
        </w:rPr>
        <w:t>t</w:t>
      </w:r>
    </w:p>
    <w:p w14:paraId="6FA11B84" w14:textId="77777777" w:rsidR="00D5548A" w:rsidRPr="00EB19E3" w:rsidRDefault="00D5548A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12A98D1E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b/>
          <w:spacing w:val="11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tha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2"/>
          <w:w w:val="10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e</w:t>
      </w:r>
    </w:p>
    <w:p w14:paraId="0D977C9C" w14:textId="77777777" w:rsidR="00D5548A" w:rsidRPr="00EB19E3" w:rsidRDefault="00EB19E3">
      <w:pPr>
        <w:spacing w:before="5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5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anaged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9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)</w:t>
      </w:r>
    </w:p>
    <w:p w14:paraId="079435CE" w14:textId="77777777" w:rsidR="00D5548A" w:rsidRPr="00EB19E3" w:rsidRDefault="00D5548A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5BE0DE1A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7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Tas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-3"/>
          <w:w w:val="12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8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)</w:t>
      </w:r>
    </w:p>
    <w:p w14:paraId="5CB5631C" w14:textId="77777777" w:rsidR="00D5548A" w:rsidRPr="00EB19E3" w:rsidRDefault="00EB19E3">
      <w:pPr>
        <w:spacing w:before="4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5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5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5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?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)</w:t>
      </w:r>
    </w:p>
    <w:p w14:paraId="35A816F1" w14:textId="77777777" w:rsidR="00D5548A" w:rsidRPr="00EB19E3" w:rsidRDefault="00D5548A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0C84F95D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7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w w:val="18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26"/>
          <w:sz w:val="22"/>
          <w:szCs w:val="22"/>
        </w:rPr>
        <w:t>*</w:t>
      </w:r>
      <w:r w:rsidRPr="00EB19E3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whe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oss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75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#</w:t>
      </w:r>
      <w:r w:rsidRPr="00EB19E3">
        <w:rPr>
          <w:rFonts w:asciiTheme="minorHAnsi" w:eastAsia="Arial" w:hAnsiTheme="minorHAnsi" w:cstheme="minorHAnsi"/>
          <w:b/>
          <w:spacing w:val="-2"/>
          <w:w w:val="9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-5"/>
          <w:w w:val="89"/>
          <w:sz w:val="22"/>
          <w:szCs w:val="22"/>
        </w:rPr>
        <w:t>%</w:t>
      </w:r>
      <w:r w:rsidRPr="00EB19E3">
        <w:rPr>
          <w:rFonts w:asciiTheme="minorHAnsi" w:eastAsia="Arial" w:hAnsiTheme="minorHAnsi" w:cstheme="minorHAnsi"/>
          <w:b/>
          <w:spacing w:val="-2"/>
          <w:w w:val="9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b/>
          <w:w w:val="240"/>
          <w:sz w:val="22"/>
          <w:szCs w:val="22"/>
        </w:rPr>
        <w:t>)</w:t>
      </w:r>
    </w:p>
    <w:p w14:paraId="645F2825" w14:textId="77777777" w:rsidR="00D5548A" w:rsidRPr="00EB19E3" w:rsidRDefault="00EB19E3">
      <w:pPr>
        <w:spacing w:before="48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5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4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?</w:t>
      </w:r>
      <w:r w:rsidRPr="00EB19E3">
        <w:rPr>
          <w:rFonts w:asciiTheme="minorHAnsi" w:eastAsia="Arial" w:hAnsiTheme="minorHAnsi" w:cstheme="minorHAnsi"/>
          <w:w w:val="20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?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)</w:t>
      </w:r>
    </w:p>
    <w:p w14:paraId="3193F899" w14:textId="77777777" w:rsidR="00D5548A" w:rsidRPr="00EB19E3" w:rsidRDefault="00D5548A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14B4C14E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756877E4" w14:textId="77777777" w:rsidR="00D5548A" w:rsidRPr="00EB19E3" w:rsidRDefault="00EB19E3">
      <w:pPr>
        <w:spacing w:before="81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7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ls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1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20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e</w:t>
      </w:r>
    </w:p>
    <w:p w14:paraId="43CC6CA0" w14:textId="77777777" w:rsidR="00D5548A" w:rsidRPr="00EB19E3" w:rsidRDefault="00EB19E3">
      <w:pPr>
        <w:tabs>
          <w:tab w:val="left" w:pos="840"/>
        </w:tabs>
        <w:spacing w:before="57" w:line="300" w:lineRule="auto"/>
        <w:ind w:left="850" w:right="342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1"/>
          <w:w w:val="5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pan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+20</w:t>
      </w:r>
      <w:r w:rsidRPr="00EB19E3">
        <w:rPr>
          <w:rFonts w:asciiTheme="minorHAnsi" w:eastAsia="Arial" w:hAnsiTheme="minorHAnsi" w:cstheme="minorHAnsi"/>
          <w:sz w:val="22"/>
          <w:szCs w:val="22"/>
        </w:rPr>
        <w:t>%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</w:p>
    <w:p w14:paraId="14700746" w14:textId="77777777" w:rsidR="00D5548A" w:rsidRPr="00EB19E3" w:rsidRDefault="00D5548A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28D3D768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eta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61FB757D" w14:textId="77777777" w:rsidR="00D5548A" w:rsidRPr="00EB19E3" w:rsidRDefault="00EB19E3">
      <w:pPr>
        <w:tabs>
          <w:tab w:val="left" w:pos="840"/>
        </w:tabs>
        <w:spacing w:before="57" w:line="300" w:lineRule="auto"/>
        <w:ind w:left="854" w:right="737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Des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gne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4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6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dob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gn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</w:p>
    <w:p w14:paraId="06D72BE8" w14:textId="77777777" w:rsidR="00D5548A" w:rsidRPr="00EB19E3" w:rsidRDefault="00D5548A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07BC218D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mw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ork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575FCF86" w14:textId="77777777" w:rsidR="00D5548A" w:rsidRPr="00EB19E3" w:rsidRDefault="00EB19E3">
      <w:pPr>
        <w:tabs>
          <w:tab w:val="left" w:pos="820"/>
        </w:tabs>
        <w:spacing w:before="57" w:line="300" w:lineRule="auto"/>
        <w:ind w:left="854" w:right="210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8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pan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1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2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ax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4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r</w:t>
      </w:r>
    </w:p>
    <w:p w14:paraId="11A93574" w14:textId="77777777" w:rsidR="00D5548A" w:rsidRPr="00EB19E3" w:rsidRDefault="00D5548A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23745A97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3"/>
          <w:w w:val="11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k</w:t>
      </w:r>
    </w:p>
    <w:p w14:paraId="41C41637" w14:textId="77777777" w:rsidR="00D5548A" w:rsidRPr="00EB19E3" w:rsidRDefault="00EB19E3">
      <w:pPr>
        <w:tabs>
          <w:tab w:val="left" w:pos="840"/>
        </w:tabs>
        <w:spacing w:before="62" w:line="294" w:lineRule="auto"/>
        <w:ind w:left="850" w:right="95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3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ank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6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8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1A952123" w14:textId="77777777" w:rsidR="00D5548A" w:rsidRPr="00EB19E3" w:rsidRDefault="00D5548A">
      <w:pPr>
        <w:spacing w:before="8" w:line="180" w:lineRule="exact"/>
        <w:rPr>
          <w:rFonts w:asciiTheme="minorHAnsi" w:hAnsiTheme="minorHAnsi" w:cstheme="minorHAnsi"/>
          <w:sz w:val="22"/>
          <w:szCs w:val="22"/>
        </w:rPr>
      </w:pPr>
    </w:p>
    <w:p w14:paraId="6624F76E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ls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1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1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33352E3F" w14:textId="77777777" w:rsidR="00D5548A" w:rsidRPr="00EB19E3" w:rsidRDefault="00EB19E3">
      <w:pPr>
        <w:spacing w:before="62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5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16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8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2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1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edg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1A3C0752" w14:textId="77777777" w:rsidR="00D5548A" w:rsidRPr="00EB19E3" w:rsidRDefault="00D5548A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0BF1A5DD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w w:val="19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5074D74A" w14:textId="77777777" w:rsidR="00D5548A" w:rsidRPr="00EB19E3" w:rsidRDefault="00EB19E3">
      <w:pPr>
        <w:spacing w:before="62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exc</w:t>
      </w:r>
      <w:r w:rsidRPr="00EB19E3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hange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7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$6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1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5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y</w:t>
      </w:r>
    </w:p>
    <w:p w14:paraId="2D742114" w14:textId="77777777" w:rsidR="00D5548A" w:rsidRPr="00EB19E3" w:rsidRDefault="00D5548A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5B25C505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530438F7" w14:textId="77777777" w:rsidR="00D5548A" w:rsidRPr="00EB19E3" w:rsidRDefault="00EB19E3">
      <w:pPr>
        <w:spacing w:before="62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lastRenderedPageBreak/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3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35</w:t>
      </w:r>
      <w:r w:rsidRPr="00EB19E3">
        <w:rPr>
          <w:rFonts w:asciiTheme="minorHAnsi" w:eastAsia="Arial" w:hAnsiTheme="minorHAnsi" w:cstheme="minorHAnsi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</w:p>
    <w:p w14:paraId="640A4800" w14:textId="77777777" w:rsidR="00D5548A" w:rsidRPr="00EB19E3" w:rsidRDefault="00EB19E3">
      <w:pPr>
        <w:spacing w:before="47"/>
        <w:ind w:left="811" w:right="769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797913E5" w14:textId="77777777" w:rsidR="00D5548A" w:rsidRPr="00EB19E3" w:rsidRDefault="00D5548A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34FD279C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2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7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w w:val="19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y</w:t>
      </w:r>
    </w:p>
    <w:p w14:paraId="6EE56968" w14:textId="77777777" w:rsidR="00D5548A" w:rsidRPr="00EB19E3" w:rsidRDefault="00EB19E3">
      <w:pPr>
        <w:tabs>
          <w:tab w:val="left" w:pos="840"/>
        </w:tabs>
        <w:spacing w:before="62" w:line="294" w:lineRule="auto"/>
        <w:ind w:left="850" w:right="599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Des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gne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4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use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0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engage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</w:p>
    <w:p w14:paraId="72099D89" w14:textId="77777777" w:rsidR="00D5548A" w:rsidRPr="00EB19E3" w:rsidRDefault="00D5548A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75ED7A31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3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9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12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32759985" w14:textId="77777777" w:rsidR="00D5548A" w:rsidRPr="00EB19E3" w:rsidRDefault="00EB19E3">
      <w:pPr>
        <w:tabs>
          <w:tab w:val="left" w:pos="840"/>
        </w:tabs>
        <w:spacing w:before="57" w:line="300" w:lineRule="auto"/>
        <w:ind w:left="5256" w:right="2471" w:hanging="4766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6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2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7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1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26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 xml:space="preserve">K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</w:p>
    <w:p w14:paraId="648F568F" w14:textId="77777777" w:rsidR="00D5548A" w:rsidRPr="00EB19E3" w:rsidRDefault="00EB19E3">
      <w:pPr>
        <w:spacing w:before="60" w:line="360" w:lineRule="exact"/>
        <w:ind w:left="3946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lastRenderedPageBreak/>
        <w:pict w14:anchorId="7758A47A">
          <v:shape id="_x0000_s1051" type="#_x0000_t75" style="position:absolute;left:0;text-align:left;margin-left:0;margin-top:0;width:612pt;height:11in;z-index:-3008;mso-position-horizontal-relative:page;mso-position-vertical-relative:page">
            <v:imagedata r:id="rId13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7"/>
          <w:w w:val="7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10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7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5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86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3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9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7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107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8"/>
          <w:w w:val="10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11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7"/>
          <w:w w:val="102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w w:val="81"/>
          <w:position w:val="-1"/>
          <w:sz w:val="22"/>
          <w:szCs w:val="22"/>
        </w:rPr>
        <w:t>s</w:t>
      </w:r>
    </w:p>
    <w:p w14:paraId="69F8A495" w14:textId="77777777" w:rsidR="00D5548A" w:rsidRPr="00EB19E3" w:rsidRDefault="00D5548A">
      <w:pPr>
        <w:spacing w:before="6" w:line="140" w:lineRule="exact"/>
        <w:rPr>
          <w:rFonts w:asciiTheme="minorHAnsi" w:hAnsiTheme="minorHAnsi" w:cstheme="minorHAnsi"/>
          <w:sz w:val="22"/>
          <w:szCs w:val="22"/>
        </w:rPr>
      </w:pPr>
    </w:p>
    <w:p w14:paraId="02CED2E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10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92"/>
        <w:gridCol w:w="2678"/>
        <w:gridCol w:w="2544"/>
        <w:gridCol w:w="2036"/>
      </w:tblGrid>
      <w:tr w:rsidR="00EB19E3" w:rsidRPr="00EB19E3" w14:paraId="447FB4E3" w14:textId="77777777">
        <w:trPr>
          <w:trHeight w:hRule="exact" w:val="320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537DBB89" w14:textId="77777777" w:rsidR="00D5548A" w:rsidRPr="00EB19E3" w:rsidRDefault="00EB19E3">
            <w:pPr>
              <w:spacing w:before="82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-5"/>
                <w:w w:val="112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1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-5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1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32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99"/>
                <w:sz w:val="22"/>
                <w:szCs w:val="22"/>
              </w:rPr>
              <w:t>/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85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4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1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1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89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0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w w:val="99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b/>
                <w:spacing w:val="5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8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9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w w:val="84"/>
                <w:sz w:val="22"/>
                <w:szCs w:val="22"/>
              </w:rPr>
              <w:t>s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19906BE3" w14:textId="77777777" w:rsidR="00D5548A" w:rsidRPr="00EB19E3" w:rsidRDefault="00EB19E3">
            <w:pPr>
              <w:spacing w:before="77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-3"/>
                <w:w w:val="80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8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-5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b/>
                <w:spacing w:val="-5"/>
                <w:w w:val="111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8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w w:val="9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-5"/>
                <w:w w:val="96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40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9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13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w w:val="90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15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8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b/>
                <w:w w:val="102"/>
                <w:sz w:val="22"/>
                <w:szCs w:val="22"/>
              </w:rPr>
              <w:t>il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w w:val="84"/>
                <w:sz w:val="22"/>
                <w:szCs w:val="22"/>
              </w:rPr>
              <w:t>s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5487AA45" w14:textId="77777777" w:rsidR="00D5548A" w:rsidRPr="00EB19E3" w:rsidRDefault="00EB19E3">
            <w:pPr>
              <w:spacing w:before="77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-4"/>
                <w:w w:val="99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0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9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32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9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13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w w:val="89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11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il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s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739C0BDB" w14:textId="77777777" w:rsidR="00D5548A" w:rsidRPr="00EB19E3" w:rsidRDefault="00EB19E3">
            <w:pPr>
              <w:spacing w:before="77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Pr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b/>
                <w:spacing w:val="25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8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8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89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9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9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94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b/>
                <w:w w:val="189"/>
                <w:sz w:val="22"/>
                <w:szCs w:val="22"/>
              </w:rPr>
              <w:t>/</w:t>
            </w:r>
          </w:p>
        </w:tc>
      </w:tr>
      <w:tr w:rsidR="00EB19E3" w:rsidRPr="00EB19E3" w14:paraId="3B1DDF7D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724B4AB1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08"/>
                <w:sz w:val="22"/>
                <w:szCs w:val="22"/>
              </w:rPr>
              <w:t>r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4D7D6D86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82"/>
                <w:sz w:val="22"/>
                <w:szCs w:val="22"/>
              </w:rPr>
              <w:t>s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5FDF8605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120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5"/>
                <w:w w:val="120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ng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1D254D94" w14:textId="77777777" w:rsidR="00D5548A" w:rsidRPr="00EB19E3" w:rsidRDefault="00EB19E3">
            <w:pPr>
              <w:spacing w:before="12"/>
              <w:ind w:left="33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-4"/>
                <w:w w:val="10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99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w w:val="114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b/>
                <w:spacing w:val="-5"/>
                <w:w w:val="11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w w:val="9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-5"/>
                <w:w w:val="96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w w:val="79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12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il</w:t>
            </w:r>
            <w:r w:rsidRPr="00EB19E3">
              <w:rPr>
                <w:rFonts w:asciiTheme="minorHAnsi" w:eastAsia="Arial" w:hAnsiTheme="minorHAnsi" w:cstheme="minorHAnsi"/>
                <w:b/>
                <w:spacing w:val="-5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s</w:t>
            </w:r>
          </w:p>
        </w:tc>
      </w:tr>
      <w:tr w:rsidR="00EB19E3" w:rsidRPr="00EB19E3" w14:paraId="64649398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4138525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ca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7BE7A1E6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003ADD02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g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6D3D514B" w14:textId="77777777" w:rsidR="00D5548A" w:rsidRPr="00EB19E3" w:rsidRDefault="00EB19E3">
            <w:pPr>
              <w:spacing w:before="14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na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</w:tr>
      <w:tr w:rsidR="00EB19E3" w:rsidRPr="00EB19E3" w14:paraId="01691405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17F2549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pp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103"/>
                <w:sz w:val="22"/>
                <w:szCs w:val="22"/>
              </w:rPr>
              <w:t>y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05C606B0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13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18FB4504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5"/>
                <w:w w:val="9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y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7A935677" w14:textId="77777777" w:rsidR="00D5548A" w:rsidRPr="00EB19E3" w:rsidRDefault="00EB19E3">
            <w:pPr>
              <w:spacing w:before="12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pp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</w:tr>
      <w:tr w:rsidR="00EB19E3" w:rsidRPr="00EB19E3" w14:paraId="55307C67" w14:textId="77777777">
        <w:trPr>
          <w:trHeight w:hRule="exact" w:val="254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3731A203" w14:textId="77777777" w:rsidR="00D5548A" w:rsidRPr="00EB19E3" w:rsidRDefault="00EB19E3">
            <w:pPr>
              <w:spacing w:before="14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ppo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06212EA7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42076847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121"/>
                <w:sz w:val="22"/>
                <w:szCs w:val="22"/>
              </w:rPr>
              <w:t>t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1383AB2" w14:textId="77777777" w:rsidR="00D5548A" w:rsidRPr="00EB19E3" w:rsidRDefault="00EB19E3">
            <w:pPr>
              <w:spacing w:before="14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139"/>
                <w:sz w:val="22"/>
                <w:szCs w:val="22"/>
              </w:rPr>
              <w:t>t</w:t>
            </w:r>
          </w:p>
        </w:tc>
      </w:tr>
      <w:tr w:rsidR="00EB19E3" w:rsidRPr="00EB19E3" w14:paraId="4639DE84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40216F08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ss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n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5DAD6A29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d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60CE8215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6D613BA3" w14:textId="77777777" w:rsidR="00D5548A" w:rsidRPr="00EB19E3" w:rsidRDefault="00EB19E3">
            <w:pPr>
              <w:spacing w:before="14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ba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an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</w:tr>
      <w:tr w:rsidR="00EB19E3" w:rsidRPr="00EB19E3" w14:paraId="4C55C0D0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351A42FF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n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4B8910B2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5"/>
                <w:w w:val="9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w w:val="98"/>
                <w:sz w:val="22"/>
                <w:szCs w:val="22"/>
              </w:rPr>
              <w:t>y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64525142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45042D97" w14:textId="77777777" w:rsidR="00D5548A" w:rsidRPr="00EB19E3" w:rsidRDefault="00EB19E3">
            <w:pPr>
              <w:spacing w:before="12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ge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</w:tr>
      <w:tr w:rsidR="00EB19E3" w:rsidRPr="00EB19E3" w14:paraId="6099D7FC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10D2C5EE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spacing w:val="4"/>
                <w:w w:val="11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00FFF130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h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75D47AFA" w14:textId="77777777" w:rsidR="00D5548A" w:rsidRPr="00EB19E3" w:rsidRDefault="00EB19E3">
            <w:pPr>
              <w:spacing w:before="19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08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w w:val="177"/>
                <w:sz w:val="22"/>
                <w:szCs w:val="22"/>
              </w:rPr>
              <w:t>/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np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737EC008" w14:textId="77777777" w:rsidR="00D5548A" w:rsidRPr="00EB19E3" w:rsidRDefault="00EB19E3">
            <w:pPr>
              <w:spacing w:before="14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2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</w:tr>
      <w:tr w:rsidR="00EB19E3" w:rsidRPr="00EB19E3" w14:paraId="5978D150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8FFB9BD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27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108"/>
                <w:sz w:val="22"/>
                <w:szCs w:val="22"/>
              </w:rPr>
              <w:t>r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55853D4F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bo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738DDBA2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242FD130" w14:textId="77777777" w:rsidR="00D5548A" w:rsidRPr="00EB19E3" w:rsidRDefault="00EB19E3">
            <w:pPr>
              <w:spacing w:before="12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</w:tr>
      <w:tr w:rsidR="00EB19E3" w:rsidRPr="00EB19E3" w14:paraId="40380B63" w14:textId="77777777">
        <w:trPr>
          <w:trHeight w:hRule="exact" w:val="254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B02D0B8" w14:textId="77777777" w:rsidR="00D5548A" w:rsidRPr="00EB19E3" w:rsidRDefault="00EB19E3">
            <w:pPr>
              <w:spacing w:before="14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060DD07B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un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5B03A38C" w14:textId="77777777" w:rsidR="00D5548A" w:rsidRPr="00EB19E3" w:rsidRDefault="00EB19E3">
            <w:pPr>
              <w:spacing w:before="14"/>
              <w:ind w:left="45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en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5A619C9" w14:textId="77777777" w:rsidR="00D5548A" w:rsidRPr="00EB19E3" w:rsidRDefault="00EB19E3">
            <w:pPr>
              <w:spacing w:before="14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ep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li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</w:tr>
      <w:tr w:rsidR="00EB19E3" w:rsidRPr="00EB19E3" w14:paraId="6DC7B9C3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4119A6DD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5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7"/>
                <w:w w:val="95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10233438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pos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31970A35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139"/>
                <w:sz w:val="22"/>
                <w:szCs w:val="22"/>
              </w:rPr>
              <w:t>t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0A6F6022" w14:textId="77777777" w:rsidR="00D5548A" w:rsidRPr="00EB19E3" w:rsidRDefault="00EB19E3">
            <w:pPr>
              <w:spacing w:before="14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16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</w:tr>
      <w:tr w:rsidR="00EB19E3" w:rsidRPr="00EB19E3" w14:paraId="59CA54F1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222E5DA3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67CAE9FD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139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6E7F7C74" w14:textId="77777777" w:rsidR="00D5548A" w:rsidRPr="00EB19E3" w:rsidRDefault="00EB19E3">
            <w:pPr>
              <w:spacing w:before="12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pe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2BD65D69" w14:textId="77777777" w:rsidR="00D5548A" w:rsidRPr="00EB19E3" w:rsidRDefault="00EB19E3">
            <w:pPr>
              <w:spacing w:before="12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p</w:t>
            </w:r>
          </w:p>
        </w:tc>
      </w:tr>
      <w:tr w:rsidR="00EB19E3" w:rsidRPr="00EB19E3" w14:paraId="4137EED7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42298C8C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4F01BF62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1117FB5B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5"/>
                <w:w w:val="9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108"/>
                <w:sz w:val="22"/>
                <w:szCs w:val="22"/>
              </w:rPr>
              <w:t>r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601282FC" w14:textId="77777777" w:rsidR="00D5548A" w:rsidRPr="00EB19E3" w:rsidRDefault="00EB19E3">
            <w:pPr>
              <w:spacing w:before="14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agno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</w:tr>
      <w:tr w:rsidR="00EB19E3" w:rsidRPr="00EB19E3" w14:paraId="4D8CDD5F" w14:textId="77777777">
        <w:trPr>
          <w:trHeight w:hRule="exact" w:val="259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19D27A29" w14:textId="77777777" w:rsidR="00D5548A" w:rsidRPr="00EB19E3" w:rsidRDefault="00EB19E3">
            <w:pPr>
              <w:spacing w:before="21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3AA53862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nveye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d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6F70D7FF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571B4E04" w14:textId="77777777" w:rsidR="00D5548A" w:rsidRPr="00EB19E3" w:rsidRDefault="00EB19E3">
            <w:pPr>
              <w:spacing w:before="12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13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</w:tr>
      <w:tr w:rsidR="00EB19E3" w:rsidRPr="00EB19E3" w14:paraId="338D6E5E" w14:textId="77777777">
        <w:trPr>
          <w:trHeight w:hRule="exact" w:val="252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30157143" w14:textId="77777777" w:rsidR="00D5548A" w:rsidRPr="00EB19E3" w:rsidRDefault="00EB19E3">
            <w:pPr>
              <w:spacing w:before="12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41A6D275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d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37E4B868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gan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5C8348D1" w14:textId="77777777" w:rsidR="00D5548A" w:rsidRPr="00EB19E3" w:rsidRDefault="00EB19E3">
            <w:pPr>
              <w:spacing w:before="12"/>
              <w:ind w:left="33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114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7"/>
                <w:w w:val="114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as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</w:tr>
      <w:tr w:rsidR="00EB19E3" w:rsidRPr="00EB19E3" w14:paraId="79BD393E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53CFC9F7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6583DCF3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69"/>
                <w:sz w:val="22"/>
                <w:szCs w:val="22"/>
              </w:rPr>
              <w:t>l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0EC0366A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7EF435B4" w14:textId="77777777" w:rsidR="00D5548A" w:rsidRPr="00EB19E3" w:rsidRDefault="00EB19E3">
            <w:pPr>
              <w:spacing w:before="14"/>
              <w:ind w:left="33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114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7"/>
                <w:w w:val="114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</w:tr>
      <w:tr w:rsidR="00EB19E3" w:rsidRPr="00EB19E3" w14:paraId="54E5B0DE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6B49ED4B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x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0E213422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p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2AD9C6C2" w14:textId="77777777" w:rsidR="00D5548A" w:rsidRPr="00EB19E3" w:rsidRDefault="00EB19E3">
            <w:pPr>
              <w:spacing w:before="12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58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7FAAC21C" w14:textId="77777777" w:rsidR="00D5548A" w:rsidRPr="00EB19E3" w:rsidRDefault="00EB19E3">
            <w:pPr>
              <w:spacing w:before="12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4"/>
                <w:w w:val="113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</w:tr>
      <w:tr w:rsidR="00EB19E3" w:rsidRPr="00EB19E3" w14:paraId="286B8FA3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ABF28DE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x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628F758F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82"/>
                <w:sz w:val="22"/>
                <w:szCs w:val="22"/>
              </w:rPr>
              <w:t>s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349DCF88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6"/>
                <w:w w:val="110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77"/>
                <w:sz w:val="22"/>
                <w:szCs w:val="22"/>
              </w:rPr>
              <w:t>s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252F736B" w14:textId="77777777" w:rsidR="00D5548A" w:rsidRPr="00EB19E3" w:rsidRDefault="00EB19E3">
            <w:pPr>
              <w:spacing w:before="14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6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de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58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w w:val="98"/>
                <w:sz w:val="22"/>
                <w:szCs w:val="22"/>
              </w:rPr>
              <w:t>y</w:t>
            </w:r>
          </w:p>
        </w:tc>
      </w:tr>
      <w:tr w:rsidR="00EB19E3" w:rsidRPr="00EB19E3" w14:paraId="7E5AC70D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417229CB" w14:textId="77777777" w:rsidR="00D5548A" w:rsidRPr="00EB19E3" w:rsidRDefault="00EB19E3">
            <w:pPr>
              <w:spacing w:before="16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5"/>
                <w:w w:val="9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53BA38D2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121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2A22B598" w14:textId="77777777" w:rsidR="00D5548A" w:rsidRPr="00EB19E3" w:rsidRDefault="00EB19E3">
            <w:pPr>
              <w:spacing w:before="12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pu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rc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has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109D51E0" w14:textId="77777777" w:rsidR="00D5548A" w:rsidRPr="00EB19E3" w:rsidRDefault="00EB19E3">
            <w:pPr>
              <w:spacing w:before="12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ob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</w:tr>
      <w:tr w:rsidR="00EB19E3" w:rsidRPr="00EB19E3" w14:paraId="28B96471" w14:textId="77777777">
        <w:trPr>
          <w:trHeight w:hRule="exact" w:val="254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7B934544" w14:textId="77777777" w:rsidR="00D5548A" w:rsidRPr="00EB19E3" w:rsidRDefault="00EB19E3">
            <w:pPr>
              <w:spacing w:before="14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5BD5322B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w w:val="111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1CF28E30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204596DD" w14:textId="77777777" w:rsidR="00D5548A" w:rsidRPr="00EB19E3" w:rsidRDefault="00EB19E3">
            <w:pPr>
              <w:spacing w:before="14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</w:p>
        </w:tc>
      </w:tr>
      <w:tr w:rsidR="00EB19E3" w:rsidRPr="00EB19E3" w14:paraId="5D8E8C99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6B4F19D1" w14:textId="77777777" w:rsidR="00D5548A" w:rsidRPr="00EB19E3" w:rsidRDefault="00EB19E3">
            <w:pPr>
              <w:spacing w:before="1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6"/>
                <w:w w:val="110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549E4DCD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581B9A72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d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600F39D" w14:textId="77777777" w:rsidR="00D5548A" w:rsidRPr="00EB19E3" w:rsidRDefault="00EB19E3">
            <w:pPr>
              <w:spacing w:before="14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w w:val="107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6"/>
                <w:w w:val="10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w w:val="127"/>
                <w:sz w:val="22"/>
                <w:szCs w:val="22"/>
              </w:rPr>
              <w:t>j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</w:tr>
      <w:tr w:rsidR="00EB19E3" w:rsidRPr="00EB19E3" w14:paraId="468EBD6F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40B4BD1F" w14:textId="77777777" w:rsidR="00D5548A" w:rsidRPr="00EB19E3" w:rsidRDefault="00EB19E3">
            <w:pPr>
              <w:spacing w:before="16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ea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70C82B8B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d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4A3B792B" w14:textId="77777777" w:rsidR="00D5548A" w:rsidRPr="00EB19E3" w:rsidRDefault="00EB19E3">
            <w:pPr>
              <w:spacing w:before="12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66A44242" w14:textId="77777777" w:rsidR="00D5548A" w:rsidRPr="00EB19E3" w:rsidRDefault="00EB19E3">
            <w:pPr>
              <w:spacing w:before="12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ea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h</w:t>
            </w:r>
          </w:p>
        </w:tc>
      </w:tr>
      <w:tr w:rsidR="00EB19E3" w:rsidRPr="00EB19E3" w14:paraId="357D37A0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6D0634E5" w14:textId="77777777" w:rsidR="00D5548A" w:rsidRPr="00EB19E3" w:rsidRDefault="00EB19E3">
            <w:pPr>
              <w:spacing w:before="1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222832C6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105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7"/>
                <w:w w:val="105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7B3099E3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7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n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128C9001" w14:textId="77777777" w:rsidR="00D5548A" w:rsidRPr="00EB19E3" w:rsidRDefault="00EB19E3">
            <w:pPr>
              <w:spacing w:before="14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</w:tr>
      <w:tr w:rsidR="00EB19E3" w:rsidRPr="00EB19E3" w14:paraId="5D97ABD5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1FCBD6FC" w14:textId="77777777" w:rsidR="00D5548A" w:rsidRPr="00EB19E3" w:rsidRDefault="00EB19E3">
            <w:pPr>
              <w:spacing w:before="16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anag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6A033D90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xp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195DAA1C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7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he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953C41F" w14:textId="77777777" w:rsidR="00D5548A" w:rsidRPr="00EB19E3" w:rsidRDefault="00EB19E3">
            <w:pPr>
              <w:spacing w:before="12"/>
              <w:ind w:left="33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6"/>
                <w:w w:val="110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ub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</w:tr>
      <w:tr w:rsidR="00EB19E3" w:rsidRPr="00EB19E3" w14:paraId="51408226" w14:textId="77777777">
        <w:trPr>
          <w:trHeight w:hRule="exact" w:val="254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1EA7EAAA" w14:textId="77777777" w:rsidR="00D5548A" w:rsidRPr="00EB19E3" w:rsidRDefault="00EB19E3">
            <w:pPr>
              <w:spacing w:before="14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5"/>
                <w:w w:val="9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2AE23EE5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x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77"/>
                <w:sz w:val="22"/>
                <w:szCs w:val="22"/>
              </w:rPr>
              <w:t>s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4493A771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7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ee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n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6F8B6221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58798C46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32CDD6E1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gan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1DB93EDF" w14:textId="77777777" w:rsidR="00D5548A" w:rsidRPr="00EB19E3" w:rsidRDefault="00EB19E3">
            <w:pPr>
              <w:spacing w:before="14"/>
              <w:ind w:left="36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102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5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66ADAF46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pe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y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02A0E76" w14:textId="77777777" w:rsidR="00D5548A" w:rsidRPr="00EB19E3" w:rsidRDefault="00EB19E3">
            <w:pPr>
              <w:spacing w:before="14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-1"/>
                <w:w w:val="7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9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40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1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0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4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1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0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84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8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w w:val="79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16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8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9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w w:val="84"/>
                <w:sz w:val="22"/>
                <w:szCs w:val="22"/>
              </w:rPr>
              <w:t>s</w:t>
            </w:r>
          </w:p>
        </w:tc>
      </w:tr>
      <w:tr w:rsidR="00EB19E3" w:rsidRPr="00EB19E3" w14:paraId="58428396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4A07373D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ove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11DF08E3" w14:textId="77777777" w:rsidR="00D5548A" w:rsidRPr="00EB19E3" w:rsidRDefault="00EB19E3">
            <w:pPr>
              <w:spacing w:before="12"/>
              <w:ind w:left="36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102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5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6"/>
                <w:w w:val="111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3464AB41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w w:val="7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spacing w:val="3"/>
                <w:w w:val="8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58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150ABEB3" w14:textId="77777777" w:rsidR="00D5548A" w:rsidRPr="00EB19E3" w:rsidRDefault="00EB19E3">
            <w:pPr>
              <w:spacing w:before="12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ap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</w:tr>
      <w:tr w:rsidR="00EB19E3" w:rsidRPr="00EB19E3" w14:paraId="0B4BAA91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ABEF1EE" w14:textId="77777777" w:rsidR="00D5548A" w:rsidRPr="00EB19E3" w:rsidRDefault="00EB19E3">
            <w:pPr>
              <w:spacing w:before="1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5A53E22B" w14:textId="77777777" w:rsidR="00D5548A" w:rsidRPr="00EB19E3" w:rsidRDefault="00EB19E3">
            <w:pPr>
              <w:spacing w:before="14"/>
              <w:ind w:left="36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111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6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5F1879FD" w14:textId="77777777" w:rsidR="00D5548A" w:rsidRPr="00EB19E3" w:rsidRDefault="00EB19E3">
            <w:pPr>
              <w:spacing w:before="14"/>
              <w:ind w:left="45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w w:val="130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bu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490CCE1A" w14:textId="77777777" w:rsidR="00D5548A" w:rsidRPr="00EB19E3" w:rsidRDefault="00EB19E3">
            <w:pPr>
              <w:spacing w:before="14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1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</w:tr>
      <w:tr w:rsidR="00EB19E3" w:rsidRPr="00EB19E3" w14:paraId="144D68E9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70DB3E76" w14:textId="77777777" w:rsidR="00D5548A" w:rsidRPr="00EB19E3" w:rsidRDefault="00EB19E3">
            <w:pPr>
              <w:spacing w:before="16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12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2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25F82124" w14:textId="77777777" w:rsidR="00D5548A" w:rsidRPr="00EB19E3" w:rsidRDefault="00EB19E3">
            <w:pPr>
              <w:spacing w:before="12"/>
              <w:ind w:left="36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gu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3B1C27B0" w14:textId="77777777" w:rsidR="00D5548A" w:rsidRPr="00EB19E3" w:rsidRDefault="00EB19E3">
            <w:pPr>
              <w:spacing w:before="12"/>
              <w:ind w:left="45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li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422B5AF6" w14:textId="77777777" w:rsidR="00D5548A" w:rsidRPr="00EB19E3" w:rsidRDefault="00EB19E3">
            <w:pPr>
              <w:spacing w:before="16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77"/>
                <w:sz w:val="22"/>
                <w:szCs w:val="22"/>
              </w:rPr>
              <w:t>s</w:t>
            </w:r>
          </w:p>
        </w:tc>
      </w:tr>
      <w:tr w:rsidR="00EB19E3" w:rsidRPr="00EB19E3" w14:paraId="45FCA556" w14:textId="77777777">
        <w:trPr>
          <w:trHeight w:hRule="exact" w:val="254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78BE6871" w14:textId="77777777" w:rsidR="00D5548A" w:rsidRPr="00EB19E3" w:rsidRDefault="00EB19E3">
            <w:pPr>
              <w:spacing w:before="14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d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3BB9A0ED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124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4"/>
                <w:w w:val="12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ue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5B5F70E6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777B085C" w14:textId="77777777" w:rsidR="00D5548A" w:rsidRPr="00EB19E3" w:rsidRDefault="00EB19E3">
            <w:pPr>
              <w:spacing w:before="14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3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y</w:t>
            </w:r>
          </w:p>
        </w:tc>
      </w:tr>
      <w:tr w:rsidR="00EB19E3" w:rsidRPr="00EB19E3" w14:paraId="3A9BE0D8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85FAE16" w14:textId="77777777" w:rsidR="00D5548A" w:rsidRPr="00EB19E3" w:rsidRDefault="00EB19E3">
            <w:pPr>
              <w:spacing w:before="1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59A62D4D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117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7"/>
                <w:w w:val="11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w w:val="96"/>
                <w:sz w:val="22"/>
                <w:szCs w:val="22"/>
              </w:rPr>
              <w:t>m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5724BC5C" w14:textId="77777777" w:rsidR="00D5548A" w:rsidRPr="00EB19E3" w:rsidRDefault="00EB19E3">
            <w:pPr>
              <w:spacing w:before="14"/>
              <w:ind w:left="45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-4"/>
                <w:w w:val="10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94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4"/>
                <w:sz w:val="22"/>
                <w:szCs w:val="22"/>
              </w:rPr>
              <w:t>hn</w:t>
            </w:r>
            <w:r w:rsidRPr="00EB19E3">
              <w:rPr>
                <w:rFonts w:asciiTheme="minorHAnsi" w:eastAsia="Arial" w:hAnsiTheme="minorHAnsi" w:cstheme="minorHAnsi"/>
                <w:b/>
                <w:w w:val="9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-5"/>
                <w:w w:val="96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w w:val="79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16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8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b/>
                <w:w w:val="102"/>
                <w:sz w:val="22"/>
                <w:szCs w:val="22"/>
              </w:rPr>
              <w:t>il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0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w w:val="84"/>
                <w:sz w:val="22"/>
                <w:szCs w:val="22"/>
              </w:rPr>
              <w:t>s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75B0A03" w14:textId="77777777" w:rsidR="00D5548A" w:rsidRPr="00EB19E3" w:rsidRDefault="00EB19E3">
            <w:pPr>
              <w:spacing w:before="14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un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81"/>
                <w:sz w:val="22"/>
                <w:szCs w:val="22"/>
              </w:rPr>
              <w:t>l</w:t>
            </w:r>
          </w:p>
        </w:tc>
      </w:tr>
      <w:tr w:rsidR="00EB19E3" w:rsidRPr="00EB19E3" w14:paraId="4BD9CD01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90D8A73" w14:textId="77777777" w:rsidR="00D5548A" w:rsidRPr="00EB19E3" w:rsidRDefault="00EB19E3">
            <w:pPr>
              <w:spacing w:before="16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13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w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6785184B" w14:textId="77777777" w:rsidR="00D5548A" w:rsidRPr="00EB19E3" w:rsidRDefault="00EB19E3">
            <w:pPr>
              <w:spacing w:before="12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7801F020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7D65F7A1" w14:textId="77777777" w:rsidR="00D5548A" w:rsidRPr="00EB19E3" w:rsidRDefault="00EB19E3">
            <w:pPr>
              <w:spacing w:before="12"/>
              <w:ind w:left="34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e</w:t>
            </w:r>
          </w:p>
        </w:tc>
      </w:tr>
      <w:tr w:rsidR="00EB19E3" w:rsidRPr="00EB19E3" w14:paraId="4B92C55B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7D9A8064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7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n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2B3C8526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4BCCD05B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d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0B620CD4" w14:textId="77777777" w:rsidR="00D5548A" w:rsidRPr="00EB19E3" w:rsidRDefault="00EB19E3">
            <w:pPr>
              <w:spacing w:before="14"/>
              <w:ind w:left="33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102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5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</w:tr>
      <w:tr w:rsidR="00EB19E3" w:rsidRPr="00EB19E3" w14:paraId="734A6AA0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58AA1191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7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edu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0F70DBE5" w14:textId="77777777" w:rsidR="00D5548A" w:rsidRPr="00EB19E3" w:rsidRDefault="00EB19E3">
            <w:pPr>
              <w:spacing w:before="12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77B08919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103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5"/>
                <w:w w:val="10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4A888B07" w14:textId="77777777" w:rsidR="00D5548A" w:rsidRPr="00EB19E3" w:rsidRDefault="00EB19E3">
            <w:pPr>
              <w:spacing w:before="12"/>
              <w:ind w:left="33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105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2"/>
                <w:w w:val="127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3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</w:tr>
      <w:tr w:rsidR="00EB19E3" w:rsidRPr="00EB19E3" w14:paraId="5247D3EC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8E96939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7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3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d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7D76752A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4479B4B5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8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6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0C1665B0" w14:textId="77777777" w:rsidR="00D5548A" w:rsidRPr="00EB19E3" w:rsidRDefault="00EB19E3">
            <w:pPr>
              <w:spacing w:before="14"/>
              <w:ind w:left="33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39"/>
                <w:sz w:val="22"/>
                <w:szCs w:val="22"/>
              </w:rPr>
              <w:t>t</w:t>
            </w:r>
          </w:p>
        </w:tc>
      </w:tr>
      <w:tr w:rsidR="00EB19E3" w:rsidRPr="00EB19E3" w14:paraId="32C6BCC6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2899ED69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7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up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3435A578" w14:textId="77777777" w:rsidR="00D5548A" w:rsidRPr="00EB19E3" w:rsidRDefault="00EB19E3">
            <w:pPr>
              <w:spacing w:before="12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69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0919BBA6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des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B40749F" w14:textId="77777777" w:rsidR="00D5548A" w:rsidRPr="00EB19E3" w:rsidRDefault="00EB19E3">
            <w:pPr>
              <w:spacing w:before="12"/>
              <w:ind w:left="33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gu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</w:tr>
      <w:tr w:rsidR="00EB19E3" w:rsidRPr="00EB19E3" w14:paraId="52F87095" w14:textId="77777777">
        <w:trPr>
          <w:trHeight w:hRule="exact" w:val="254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D44B693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201CD330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n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0CDE8B3E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dev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509082D8" w14:textId="77777777" w:rsidR="00D5548A" w:rsidRPr="00EB19E3" w:rsidRDefault="00EB19E3">
            <w:pPr>
              <w:spacing w:before="14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n</w:t>
            </w:r>
          </w:p>
        </w:tc>
      </w:tr>
      <w:tr w:rsidR="00EB19E3" w:rsidRPr="00EB19E3" w14:paraId="60D1C94B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2003F559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-4"/>
                <w:w w:val="84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0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ea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140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8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-4"/>
                <w:w w:val="114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b/>
                <w:w w:val="9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5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"/>
                <w:w w:val="8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b/>
                <w:spacing w:val="-1"/>
                <w:w w:val="99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-3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w w:val="84"/>
                <w:sz w:val="22"/>
                <w:szCs w:val="22"/>
              </w:rPr>
              <w:t>s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52E81C6A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5"/>
                <w:w w:val="9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3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39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2D96FA7B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ng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ne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08"/>
                <w:sz w:val="22"/>
                <w:szCs w:val="22"/>
              </w:rPr>
              <w:t>r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141410B6" w14:textId="77777777" w:rsidR="00D5548A" w:rsidRPr="00EB19E3" w:rsidRDefault="00EB19E3">
            <w:pPr>
              <w:spacing w:before="14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16"/>
                <w:sz w:val="22"/>
                <w:szCs w:val="22"/>
              </w:rPr>
              <w:t>r</w:t>
            </w:r>
          </w:p>
        </w:tc>
      </w:tr>
      <w:tr w:rsidR="00EB19E3" w:rsidRPr="00EB19E3" w14:paraId="799C94FC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6B241E68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63AF65A7" w14:textId="77777777" w:rsidR="00D5548A" w:rsidRPr="00EB19E3" w:rsidRDefault="00EB19E3">
            <w:pPr>
              <w:spacing w:before="12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5"/>
                <w:w w:val="9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ed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5ADBAAD5" w14:textId="77777777" w:rsidR="00D5548A" w:rsidRPr="00EB19E3" w:rsidRDefault="00EB19E3">
            <w:pPr>
              <w:spacing w:before="12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98"/>
                <w:sz w:val="22"/>
                <w:szCs w:val="22"/>
              </w:rPr>
              <w:t>ll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8358E30" w14:textId="77777777" w:rsidR="00D5548A" w:rsidRPr="00EB19E3" w:rsidRDefault="00EB19E3">
            <w:pPr>
              <w:spacing w:before="12"/>
              <w:ind w:left="34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139"/>
                <w:sz w:val="22"/>
                <w:szCs w:val="22"/>
              </w:rPr>
              <w:t>t</w:t>
            </w:r>
          </w:p>
        </w:tc>
      </w:tr>
      <w:tr w:rsidR="00EB19E3" w:rsidRPr="00EB19E3" w14:paraId="44252B7C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070C87AE" w14:textId="77777777" w:rsidR="00D5548A" w:rsidRPr="00EB19E3" w:rsidRDefault="00EB19E3">
            <w:pPr>
              <w:spacing w:before="19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de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06BDC2B4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5"/>
                <w:w w:val="9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38E3387A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5"/>
                <w:w w:val="9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n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7FFA65ED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01F49C8D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61020D96" w14:textId="77777777" w:rsidR="00D5548A" w:rsidRPr="00EB19E3" w:rsidRDefault="00EB19E3">
            <w:pPr>
              <w:spacing w:before="16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p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26D00FA8" w14:textId="77777777" w:rsidR="00D5548A" w:rsidRPr="00EB19E3" w:rsidRDefault="00EB19E3">
            <w:pPr>
              <w:spacing w:before="12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5"/>
                <w:w w:val="9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13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16F5638B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5EF89839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01638EEC" w14:textId="77777777">
        <w:trPr>
          <w:trHeight w:hRule="exact" w:val="254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20267889" w14:textId="77777777" w:rsidR="00D5548A" w:rsidRPr="00EB19E3" w:rsidRDefault="00EB19E3">
            <w:pPr>
              <w:spacing w:before="14"/>
              <w:ind w:left="4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h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7EEAD2CB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ego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11A5C157" w14:textId="77777777" w:rsidR="00D5548A" w:rsidRPr="00EB19E3" w:rsidRDefault="00EB19E3">
            <w:pPr>
              <w:spacing w:before="14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3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w w:val="81"/>
                <w:sz w:val="22"/>
                <w:szCs w:val="22"/>
              </w:rPr>
              <w:t>l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1EF6E95E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48A6CD14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636EAA0E" w14:textId="77777777" w:rsidR="00D5548A" w:rsidRPr="00EB19E3" w:rsidRDefault="00EB19E3">
            <w:pPr>
              <w:spacing w:before="1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116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6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277ECF61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5"/>
                <w:w w:val="114"/>
                <w:sz w:val="22"/>
                <w:szCs w:val="22"/>
              </w:rPr>
              <w:t>w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3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w w:val="87"/>
                <w:sz w:val="22"/>
                <w:szCs w:val="22"/>
              </w:rPr>
              <w:t>k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46E67795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w w:val="107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6"/>
                <w:w w:val="10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99"/>
                <w:sz w:val="22"/>
                <w:szCs w:val="22"/>
              </w:rPr>
              <w:t>m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12866394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3B419D37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42164777" w14:textId="77777777" w:rsidR="00D5548A" w:rsidRPr="00EB19E3" w:rsidRDefault="00EB19E3">
            <w:pPr>
              <w:spacing w:before="16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w w:val="8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6BC079D8" w14:textId="77777777" w:rsidR="00D5548A" w:rsidRPr="00EB19E3" w:rsidRDefault="00EB19E3">
            <w:pPr>
              <w:spacing w:before="12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ob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520F3699" w14:textId="77777777" w:rsidR="00D5548A" w:rsidRPr="00EB19E3" w:rsidRDefault="00EB19E3">
            <w:pPr>
              <w:spacing w:before="12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81"/>
                <w:sz w:val="22"/>
                <w:szCs w:val="22"/>
              </w:rPr>
              <w:t>l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2CAE7169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6956C8A7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5F39192D" w14:textId="77777777" w:rsidR="00D5548A" w:rsidRPr="00EB19E3" w:rsidRDefault="00EB19E3">
            <w:pPr>
              <w:spacing w:before="1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6"/>
                <w:w w:val="110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2C87B727" w14:textId="77777777" w:rsidR="00D5548A" w:rsidRPr="00EB19E3" w:rsidRDefault="00EB19E3">
            <w:pPr>
              <w:spacing w:before="14"/>
              <w:ind w:left="36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116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6D8A2AE8" w14:textId="77777777" w:rsidR="00D5548A" w:rsidRPr="00EB19E3" w:rsidRDefault="00EB19E3">
            <w:pPr>
              <w:spacing w:before="14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epa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108"/>
                <w:sz w:val="22"/>
                <w:szCs w:val="22"/>
              </w:rPr>
              <w:t>r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689CFB04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283F189D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415CA6B4" w14:textId="77777777" w:rsidR="00D5548A" w:rsidRPr="00EB19E3" w:rsidRDefault="00EB19E3">
            <w:pPr>
              <w:spacing w:before="16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en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1A7420C8" w14:textId="77777777" w:rsidR="00D5548A" w:rsidRPr="00EB19E3" w:rsidRDefault="00EB19E3">
            <w:pPr>
              <w:spacing w:before="12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pe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rs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uad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741A66E1" w14:textId="77777777" w:rsidR="00D5548A" w:rsidRPr="00EB19E3" w:rsidRDefault="00EB19E3">
            <w:pPr>
              <w:spacing w:before="12"/>
              <w:ind w:left="46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7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w w:val="10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3E9B7DB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75D952A5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17A00086" w14:textId="77777777" w:rsidR="00D5548A" w:rsidRPr="00EB19E3" w:rsidRDefault="00EB19E3">
            <w:pPr>
              <w:spacing w:before="14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5"/>
                <w:w w:val="9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3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39"/>
                <w:sz w:val="22"/>
                <w:szCs w:val="22"/>
              </w:rPr>
              <w:t>t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7040E513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d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04A1064A" w14:textId="77777777" w:rsidR="00D5548A" w:rsidRPr="00EB19E3" w:rsidRDefault="00EB19E3">
            <w:pPr>
              <w:spacing w:before="19"/>
              <w:ind w:left="45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w w:val="130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87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w w:val="130"/>
                <w:sz w:val="22"/>
                <w:szCs w:val="22"/>
              </w:rPr>
              <w:t>t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307AE614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5CF133BE" w14:textId="77777777">
        <w:trPr>
          <w:trHeight w:hRule="exact" w:val="254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2D448BCA" w14:textId="77777777" w:rsidR="00D5548A" w:rsidRPr="00EB19E3" w:rsidRDefault="00EB19E3">
            <w:pPr>
              <w:spacing w:before="16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w w:val="114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7"/>
                <w:w w:val="114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2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w w:val="96"/>
                <w:sz w:val="22"/>
                <w:szCs w:val="22"/>
              </w:rPr>
              <w:t>m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39B383FF" w14:textId="77777777" w:rsidR="00D5548A" w:rsidRPr="00EB19E3" w:rsidRDefault="00EB19E3">
            <w:pPr>
              <w:spacing w:before="12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w w:val="113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6"/>
                <w:w w:val="113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6"/>
                <w:w w:val="105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36DBAFA5" w14:textId="77777777" w:rsidR="00D5548A" w:rsidRPr="00EB19E3" w:rsidRDefault="00EB19E3">
            <w:pPr>
              <w:spacing w:before="12"/>
              <w:ind w:left="45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w w:val="130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n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24EE16E6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5F503108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2C5AF716" w14:textId="77777777" w:rsidR="00D5548A" w:rsidRPr="00EB19E3" w:rsidRDefault="00EB19E3">
            <w:pPr>
              <w:spacing w:before="16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38C5D285" w14:textId="77777777" w:rsidR="00D5548A" w:rsidRPr="00EB19E3" w:rsidRDefault="00EB19E3">
            <w:pPr>
              <w:spacing w:before="12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4"/>
                <w:w w:val="106"/>
                <w:sz w:val="22"/>
                <w:szCs w:val="22"/>
              </w:rPr>
              <w:t>ub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03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2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182A15C1" w14:textId="77777777" w:rsidR="00D5548A" w:rsidRPr="00EB19E3" w:rsidRDefault="00EB19E3">
            <w:pPr>
              <w:spacing w:before="12"/>
              <w:ind w:left="46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upg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ad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219153FF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5FEE6EFF" w14:textId="77777777">
        <w:trPr>
          <w:trHeight w:hRule="exact" w:val="257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2275E01E" w14:textId="77777777" w:rsidR="00D5548A" w:rsidRPr="00EB19E3" w:rsidRDefault="00EB19E3">
            <w:pPr>
              <w:spacing w:before="1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>ev</w:t>
            </w: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1F239B11" w14:textId="77777777" w:rsidR="00D5548A" w:rsidRPr="00EB19E3" w:rsidRDefault="00EB19E3">
            <w:pPr>
              <w:spacing w:before="14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108"/>
                <w:sz w:val="22"/>
                <w:szCs w:val="22"/>
              </w:rPr>
              <w:t>r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3400AF8C" w14:textId="77777777" w:rsidR="00D5548A" w:rsidRPr="00EB19E3" w:rsidRDefault="00EB19E3">
            <w:pPr>
              <w:spacing w:before="14"/>
              <w:ind w:left="45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li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w w:val="88"/>
                <w:sz w:val="22"/>
                <w:szCs w:val="22"/>
              </w:rPr>
              <w:t>e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195B5592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1465D34C" w14:textId="77777777">
        <w:trPr>
          <w:trHeight w:hRule="exact" w:val="320"/>
        </w:trPr>
        <w:tc>
          <w:tcPr>
            <w:tcW w:w="3092" w:type="dxa"/>
            <w:tcBorders>
              <w:top w:val="nil"/>
              <w:left w:val="nil"/>
              <w:bottom w:val="nil"/>
              <w:right w:val="nil"/>
            </w:tcBorders>
          </w:tcPr>
          <w:p w14:paraId="592505E0" w14:textId="77777777" w:rsidR="00D5548A" w:rsidRPr="00EB19E3" w:rsidRDefault="00EB19E3">
            <w:pPr>
              <w:spacing w:before="16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4"/>
                <w:w w:val="113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2"/>
                <w:w w:val="92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4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3"/>
                <w:w w:val="110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4"/>
                <w:w w:val="92"/>
                <w:sz w:val="22"/>
                <w:szCs w:val="22"/>
              </w:rPr>
              <w:t>z</w:t>
            </w:r>
            <w:r w:rsidRPr="00EB19E3">
              <w:rPr>
                <w:rFonts w:asciiTheme="minorHAnsi" w:eastAsia="Arial" w:hAnsiTheme="minorHAnsi" w:cstheme="minorHAnsi"/>
                <w:spacing w:val="4"/>
                <w:w w:val="97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d</w:t>
            </w:r>
          </w:p>
        </w:tc>
        <w:tc>
          <w:tcPr>
            <w:tcW w:w="2678" w:type="dxa"/>
            <w:tcBorders>
              <w:top w:val="nil"/>
              <w:left w:val="nil"/>
              <w:bottom w:val="nil"/>
              <w:right w:val="nil"/>
            </w:tcBorders>
          </w:tcPr>
          <w:p w14:paraId="7C5F4906" w14:textId="77777777" w:rsidR="00D5548A" w:rsidRPr="00EB19E3" w:rsidRDefault="00EB19E3">
            <w:pPr>
              <w:spacing w:before="12"/>
              <w:ind w:left="37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ep</w:t>
            </w:r>
            <w:r w:rsidRPr="00EB19E3">
              <w:rPr>
                <w:rFonts w:asciiTheme="minorHAnsi" w:eastAsia="Arial" w:hAnsiTheme="minorHAnsi" w:cstheme="minorHAnsi"/>
                <w:spacing w:val="4"/>
                <w:w w:val="11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2"/>
                <w:w w:val="116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w w:val="121"/>
                <w:sz w:val="22"/>
                <w:szCs w:val="22"/>
              </w:rPr>
              <w:t>t</w:t>
            </w:r>
          </w:p>
        </w:tc>
        <w:tc>
          <w:tcPr>
            <w:tcW w:w="2544" w:type="dxa"/>
            <w:tcBorders>
              <w:top w:val="nil"/>
              <w:left w:val="nil"/>
              <w:bottom w:val="nil"/>
              <w:right w:val="nil"/>
            </w:tcBorders>
          </w:tcPr>
          <w:p w14:paraId="6E816589" w14:textId="77777777" w:rsidR="00D5548A" w:rsidRPr="00EB19E3" w:rsidRDefault="00EB19E3">
            <w:pPr>
              <w:spacing w:before="12"/>
              <w:ind w:left="45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3"/>
                <w:w w:val="98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4"/>
                <w:w w:val="102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3"/>
                <w:w w:val="13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1"/>
                <w:w w:val="81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3"/>
                <w:w w:val="139"/>
                <w:sz w:val="22"/>
                <w:szCs w:val="22"/>
              </w:rPr>
              <w:t>f</w:t>
            </w:r>
            <w:r w:rsidRPr="00EB19E3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y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14:paraId="75212A6F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167BE89" w14:textId="77777777" w:rsidR="00D5548A" w:rsidRPr="00EB19E3" w:rsidRDefault="00D5548A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240562E4" w14:textId="77777777" w:rsidR="00D5548A" w:rsidRPr="00EB19E3" w:rsidRDefault="00EB19E3">
      <w:pPr>
        <w:spacing w:before="37"/>
        <w:ind w:left="5242" w:right="4716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pgSz w:w="12240" w:h="15840"/>
          <w:pgMar w:top="480" w:right="1100" w:bottom="280" w:left="58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9</w:t>
      </w:r>
    </w:p>
    <w:p w14:paraId="7DAF857D" w14:textId="77777777" w:rsidR="00D5548A" w:rsidRPr="00EB19E3" w:rsidRDefault="00EB19E3">
      <w:pPr>
        <w:spacing w:before="65"/>
        <w:ind w:left="2819" w:right="277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lastRenderedPageBreak/>
        <w:pict w14:anchorId="1EAACD77">
          <v:shape id="_x0000_s1050" type="#_x0000_t75" style="position:absolute;left:0;text-align:left;margin-left:0;margin-top:0;width:612pt;height:11in;z-index:-3007;mso-position-horizontal-relative:page;mso-position-vertical-relative:page">
            <v:imagedata r:id="rId14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10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1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1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9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6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2"/>
          <w:w w:val="10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1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0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2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0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8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1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0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8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s</w:t>
      </w:r>
    </w:p>
    <w:p w14:paraId="51A1033F" w14:textId="77777777" w:rsidR="00D5548A" w:rsidRPr="00EB19E3" w:rsidRDefault="00D5548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2906650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55E688D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</w:p>
    <w:p w14:paraId="41DDCD1A" w14:textId="77777777" w:rsidR="00D5548A" w:rsidRPr="00EB19E3" w:rsidRDefault="00EB19E3">
      <w:pPr>
        <w:spacing w:before="71" w:line="278" w:lineRule="auto"/>
        <w:ind w:left="110" w:right="604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4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7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3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we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deve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 xml:space="preserve">p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t. 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10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25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t.</w:t>
      </w:r>
    </w:p>
    <w:p w14:paraId="75123D3A" w14:textId="77777777" w:rsidR="00D5548A" w:rsidRPr="00EB19E3" w:rsidRDefault="00D5548A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57C3D1A8" w14:textId="77777777" w:rsidR="00D5548A" w:rsidRPr="00EB19E3" w:rsidRDefault="00EB19E3">
      <w:pPr>
        <w:spacing w:line="283" w:lineRule="auto"/>
        <w:ind w:left="114" w:right="490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8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5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4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16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0E4EEFFA" w14:textId="77777777" w:rsidR="00D5548A" w:rsidRPr="00EB19E3" w:rsidRDefault="00D5548A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05590A6A" w14:textId="77777777" w:rsidR="00D5548A" w:rsidRPr="00EB19E3" w:rsidRDefault="00EB19E3">
      <w:pPr>
        <w:spacing w:line="278" w:lineRule="auto"/>
        <w:ind w:left="110" w:right="432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8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34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ende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9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3"/>
          <w:w w:val="1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5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ahom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10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43F127A6" w14:textId="77777777" w:rsidR="00D5548A" w:rsidRPr="00EB19E3" w:rsidRDefault="00D5548A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158AEC6A" w14:textId="77777777" w:rsidR="00D5548A" w:rsidRPr="00EB19E3" w:rsidRDefault="00EB19E3">
      <w:pPr>
        <w:spacing w:line="283" w:lineRule="auto"/>
        <w:ind w:left="114" w:right="773" w:hanging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6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7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9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"/>
          <w:w w:val="13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22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expe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4"/>
          <w:w w:val="17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6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ace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urs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3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23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t.</w:t>
      </w:r>
    </w:p>
    <w:p w14:paraId="0D9C6192" w14:textId="77777777" w:rsidR="00D5548A" w:rsidRPr="00EB19E3" w:rsidRDefault="00D5548A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4357E752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8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5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"/>
          <w:w w:val="13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22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8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5"/>
          <w:w w:val="1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</w:p>
    <w:p w14:paraId="1E5200FE" w14:textId="77777777" w:rsidR="00D5548A" w:rsidRPr="00EB19E3" w:rsidRDefault="00EB19E3">
      <w:pPr>
        <w:spacing w:before="33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Tahom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0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.5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t.</w:t>
      </w:r>
    </w:p>
    <w:p w14:paraId="4AFCDFB2" w14:textId="77777777" w:rsidR="00D5548A" w:rsidRPr="00EB19E3" w:rsidRDefault="00D5548A">
      <w:pPr>
        <w:spacing w:before="19" w:line="240" w:lineRule="exact"/>
        <w:rPr>
          <w:rFonts w:asciiTheme="minorHAnsi" w:hAnsiTheme="minorHAnsi" w:cstheme="minorHAnsi"/>
          <w:sz w:val="22"/>
          <w:szCs w:val="22"/>
        </w:rPr>
      </w:pPr>
    </w:p>
    <w:p w14:paraId="621E9E2E" w14:textId="77777777" w:rsidR="00D5548A" w:rsidRPr="00EB19E3" w:rsidRDefault="00EB19E3">
      <w:pPr>
        <w:spacing w:line="283" w:lineRule="auto"/>
        <w:ind w:left="110" w:right="321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uc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k 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1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7"/>
          <w:w w:val="12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xpe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9"/>
          <w:sz w:val="22"/>
          <w:szCs w:val="22"/>
        </w:rPr>
        <w:t>.</w:t>
      </w:r>
    </w:p>
    <w:p w14:paraId="4BA747D7" w14:textId="77777777" w:rsidR="00D5548A" w:rsidRPr="00EB19E3" w:rsidRDefault="00EB19E3">
      <w:pPr>
        <w:spacing w:before="1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2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10.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26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t.</w:t>
      </w:r>
    </w:p>
    <w:p w14:paraId="6B7BE9FB" w14:textId="77777777" w:rsidR="00D5548A" w:rsidRPr="00EB19E3" w:rsidRDefault="00D5548A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</w:p>
    <w:p w14:paraId="0BCC2B16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9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11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</w:p>
    <w:p w14:paraId="329DA9DC" w14:textId="77777777" w:rsidR="00D5548A" w:rsidRPr="00EB19E3" w:rsidRDefault="00EB19E3">
      <w:pPr>
        <w:spacing w:before="14" w:line="272" w:lineRule="auto"/>
        <w:ind w:left="114" w:right="96" w:hanging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Ada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6"/>
          <w:sz w:val="22"/>
          <w:szCs w:val="22"/>
        </w:rPr>
        <w:t>Kho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9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6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et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0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9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3"/>
          <w:w w:val="1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0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Nav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8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8"/>
          <w:w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0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2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Nav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4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33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 xml:space="preserve">f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ence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t.</w:t>
      </w:r>
    </w:p>
    <w:p w14:paraId="658A1F9B" w14:textId="77777777" w:rsidR="00D5548A" w:rsidRPr="00EB19E3" w:rsidRDefault="00D5548A">
      <w:pPr>
        <w:spacing w:before="11" w:line="220" w:lineRule="exact"/>
        <w:rPr>
          <w:rFonts w:asciiTheme="minorHAnsi" w:hAnsiTheme="minorHAnsi" w:cstheme="minorHAnsi"/>
          <w:sz w:val="22"/>
          <w:szCs w:val="22"/>
        </w:rPr>
      </w:pPr>
    </w:p>
    <w:p w14:paraId="7EEB7078" w14:textId="77777777" w:rsidR="00D5548A" w:rsidRPr="00EB19E3" w:rsidRDefault="00EB19E3">
      <w:pPr>
        <w:spacing w:line="278" w:lineRule="auto"/>
        <w:ind w:left="114" w:right="7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8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5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anag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0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ini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expe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2946B2C4" w14:textId="77777777" w:rsidR="00D5548A" w:rsidRPr="00EB19E3" w:rsidRDefault="00D5548A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1844D6C2" w14:textId="77777777" w:rsidR="00D5548A" w:rsidRPr="00EB19E3" w:rsidRDefault="00EB19E3">
      <w:pPr>
        <w:spacing w:line="283" w:lineRule="auto"/>
        <w:ind w:left="110" w:right="325" w:hanging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6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7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2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 xml:space="preserve">p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ence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ig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59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10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23EF83E1" w14:textId="77777777" w:rsidR="00D5548A" w:rsidRPr="00EB19E3" w:rsidRDefault="00D5548A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36A31971" w14:textId="77777777" w:rsidR="00D5548A" w:rsidRPr="00EB19E3" w:rsidRDefault="00EB19E3">
      <w:pPr>
        <w:spacing w:line="278" w:lineRule="auto"/>
        <w:ind w:left="114" w:right="321" w:hanging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6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5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6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ig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is</w:t>
      </w:r>
      <w:r w:rsidRPr="00EB19E3">
        <w:rPr>
          <w:rFonts w:asciiTheme="minorHAnsi" w:eastAsia="Arial" w:hAnsiTheme="minorHAnsi" w:cstheme="minorHAnsi"/>
          <w:spacing w:val="21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ph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2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.5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2A13E190" w14:textId="77777777" w:rsidR="00D5548A" w:rsidRPr="00EB19E3" w:rsidRDefault="00D5548A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57C11F29" w14:textId="77777777" w:rsidR="00D5548A" w:rsidRPr="00EB19E3" w:rsidRDefault="00EB19E3">
      <w:pPr>
        <w:spacing w:line="283" w:lineRule="auto"/>
        <w:ind w:left="114" w:right="17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b/>
          <w:spacing w:val="5"/>
          <w:w w:val="22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5"/>
          <w:w w:val="12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1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fi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exp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9"/>
          <w:w w:val="17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t.</w:t>
      </w:r>
    </w:p>
    <w:p w14:paraId="26D55D89" w14:textId="77777777" w:rsidR="00D5548A" w:rsidRPr="00EB19E3" w:rsidRDefault="00D5548A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62720AFD" w14:textId="77777777" w:rsidR="00D5548A" w:rsidRPr="00EB19E3" w:rsidRDefault="00EB19E3">
      <w:pPr>
        <w:spacing w:line="278" w:lineRule="auto"/>
        <w:ind w:left="105" w:right="157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ende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z 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32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packe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yw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ds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6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qu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ze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.5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4C1C6AEB" w14:textId="77777777" w:rsidR="00D5548A" w:rsidRPr="00EB19E3" w:rsidRDefault="00D5548A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793E9F7F" w14:textId="77777777" w:rsidR="00D5548A" w:rsidRPr="00EB19E3" w:rsidRDefault="00EB19E3">
      <w:pPr>
        <w:spacing w:line="283" w:lineRule="auto"/>
        <w:ind w:left="105" w:right="3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8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2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L.</w:t>
      </w:r>
      <w:r w:rsidRPr="00EB19E3">
        <w:rPr>
          <w:rFonts w:asciiTheme="minorHAnsi" w:eastAsia="Arial" w:hAnsiTheme="minorHAnsi" w:cstheme="minorHAnsi"/>
          <w:b/>
          <w:spacing w:val="23"/>
          <w:w w:val="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8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gra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is</w:t>
      </w:r>
      <w:r w:rsidRPr="00EB19E3">
        <w:rPr>
          <w:rFonts w:asciiTheme="minorHAnsi" w:eastAsia="Arial" w:hAnsiTheme="minorHAnsi" w:cstheme="minorHAnsi"/>
          <w:spacing w:val="28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gned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spacing w:val="19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8"/>
          <w:w w:val="17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32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Tahom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1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7279BB14" w14:textId="77777777" w:rsidR="00D5548A" w:rsidRPr="00EB19E3" w:rsidRDefault="00D5548A">
      <w:pPr>
        <w:spacing w:before="10" w:line="120" w:lineRule="exact"/>
        <w:rPr>
          <w:rFonts w:asciiTheme="minorHAnsi" w:hAnsiTheme="minorHAnsi" w:cstheme="minorHAnsi"/>
          <w:sz w:val="22"/>
          <w:szCs w:val="22"/>
        </w:rPr>
      </w:pPr>
    </w:p>
    <w:p w14:paraId="430AD67E" w14:textId="77777777" w:rsidR="00D5548A" w:rsidRPr="00EB19E3" w:rsidRDefault="00EB19E3">
      <w:pPr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8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BER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</w:p>
    <w:p w14:paraId="11D36CBA" w14:textId="77777777" w:rsidR="00D5548A" w:rsidRPr="00EB19E3" w:rsidRDefault="00EB19E3">
      <w:pPr>
        <w:spacing w:before="71" w:line="283" w:lineRule="auto"/>
        <w:ind w:left="105" w:righ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lastRenderedPageBreak/>
        <w:t>S</w:t>
      </w:r>
      <w:r w:rsidRPr="00EB19E3">
        <w:rPr>
          <w:rFonts w:asciiTheme="minorHAnsi" w:eastAsia="Arial" w:hAnsiTheme="minorHAnsi" w:cstheme="minorHAnsi"/>
          <w:b/>
          <w:spacing w:val="3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4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7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und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skill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enc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 xml:space="preserve">f 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keywo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8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76FEE3F3" w14:textId="77777777" w:rsidR="00D5548A" w:rsidRPr="00EB19E3" w:rsidRDefault="00D5548A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2B7BCCF3" w14:textId="77777777" w:rsidR="00D5548A" w:rsidRPr="00EB19E3" w:rsidRDefault="00EB19E3">
      <w:pPr>
        <w:spacing w:line="283" w:lineRule="auto"/>
        <w:ind w:left="110" w:right="85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4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expe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eywo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10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t.</w:t>
      </w:r>
    </w:p>
    <w:p w14:paraId="477260DE" w14:textId="77777777" w:rsidR="00D5548A" w:rsidRPr="00EB19E3" w:rsidRDefault="00D5548A">
      <w:pPr>
        <w:spacing w:before="10" w:line="120" w:lineRule="exact"/>
        <w:rPr>
          <w:rFonts w:asciiTheme="minorHAnsi" w:hAnsiTheme="minorHAnsi" w:cstheme="minorHAnsi"/>
          <w:sz w:val="22"/>
          <w:szCs w:val="22"/>
        </w:rPr>
      </w:pPr>
    </w:p>
    <w:p w14:paraId="09FAEF48" w14:textId="77777777" w:rsidR="00D5548A" w:rsidRPr="00EB19E3" w:rsidRDefault="00EB19E3">
      <w:pPr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20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4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85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8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LT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4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9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S</w:t>
      </w:r>
    </w:p>
    <w:p w14:paraId="7ABA4D55" w14:textId="77777777" w:rsidR="00D5548A" w:rsidRPr="00EB19E3" w:rsidRDefault="00EB19E3">
      <w:pPr>
        <w:spacing w:before="71" w:line="283" w:lineRule="auto"/>
        <w:ind w:left="110" w:right="504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Hou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iha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4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97"/>
          <w:sz w:val="22"/>
          <w:szCs w:val="22"/>
        </w:rPr>
        <w:t>fess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5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{</w:t>
      </w:r>
      <w:r w:rsidRPr="00EB19E3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unde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9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3"/>
          <w:w w:val="1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xp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nce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ini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hca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expe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sp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7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ski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3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23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t.</w:t>
      </w:r>
    </w:p>
    <w:p w14:paraId="5835AE36" w14:textId="77777777" w:rsidR="00D5548A" w:rsidRPr="00EB19E3" w:rsidRDefault="00D5548A">
      <w:pPr>
        <w:spacing w:before="6" w:line="240" w:lineRule="exact"/>
        <w:rPr>
          <w:rFonts w:asciiTheme="minorHAnsi" w:hAnsiTheme="minorHAnsi" w:cstheme="minorHAnsi"/>
          <w:sz w:val="22"/>
          <w:szCs w:val="22"/>
        </w:rPr>
      </w:pPr>
    </w:p>
    <w:p w14:paraId="1E694308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w w:val="13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22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spacing w:val="5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gra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19"/>
          <w:w w:val="1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each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9"/>
          <w:w w:val="10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pec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4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</w:p>
    <w:p w14:paraId="473D5595" w14:textId="77777777" w:rsidR="00D5548A" w:rsidRPr="00EB19E3" w:rsidRDefault="00EB19E3">
      <w:pPr>
        <w:spacing w:before="38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38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21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11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</w:p>
    <w:p w14:paraId="17092081" w14:textId="77777777" w:rsidR="00D5548A" w:rsidRPr="00EB19E3" w:rsidRDefault="00D5548A">
      <w:pPr>
        <w:spacing w:before="19" w:line="240" w:lineRule="exact"/>
        <w:rPr>
          <w:rFonts w:asciiTheme="minorHAnsi" w:hAnsiTheme="minorHAnsi" w:cstheme="minorHAnsi"/>
          <w:sz w:val="22"/>
          <w:szCs w:val="22"/>
        </w:rPr>
      </w:pPr>
    </w:p>
    <w:p w14:paraId="5430B381" w14:textId="77777777" w:rsidR="00D5548A" w:rsidRPr="00EB19E3" w:rsidRDefault="00EB19E3">
      <w:pPr>
        <w:ind w:left="5159" w:right="5131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pgSz w:w="12240" w:h="15840"/>
          <w:pgMar w:top="560" w:right="640" w:bottom="280" w:left="62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10</w:t>
      </w:r>
    </w:p>
    <w:p w14:paraId="6B633001" w14:textId="77777777" w:rsidR="00D5548A" w:rsidRPr="00EB19E3" w:rsidRDefault="00EB19E3">
      <w:pPr>
        <w:spacing w:before="44" w:line="400" w:lineRule="exact"/>
        <w:ind w:left="4013" w:right="4028"/>
        <w:jc w:val="center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b/>
          <w:spacing w:val="5"/>
          <w:w w:val="107"/>
          <w:position w:val="-1"/>
          <w:sz w:val="22"/>
          <w:szCs w:val="22"/>
        </w:rPr>
        <w:lastRenderedPageBreak/>
        <w:t>B</w:t>
      </w:r>
      <w:r w:rsidRPr="00EB19E3">
        <w:rPr>
          <w:rFonts w:asciiTheme="minorHAnsi" w:hAnsiTheme="minorHAnsi" w:cstheme="minorHAnsi"/>
          <w:b/>
          <w:spacing w:val="4"/>
          <w:w w:val="107"/>
          <w:position w:val="-1"/>
          <w:sz w:val="22"/>
          <w:szCs w:val="22"/>
        </w:rPr>
        <w:t>I</w:t>
      </w:r>
      <w:r w:rsidRPr="00EB19E3">
        <w:rPr>
          <w:rFonts w:asciiTheme="minorHAnsi" w:hAnsiTheme="minorHAnsi" w:cstheme="minorHAnsi"/>
          <w:b/>
          <w:spacing w:val="6"/>
          <w:w w:val="107"/>
          <w:position w:val="-1"/>
          <w:sz w:val="22"/>
          <w:szCs w:val="22"/>
        </w:rPr>
        <w:t>A</w:t>
      </w:r>
      <w:r w:rsidRPr="00EB19E3">
        <w:rPr>
          <w:rFonts w:asciiTheme="minorHAnsi" w:hAnsiTheme="minorHAnsi" w:cstheme="minorHAnsi"/>
          <w:b/>
          <w:spacing w:val="5"/>
          <w:w w:val="107"/>
          <w:position w:val="-1"/>
          <w:sz w:val="22"/>
          <w:szCs w:val="22"/>
        </w:rPr>
        <w:t>N</w:t>
      </w:r>
      <w:r w:rsidRPr="00EB19E3">
        <w:rPr>
          <w:rFonts w:asciiTheme="minorHAnsi" w:hAnsiTheme="minorHAnsi" w:cstheme="minorHAnsi"/>
          <w:b/>
          <w:spacing w:val="7"/>
          <w:w w:val="107"/>
          <w:position w:val="-1"/>
          <w:sz w:val="22"/>
          <w:szCs w:val="22"/>
        </w:rPr>
        <w:t>C</w:t>
      </w:r>
      <w:r w:rsidRPr="00EB19E3">
        <w:rPr>
          <w:rFonts w:asciiTheme="minorHAnsi" w:hAnsiTheme="minorHAnsi" w:cstheme="minorHAnsi"/>
          <w:b/>
          <w:w w:val="107"/>
          <w:position w:val="-1"/>
          <w:sz w:val="22"/>
          <w:szCs w:val="22"/>
        </w:rPr>
        <w:t>A</w:t>
      </w:r>
      <w:r w:rsidRPr="00EB19E3">
        <w:rPr>
          <w:rFonts w:asciiTheme="minorHAnsi" w:hAnsiTheme="minorHAnsi" w:cstheme="minorHAnsi"/>
          <w:b/>
          <w:spacing w:val="75"/>
          <w:w w:val="107"/>
          <w:position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5"/>
          <w:w w:val="96"/>
          <w:position w:val="-1"/>
          <w:sz w:val="22"/>
          <w:szCs w:val="22"/>
        </w:rPr>
        <w:t>B</w:t>
      </w:r>
      <w:r w:rsidRPr="00EB19E3">
        <w:rPr>
          <w:rFonts w:asciiTheme="minorHAnsi" w:hAnsiTheme="minorHAnsi" w:cstheme="minorHAnsi"/>
          <w:b/>
          <w:spacing w:val="6"/>
          <w:w w:val="112"/>
          <w:position w:val="-1"/>
          <w:sz w:val="22"/>
          <w:szCs w:val="22"/>
        </w:rPr>
        <w:t>A</w:t>
      </w:r>
      <w:r w:rsidRPr="00EB19E3">
        <w:rPr>
          <w:rFonts w:asciiTheme="minorHAnsi" w:hAnsiTheme="minorHAnsi" w:cstheme="minorHAnsi"/>
          <w:b/>
          <w:spacing w:val="5"/>
          <w:w w:val="88"/>
          <w:position w:val="-1"/>
          <w:sz w:val="22"/>
          <w:szCs w:val="22"/>
        </w:rPr>
        <w:t>L</w:t>
      </w:r>
      <w:r w:rsidRPr="00EB19E3">
        <w:rPr>
          <w:rFonts w:asciiTheme="minorHAnsi" w:hAnsiTheme="minorHAnsi" w:cstheme="minorHAnsi"/>
          <w:b/>
          <w:spacing w:val="5"/>
          <w:w w:val="104"/>
          <w:position w:val="-1"/>
          <w:sz w:val="22"/>
          <w:szCs w:val="22"/>
        </w:rPr>
        <w:t>T</w:t>
      </w:r>
      <w:r w:rsidRPr="00EB19E3">
        <w:rPr>
          <w:rFonts w:asciiTheme="minorHAnsi" w:hAnsiTheme="minorHAnsi" w:cstheme="minorHAnsi"/>
          <w:b/>
          <w:w w:val="117"/>
          <w:position w:val="-1"/>
          <w:sz w:val="22"/>
          <w:szCs w:val="22"/>
        </w:rPr>
        <w:t>I</w:t>
      </w:r>
    </w:p>
    <w:p w14:paraId="573595E4" w14:textId="77777777" w:rsidR="00D5548A" w:rsidRPr="00EB19E3" w:rsidRDefault="00EB19E3">
      <w:pPr>
        <w:spacing w:before="10" w:line="260" w:lineRule="exact"/>
        <w:ind w:left="585" w:right="60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2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1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24"/>
          <w:w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-1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23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456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59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   </w:t>
      </w:r>
      <w:r w:rsidRPr="00EB19E3">
        <w:rPr>
          <w:rFonts w:asciiTheme="minorHAnsi" w:eastAsia="Arial" w:hAnsiTheme="minorHAnsi" w:cstheme="minorHAnsi"/>
          <w:spacing w:val="13"/>
          <w:w w:val="25"/>
          <w:sz w:val="22"/>
          <w:szCs w:val="22"/>
        </w:rPr>
        <w:t xml:space="preserve"> </w:t>
      </w:r>
      <w:hyperlink r:id="rId15">
        <w:r w:rsidRPr="00EB19E3">
          <w:rPr>
            <w:rFonts w:asciiTheme="minorHAnsi" w:eastAsia="Arial" w:hAnsiTheme="minorHAnsi" w:cstheme="minorHAnsi"/>
            <w:sz w:val="22"/>
            <w:szCs w:val="22"/>
          </w:rPr>
          <w:t>b</w:t>
        </w:r>
        <w:r w:rsidRPr="00EB19E3">
          <w:rPr>
            <w:rFonts w:asciiTheme="minorHAnsi" w:eastAsia="Arial" w:hAnsiTheme="minorHAnsi" w:cstheme="minorHAnsi"/>
            <w:spacing w:val="1"/>
            <w:sz w:val="22"/>
            <w:szCs w:val="22"/>
          </w:rPr>
          <w:t>b</w:t>
        </w:r>
        <w:r w:rsidRPr="00EB19E3">
          <w:rPr>
            <w:rFonts w:asciiTheme="minorHAnsi" w:eastAsia="Arial" w:hAnsiTheme="minorHAnsi" w:cstheme="minorHAnsi"/>
            <w:sz w:val="22"/>
            <w:szCs w:val="22"/>
          </w:rPr>
          <w:t>1</w:t>
        </w:r>
        <w:r w:rsidRPr="00EB19E3">
          <w:rPr>
            <w:rFonts w:asciiTheme="minorHAnsi" w:eastAsia="Arial" w:hAnsiTheme="minorHAnsi" w:cstheme="minorHAnsi"/>
            <w:spacing w:val="1"/>
            <w:sz w:val="22"/>
            <w:szCs w:val="22"/>
          </w:rPr>
          <w:t>2</w:t>
        </w:r>
        <w:r w:rsidRPr="00EB19E3">
          <w:rPr>
            <w:rFonts w:asciiTheme="minorHAnsi" w:eastAsia="Arial" w:hAnsiTheme="minorHAnsi" w:cstheme="minorHAnsi"/>
            <w:sz w:val="22"/>
            <w:szCs w:val="22"/>
          </w:rPr>
          <w:t>3</w:t>
        </w:r>
        <w:r w:rsidRPr="00EB19E3">
          <w:rPr>
            <w:rFonts w:asciiTheme="minorHAnsi" w:eastAsia="Arial" w:hAnsiTheme="minorHAnsi" w:cstheme="minorHAnsi"/>
            <w:spacing w:val="1"/>
            <w:sz w:val="22"/>
            <w:szCs w:val="22"/>
          </w:rPr>
          <w:t>45p@p</w:t>
        </w:r>
        <w:r w:rsidRPr="00EB19E3">
          <w:rPr>
            <w:rFonts w:asciiTheme="minorHAnsi" w:eastAsia="Arial" w:hAnsiTheme="minorHAnsi" w:cstheme="minorHAnsi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1"/>
            <w:sz w:val="22"/>
            <w:szCs w:val="22"/>
          </w:rPr>
          <w:t>ce</w:t>
        </w:r>
        <w:r w:rsidRPr="00EB19E3">
          <w:rPr>
            <w:rFonts w:asciiTheme="minorHAnsi" w:eastAsia="Arial" w:hAnsiTheme="minorHAnsi" w:cstheme="minorHAnsi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1"/>
            <w:sz w:val="22"/>
            <w:szCs w:val="22"/>
          </w:rPr>
          <w:t>ed</w:t>
        </w:r>
        <w:r w:rsidRPr="00EB19E3">
          <w:rPr>
            <w:rFonts w:asciiTheme="minorHAnsi" w:eastAsia="Arial" w:hAnsiTheme="minorHAnsi" w:cstheme="minorHAnsi"/>
            <w:sz w:val="22"/>
            <w:szCs w:val="22"/>
          </w:rPr>
          <w:t>u</w:t>
        </w:r>
      </w:hyperlink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1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9"/>
          <w:w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73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73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 xml:space="preserve">i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i.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   </w:t>
      </w:r>
      <w:r w:rsidRPr="00EB19E3">
        <w:rPr>
          <w:rFonts w:asciiTheme="minorHAnsi" w:eastAsia="Arial" w:hAnsiTheme="minorHAnsi" w:cstheme="minorHAnsi"/>
          <w:spacing w:val="13"/>
          <w:w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i.c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2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m</w:t>
      </w:r>
    </w:p>
    <w:p w14:paraId="3DC42BA9" w14:textId="77777777" w:rsidR="00D5548A" w:rsidRPr="00EB19E3" w:rsidRDefault="00D5548A">
      <w:pPr>
        <w:spacing w:before="19"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700" w:right="600" w:bottom="280" w:left="620" w:header="720" w:footer="720" w:gutter="0"/>
          <w:cols w:space="720"/>
        </w:sectPr>
      </w:pPr>
    </w:p>
    <w:p w14:paraId="29CBD873" w14:textId="77777777" w:rsidR="00D5548A" w:rsidRPr="00EB19E3" w:rsidRDefault="00EB19E3">
      <w:pPr>
        <w:spacing w:before="32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N</w:t>
      </w:r>
    </w:p>
    <w:p w14:paraId="0C3B7664" w14:textId="77777777" w:rsidR="00D5548A" w:rsidRPr="00EB19E3" w:rsidRDefault="00EB19E3">
      <w:pPr>
        <w:spacing w:before="73"/>
        <w:ind w:left="119" w:right="-58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rsi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9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ys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leg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8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09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0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4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13"/>
          <w:sz w:val="22"/>
          <w:szCs w:val="22"/>
        </w:rPr>
        <w:t>Y</w:t>
      </w:r>
    </w:p>
    <w:p w14:paraId="6039A029" w14:textId="77777777" w:rsidR="00D5548A" w:rsidRPr="00EB19E3" w:rsidRDefault="00EB19E3">
      <w:pPr>
        <w:spacing w:before="1" w:line="240" w:lineRule="exact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che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3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Arts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7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1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05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s</w:t>
      </w:r>
    </w:p>
    <w:p w14:paraId="1DC229D3" w14:textId="77777777" w:rsidR="00D5548A" w:rsidRPr="00EB19E3" w:rsidRDefault="00EB19E3">
      <w:pPr>
        <w:spacing w:line="260" w:lineRule="exact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3.</w:t>
      </w:r>
      <w:r w:rsidRPr="00EB19E3">
        <w:rPr>
          <w:rFonts w:asciiTheme="minorHAnsi" w:eastAsia="Arial" w:hAnsiTheme="minorHAnsi" w:cstheme="minorHAnsi"/>
          <w:spacing w:val="-16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77</w:t>
      </w:r>
      <w:r w:rsidRPr="00EB19E3">
        <w:rPr>
          <w:rFonts w:asciiTheme="minorHAnsi" w:eastAsia="Arial" w:hAnsiTheme="minorHAnsi" w:cstheme="minorHAnsi"/>
          <w:spacing w:val="5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   </w:t>
      </w:r>
      <w:r w:rsidRPr="00EB19E3">
        <w:rPr>
          <w:rFonts w:asciiTheme="minorHAnsi" w:eastAsia="Arial" w:hAnsiTheme="minorHAnsi" w:cstheme="minorHAnsi"/>
          <w:spacing w:val="13"/>
          <w:w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15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y</w:t>
      </w:r>
    </w:p>
    <w:p w14:paraId="3CCB50D4" w14:textId="77777777" w:rsidR="00D5548A" w:rsidRPr="00EB19E3" w:rsidRDefault="00EB19E3">
      <w:pPr>
        <w:spacing w:before="8" w:line="14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5EE8B24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0D1349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num="2" w:space="720" w:equalWidth="0">
            <w:col w:w="8359" w:space="1418"/>
            <w:col w:w="1243"/>
          </w:cols>
        </w:sectPr>
      </w:pP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2"/>
          <w:w w:val="12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7</w:t>
      </w:r>
    </w:p>
    <w:p w14:paraId="30A98CCB" w14:textId="77777777" w:rsidR="00D5548A" w:rsidRPr="00EB19E3" w:rsidRDefault="00EB19E3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19990C80">
          <v:shape id="_x0000_s1049" type="#_x0000_t75" style="position:absolute;margin-left:0;margin-top:0;width:612pt;height:11in;z-index:-3006;mso-position-horizontal-relative:page;mso-position-vertical-relative:page">
            <v:imagedata r:id="rId16" o:title=""/>
            <w10:wrap anchorx="page" anchory="page"/>
          </v:shape>
        </w:pict>
      </w:r>
    </w:p>
    <w:p w14:paraId="738B2734" w14:textId="77777777" w:rsidR="00D5548A" w:rsidRPr="00EB19E3" w:rsidRDefault="00EB19E3">
      <w:pPr>
        <w:spacing w:before="32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20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E</w:t>
      </w:r>
    </w:p>
    <w:p w14:paraId="3C6BDF77" w14:textId="77777777" w:rsidR="00D5548A" w:rsidRPr="00EB19E3" w:rsidRDefault="00EB19E3">
      <w:pPr>
        <w:spacing w:before="68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2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1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ye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2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3"/>
          <w:w w:val="12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1"/>
          <w:w w:val="12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b/>
          <w:spacing w:val="-32"/>
          <w:w w:val="1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54"/>
          <w:w w:val="1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40"/>
          <w:sz w:val="22"/>
          <w:szCs w:val="22"/>
        </w:rPr>
        <w:t>t</w:t>
      </w:r>
    </w:p>
    <w:p w14:paraId="1168AF86" w14:textId="77777777" w:rsidR="00D5548A" w:rsidRPr="00EB19E3" w:rsidRDefault="00EB19E3">
      <w:pPr>
        <w:spacing w:before="1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rn</w:t>
      </w:r>
    </w:p>
    <w:p w14:paraId="7822729B" w14:textId="77777777" w:rsidR="00D5548A" w:rsidRPr="00EB19E3" w:rsidRDefault="00EB19E3">
      <w:pPr>
        <w:spacing w:before="1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we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lu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sive 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ht</w:t>
      </w:r>
      <w:r w:rsidRPr="00EB19E3">
        <w:rPr>
          <w:rFonts w:asciiTheme="minorHAnsi" w:eastAsia="Arial" w:hAnsiTheme="minorHAnsi" w:cstheme="minorHAnsi"/>
          <w:spacing w:val="21"/>
          <w:w w:val="1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</w:p>
    <w:p w14:paraId="5C9396B9" w14:textId="77777777" w:rsidR="00D5548A" w:rsidRPr="00EB19E3" w:rsidRDefault="00EB19E3">
      <w:pPr>
        <w:spacing w:before="1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havi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spacing w:val="5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7,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00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0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vi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ew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</w:p>
    <w:p w14:paraId="250A1F22" w14:textId="77777777" w:rsidR="00D5548A" w:rsidRPr="00EB19E3" w:rsidRDefault="00EB19E3">
      <w:pPr>
        <w:spacing w:before="6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2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16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45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ord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6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</w:p>
    <w:p w14:paraId="105932B9" w14:textId="77777777" w:rsidR="00D5548A" w:rsidRPr="00EB19E3" w:rsidRDefault="00EB19E3">
      <w:pPr>
        <w:spacing w:before="1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ek</w:t>
      </w:r>
      <w:r w:rsidRPr="00EB19E3">
        <w:rPr>
          <w:rFonts w:asciiTheme="minorHAnsi" w:eastAsia="Arial" w:hAnsiTheme="minorHAnsi" w:cstheme="minorHAnsi"/>
          <w:sz w:val="22"/>
          <w:szCs w:val="22"/>
        </w:rPr>
        <w:t>ly</w:t>
      </w:r>
      <w:r w:rsidRPr="00EB19E3">
        <w:rPr>
          <w:rFonts w:asciiTheme="minorHAnsi" w:eastAsia="Arial" w:hAnsiTheme="minorHAnsi" w:cstheme="minorHAnsi"/>
          <w:spacing w:val="6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 </w:t>
      </w:r>
      <w:r w:rsidRPr="00EB19E3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</w:p>
    <w:p w14:paraId="48FB8EBD" w14:textId="77777777" w:rsidR="00D5548A" w:rsidRPr="00EB19E3" w:rsidRDefault="00EB19E3">
      <w:pPr>
        <w:spacing w:before="1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fo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6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</w:p>
    <w:p w14:paraId="759FD6F4" w14:textId="77777777" w:rsidR="00D5548A" w:rsidRPr="00EB19E3" w:rsidRDefault="00D5548A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100636DE" w14:textId="77777777" w:rsidR="00D5548A" w:rsidRPr="00EB19E3" w:rsidRDefault="00EB19E3">
      <w:pPr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5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2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1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-2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3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2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ersi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8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Pl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antv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49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Y             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3"/>
          <w:w w:val="12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29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b/>
          <w:spacing w:val="-37"/>
          <w:w w:val="1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2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53"/>
          <w:w w:val="1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40"/>
          <w:sz w:val="22"/>
          <w:szCs w:val="22"/>
        </w:rPr>
        <w:t>t</w:t>
      </w:r>
    </w:p>
    <w:p w14:paraId="5973AF99" w14:textId="77777777" w:rsidR="00D5548A" w:rsidRPr="00EB19E3" w:rsidRDefault="00EB19E3">
      <w:pPr>
        <w:spacing w:before="1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15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3"/>
          <w:w w:val="1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)</w:t>
      </w:r>
    </w:p>
    <w:p w14:paraId="46246F53" w14:textId="77777777" w:rsidR="00D5548A" w:rsidRPr="00EB19E3" w:rsidRDefault="00EB19E3">
      <w:pPr>
        <w:spacing w:before="6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42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fi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fi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sub</w:t>
      </w:r>
      <w:r w:rsidRPr="00EB19E3">
        <w:rPr>
          <w:rFonts w:asciiTheme="minorHAnsi" w:eastAsia="Arial" w:hAnsiTheme="minorHAnsi" w:cstheme="minorHAnsi"/>
          <w:sz w:val="22"/>
          <w:szCs w:val="22"/>
        </w:rPr>
        <w:t>missi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ns 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cam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pus</w:t>
      </w:r>
      <w:r w:rsidRPr="00EB19E3">
        <w:rPr>
          <w:rFonts w:asciiTheme="minorHAnsi" w:eastAsia="Arial" w:hAnsiTheme="minorHAnsi" w:cstheme="minorHAnsi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z w:val="22"/>
          <w:szCs w:val="22"/>
        </w:rPr>
        <w:t>ia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1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</w:p>
    <w:p w14:paraId="7ECFAED2" w14:textId="77777777" w:rsidR="00D5548A" w:rsidRPr="00EB19E3" w:rsidRDefault="00EB19E3">
      <w:pPr>
        <w:spacing w:before="1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     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iew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mi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ns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for</w:t>
      </w:r>
      <w:r w:rsidRPr="00EB19E3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gram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pacing w:val="29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before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</w:p>
    <w:p w14:paraId="0072AF2C" w14:textId="77777777" w:rsidR="00D5548A" w:rsidRPr="00EB19E3" w:rsidRDefault="00EB19E3">
      <w:pPr>
        <w:tabs>
          <w:tab w:val="left" w:pos="820"/>
        </w:tabs>
        <w:spacing w:before="1"/>
        <w:ind w:left="830" w:right="284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Manag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8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spacing w:val="5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0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2"/>
          <w:w w:val="12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prose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 xml:space="preserve">in </w:t>
      </w:r>
      <w:r w:rsidRPr="00EB19E3">
        <w:rPr>
          <w:rFonts w:asciiTheme="minorHAnsi" w:eastAsia="Arial" w:hAnsiTheme="minorHAnsi" w:cstheme="minorHAnsi"/>
          <w:spacing w:val="3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sub</w:t>
      </w:r>
      <w:r w:rsidRPr="00EB19E3">
        <w:rPr>
          <w:rFonts w:asciiTheme="minorHAnsi" w:eastAsia="Arial" w:hAnsiTheme="minorHAnsi" w:cstheme="minorHAnsi"/>
          <w:sz w:val="22"/>
          <w:szCs w:val="22"/>
        </w:rPr>
        <w:t>mi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ns 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55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hree</w:t>
      </w:r>
      <w:r w:rsidRPr="00EB19E3">
        <w:rPr>
          <w:rFonts w:asciiTheme="minorHAnsi" w:eastAsia="Arial" w:hAnsiTheme="minorHAnsi" w:cstheme="minorHAnsi"/>
          <w:spacing w:val="31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</w:p>
    <w:p w14:paraId="4AB6C848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ial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ia</w:t>
      </w:r>
      <w:r w:rsidRPr="00EB19E3">
        <w:rPr>
          <w:rFonts w:asciiTheme="minorHAnsi" w:eastAsia="Arial" w:hAnsiTheme="minorHAnsi" w:cstheme="minorHAnsi"/>
          <w:spacing w:val="57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14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3"/>
          <w:w w:val="1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May</w:t>
      </w:r>
      <w:r w:rsidRPr="00EB19E3">
        <w:rPr>
          <w:rFonts w:asciiTheme="minorHAnsi" w:eastAsia="Arial" w:hAnsiTheme="minorHAnsi" w:cstheme="minorHAnsi"/>
          <w:spacing w:val="42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)</w:t>
      </w:r>
    </w:p>
    <w:p w14:paraId="612E4CD2" w14:textId="77777777" w:rsidR="00D5548A" w:rsidRPr="00EB19E3" w:rsidRDefault="00EB19E3">
      <w:pPr>
        <w:tabs>
          <w:tab w:val="left" w:pos="820"/>
        </w:tabs>
        <w:spacing w:before="1" w:line="245" w:lineRule="auto"/>
        <w:ind w:left="839" w:right="490" w:hanging="3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eb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embe</w:t>
      </w:r>
      <w:r w:rsidRPr="00EB19E3">
        <w:rPr>
          <w:rFonts w:asciiTheme="minorHAnsi" w:eastAsia="Arial" w:hAnsiTheme="minorHAnsi" w:cstheme="minorHAnsi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ip 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by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z w:val="22"/>
          <w:szCs w:val="22"/>
        </w:rPr>
        <w:t>%</w:t>
      </w:r>
      <w:r w:rsidRPr="00EB19E3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gag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</w:p>
    <w:p w14:paraId="4845F15A" w14:textId="77777777" w:rsidR="00D5548A" w:rsidRPr="00EB19E3" w:rsidRDefault="00D5548A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3E48D419" w14:textId="77777777" w:rsidR="00D5548A" w:rsidRPr="00EB19E3" w:rsidRDefault="00EB19E3">
      <w:pPr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2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ersi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9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3"/>
          <w:w w:val="12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29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b/>
          <w:spacing w:val="-37"/>
          <w:w w:val="1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2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53"/>
          <w:w w:val="1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40"/>
          <w:sz w:val="22"/>
          <w:szCs w:val="22"/>
        </w:rPr>
        <w:t>t</w:t>
      </w:r>
    </w:p>
    <w:p w14:paraId="0AFDAB16" w14:textId="77777777" w:rsidR="00D5548A" w:rsidRPr="00EB19E3" w:rsidRDefault="00EB19E3">
      <w:pPr>
        <w:spacing w:before="1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</w:p>
    <w:p w14:paraId="409922F7" w14:textId="77777777" w:rsidR="00D5548A" w:rsidRPr="00EB19E3" w:rsidRDefault="00EB19E3">
      <w:pPr>
        <w:tabs>
          <w:tab w:val="left" w:pos="820"/>
        </w:tabs>
        <w:spacing w:before="1"/>
        <w:ind w:left="839" w:right="965" w:hanging="3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up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hree</w:t>
      </w:r>
      <w:r w:rsidRPr="00EB19E3">
        <w:rPr>
          <w:rFonts w:asciiTheme="minorHAnsi" w:eastAsia="Arial" w:hAnsiTheme="minorHAnsi" w:cstheme="minorHAnsi"/>
          <w:spacing w:val="27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ek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ly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7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oc</w:t>
      </w:r>
      <w:r w:rsidRPr="00EB19E3">
        <w:rPr>
          <w:rFonts w:asciiTheme="minorHAnsi" w:eastAsia="Arial" w:hAnsiTheme="minorHAnsi" w:cstheme="minorHAnsi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5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4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</w:p>
    <w:p w14:paraId="4DDF2B81" w14:textId="77777777" w:rsidR="00D5548A" w:rsidRPr="00EB19E3" w:rsidRDefault="00D5548A">
      <w:pPr>
        <w:spacing w:before="19" w:line="240" w:lineRule="exact"/>
        <w:rPr>
          <w:rFonts w:asciiTheme="minorHAnsi" w:hAnsiTheme="minorHAnsi" w:cstheme="minorHAnsi"/>
          <w:sz w:val="22"/>
          <w:szCs w:val="22"/>
        </w:rPr>
      </w:pPr>
    </w:p>
    <w:p w14:paraId="0594E289" w14:textId="77777777" w:rsidR="00D5548A" w:rsidRPr="00EB19E3" w:rsidRDefault="00EB19E3">
      <w:pPr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2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2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1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13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b/>
          <w:spacing w:val="-1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1"/>
          <w:w w:val="113"/>
          <w:sz w:val="22"/>
          <w:szCs w:val="22"/>
        </w:rPr>
        <w:t>alk</w:t>
      </w:r>
      <w:r w:rsidRPr="00EB19E3">
        <w:rPr>
          <w:rFonts w:asciiTheme="minorHAnsi" w:eastAsia="Arial" w:hAnsiTheme="minorHAnsi" w:cstheme="minorHAnsi"/>
          <w:b/>
          <w:w w:val="11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6"/>
          <w:w w:val="1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2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3"/>
          <w:w w:val="12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1"/>
          <w:w w:val="12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b/>
          <w:spacing w:val="-32"/>
          <w:w w:val="1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44"/>
          <w:w w:val="1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19"/>
          <w:sz w:val="22"/>
          <w:szCs w:val="22"/>
        </w:rPr>
        <w:t>6</w:t>
      </w:r>
    </w:p>
    <w:p w14:paraId="3BC3601C" w14:textId="77777777" w:rsidR="00D5548A" w:rsidRPr="00EB19E3" w:rsidRDefault="00EB19E3">
      <w:pPr>
        <w:spacing w:before="1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rn</w:t>
      </w:r>
    </w:p>
    <w:p w14:paraId="514AF0CE" w14:textId="77777777" w:rsidR="00D5548A" w:rsidRPr="00EB19E3" w:rsidRDefault="00EB19E3">
      <w:pPr>
        <w:spacing w:before="1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7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Bl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p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from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</w:p>
    <w:p w14:paraId="4304F87C" w14:textId="77777777" w:rsidR="00D5548A" w:rsidRPr="00EB19E3" w:rsidRDefault="00EB19E3">
      <w:pPr>
        <w:spacing w:before="1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2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nde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ek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ly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spacing w:val="44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lp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team</w:t>
      </w:r>
      <w:r w:rsidRPr="00EB19E3">
        <w:rPr>
          <w:rFonts w:asciiTheme="minorHAnsi" w:eastAsia="Arial" w:hAnsiTheme="minorHAnsi" w:cstheme="minorHAnsi"/>
          <w:spacing w:val="47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</w:p>
    <w:p w14:paraId="30BD8B3C" w14:textId="77777777" w:rsidR="00D5548A" w:rsidRPr="00EB19E3" w:rsidRDefault="00D5548A">
      <w:pPr>
        <w:spacing w:before="1" w:line="260" w:lineRule="exact"/>
        <w:rPr>
          <w:rFonts w:asciiTheme="minorHAnsi" w:hAnsiTheme="minorHAnsi" w:cstheme="minorHAnsi"/>
          <w:sz w:val="22"/>
          <w:szCs w:val="22"/>
        </w:rPr>
      </w:pPr>
    </w:p>
    <w:p w14:paraId="72933CA2" w14:textId="77777777" w:rsidR="00D5548A" w:rsidRPr="00EB19E3" w:rsidRDefault="00EB19E3">
      <w:pPr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20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20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E</w:t>
      </w:r>
    </w:p>
    <w:p w14:paraId="158A09C4" w14:textId="77777777" w:rsidR="00D5548A" w:rsidRPr="00EB19E3" w:rsidRDefault="00EB19E3">
      <w:pPr>
        <w:spacing w:before="68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BTQA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+ 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6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-1"/>
          <w:w w:val="11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4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3"/>
          <w:w w:val="12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29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b/>
          <w:spacing w:val="-37"/>
          <w:w w:val="1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2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53"/>
          <w:w w:val="1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40"/>
          <w:sz w:val="22"/>
          <w:szCs w:val="22"/>
        </w:rPr>
        <w:t>t</w:t>
      </w:r>
    </w:p>
    <w:p w14:paraId="6BA561DE" w14:textId="77777777" w:rsidR="00D5548A" w:rsidRPr="00EB19E3" w:rsidRDefault="00EB19E3">
      <w:pPr>
        <w:spacing w:before="1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</w:p>
    <w:p w14:paraId="42A86E4B" w14:textId="77777777" w:rsidR="00D5548A" w:rsidRPr="00EB19E3" w:rsidRDefault="00EB19E3">
      <w:pPr>
        <w:spacing w:before="1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alk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up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spacing w:val="54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1"/>
          <w:w w:val="9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9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spacing w:val="39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ai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z w:val="22"/>
          <w:szCs w:val="22"/>
        </w:rPr>
        <w:t>ey</w:t>
      </w:r>
      <w:r w:rsidRPr="00EB19E3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</w:p>
    <w:p w14:paraId="529C1BC5" w14:textId="77777777" w:rsidR="00D5548A" w:rsidRPr="00EB19E3" w:rsidRDefault="00EB19E3">
      <w:pPr>
        <w:spacing w:before="6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7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 xml:space="preserve">5 </w:t>
      </w:r>
      <w:r w:rsidRPr="00EB19E3">
        <w:rPr>
          <w:rFonts w:asciiTheme="minorHAnsi" w:eastAsia="Arial" w:hAnsiTheme="minorHAnsi" w:cstheme="minorHAnsi"/>
          <w:spacing w:val="6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mi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-si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3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membe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rs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3"/>
          <w:sz w:val="22"/>
          <w:szCs w:val="22"/>
        </w:rPr>
        <w:t>conne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ct</w:t>
      </w:r>
      <w:r w:rsidRPr="00EB19E3">
        <w:rPr>
          <w:rFonts w:asciiTheme="minorHAnsi" w:eastAsia="Arial" w:hAnsiTheme="minorHAnsi" w:cstheme="minorHAnsi"/>
          <w:spacing w:val="30"/>
          <w:w w:val="10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6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ers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ild</w:t>
      </w:r>
      <w:r w:rsidRPr="00EB19E3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</w:p>
    <w:p w14:paraId="49E23D51" w14:textId="77777777" w:rsidR="00D5548A" w:rsidRPr="00EB19E3" w:rsidRDefault="00EB19E3">
      <w:pPr>
        <w:spacing w:before="1"/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umn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i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v  </w:t>
      </w:r>
      <w:r w:rsidRPr="00EB19E3">
        <w:rPr>
          <w:rFonts w:asciiTheme="minorHAnsi" w:eastAsia="Arial" w:hAnsiTheme="minorHAnsi" w:cstheme="minorHAnsi"/>
          <w:b/>
          <w:spacing w:val="-1"/>
          <w:w w:val="12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3"/>
          <w:w w:val="12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1"/>
          <w:w w:val="12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b/>
          <w:spacing w:val="-32"/>
          <w:w w:val="1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54"/>
          <w:w w:val="1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5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19"/>
          <w:sz w:val="22"/>
          <w:szCs w:val="22"/>
        </w:rPr>
        <w:t>6</w:t>
      </w:r>
    </w:p>
    <w:p w14:paraId="075723B9" w14:textId="77777777" w:rsidR="00D5548A" w:rsidRPr="00EB19E3" w:rsidRDefault="00EB19E3">
      <w:pPr>
        <w:spacing w:before="1"/>
        <w:ind w:left="4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7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umn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i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ord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up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y</w:t>
      </w:r>
    </w:p>
    <w:p w14:paraId="350214C6" w14:textId="77777777" w:rsidR="00D5548A" w:rsidRPr="00EB19E3" w:rsidRDefault="00D5548A">
      <w:pPr>
        <w:spacing w:before="1" w:line="260" w:lineRule="exact"/>
        <w:rPr>
          <w:rFonts w:asciiTheme="minorHAnsi" w:hAnsiTheme="minorHAnsi" w:cstheme="minorHAnsi"/>
          <w:sz w:val="22"/>
          <w:szCs w:val="22"/>
        </w:rPr>
      </w:pPr>
    </w:p>
    <w:p w14:paraId="2BE3BBFC" w14:textId="77777777" w:rsidR="00D5548A" w:rsidRPr="00EB19E3" w:rsidRDefault="00EB19E3">
      <w:pPr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HN</w:t>
      </w:r>
      <w:r w:rsidRPr="00EB19E3">
        <w:rPr>
          <w:rFonts w:asciiTheme="minorHAnsi" w:eastAsia="Arial" w:hAnsiTheme="minorHAnsi" w:cstheme="minorHAnsi"/>
          <w:b/>
          <w:spacing w:val="-2"/>
          <w:w w:val="20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2"/>
          <w:w w:val="1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S</w:t>
      </w:r>
    </w:p>
    <w:p w14:paraId="5AAF7408" w14:textId="77777777" w:rsidR="00D5548A" w:rsidRPr="00EB19E3" w:rsidRDefault="00EB19E3">
      <w:pPr>
        <w:spacing w:before="68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ress,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w w:val="13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S.E.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.,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o</w:t>
      </w:r>
    </w:p>
    <w:p w14:paraId="18034DAC" w14:textId="77777777" w:rsidR="00D5548A" w:rsidRPr="00EB19E3" w:rsidRDefault="00D5548A">
      <w:pPr>
        <w:spacing w:before="1" w:line="140" w:lineRule="exact"/>
        <w:rPr>
          <w:rFonts w:asciiTheme="minorHAnsi" w:hAnsiTheme="minorHAnsi" w:cstheme="minorHAnsi"/>
          <w:sz w:val="22"/>
          <w:szCs w:val="22"/>
        </w:rPr>
      </w:pPr>
    </w:p>
    <w:p w14:paraId="51C76F2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AFF7FA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D0559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70B036" w14:textId="77777777" w:rsidR="00D5548A" w:rsidRPr="00EB19E3" w:rsidRDefault="00EB19E3">
      <w:pPr>
        <w:ind w:left="5148" w:right="5158"/>
        <w:jc w:val="center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space="720"/>
        </w:sectPr>
      </w:pPr>
      <w:r w:rsidRPr="00EB19E3">
        <w:rPr>
          <w:rFonts w:asciiTheme="minorHAnsi" w:hAnsiTheme="minorHAnsi" w:cstheme="minorHAnsi"/>
          <w:w w:val="82"/>
          <w:sz w:val="22"/>
          <w:szCs w:val="22"/>
        </w:rPr>
        <w:t>P</w:t>
      </w:r>
      <w:r w:rsidRPr="00EB19E3">
        <w:rPr>
          <w:rFonts w:asciiTheme="minorHAnsi" w:hAnsiTheme="minorHAnsi" w:cstheme="minorHAnsi"/>
          <w:spacing w:val="-1"/>
          <w:w w:val="109"/>
          <w:sz w:val="22"/>
          <w:szCs w:val="22"/>
        </w:rPr>
        <w:t>a</w:t>
      </w:r>
      <w:r w:rsidRPr="00EB19E3">
        <w:rPr>
          <w:rFonts w:asciiTheme="minorHAnsi" w:hAnsiTheme="minorHAnsi" w:cstheme="minorHAnsi"/>
          <w:w w:val="101"/>
          <w:sz w:val="22"/>
          <w:szCs w:val="22"/>
        </w:rPr>
        <w:t>g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EB19E3">
        <w:rPr>
          <w:rFonts w:asciiTheme="minorHAnsi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"/>
          <w:w w:val="92"/>
          <w:sz w:val="22"/>
          <w:szCs w:val="22"/>
        </w:rPr>
        <w:t>1</w:t>
      </w:r>
      <w:r w:rsidRPr="00EB19E3">
        <w:rPr>
          <w:rFonts w:asciiTheme="minorHAnsi" w:hAnsiTheme="minorHAnsi" w:cstheme="minorHAnsi"/>
          <w:w w:val="92"/>
          <w:sz w:val="22"/>
          <w:szCs w:val="22"/>
        </w:rPr>
        <w:t>1</w:t>
      </w:r>
    </w:p>
    <w:p w14:paraId="3B24FB75" w14:textId="77777777" w:rsidR="00D5548A" w:rsidRPr="00EB19E3" w:rsidRDefault="00EB19E3">
      <w:pPr>
        <w:spacing w:before="58"/>
        <w:ind w:left="3571" w:right="355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lastRenderedPageBreak/>
        <w:t>CH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7"/>
          <w:w w:val="106"/>
          <w:sz w:val="22"/>
          <w:szCs w:val="22"/>
        </w:rPr>
        <w:t>CK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S</w:t>
      </w:r>
    </w:p>
    <w:p w14:paraId="14CF8A4D" w14:textId="77777777" w:rsidR="00D5548A" w:rsidRPr="00EB19E3" w:rsidRDefault="00EB19E3">
      <w:pPr>
        <w:spacing w:before="5" w:line="220" w:lineRule="exact"/>
        <w:ind w:left="4021" w:right="399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7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w w:val="106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2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0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10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98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3"/>
          <w:w w:val="10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25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25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-3"/>
          <w:w w:val="10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9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3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0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0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w w:val="10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111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7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s</w:t>
      </w:r>
    </w:p>
    <w:p w14:paraId="78F97ACB" w14:textId="77777777" w:rsidR="00D5548A" w:rsidRPr="00EB19E3" w:rsidRDefault="00EB19E3">
      <w:pPr>
        <w:spacing w:line="240" w:lineRule="exact"/>
        <w:ind w:left="2525" w:right="250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-3"/>
          <w:w w:val="10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-3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spacing w:val="-3"/>
          <w:w w:val="11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987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-6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54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5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3"/>
          <w:w w:val="35"/>
          <w:sz w:val="22"/>
          <w:szCs w:val="22"/>
        </w:rPr>
        <w:t xml:space="preserve"> </w:t>
      </w:r>
      <w:hyperlink r:id="rId17">
        <w:r w:rsidRPr="00EB19E3">
          <w:rPr>
            <w:rFonts w:asciiTheme="minorHAnsi" w:eastAsia="Arial" w:hAnsiTheme="minorHAnsi" w:cstheme="minorHAnsi"/>
            <w:b/>
            <w:spacing w:val="-5"/>
            <w:sz w:val="22"/>
            <w:szCs w:val="22"/>
          </w:rPr>
          <w:t>w</w:t>
        </w:r>
        <w:r w:rsidRPr="00EB19E3">
          <w:rPr>
            <w:rFonts w:asciiTheme="minorHAnsi" w:eastAsia="Arial" w:hAnsiTheme="minorHAnsi" w:cstheme="minorHAnsi"/>
            <w:b/>
            <w:spacing w:val="-3"/>
            <w:sz w:val="22"/>
            <w:szCs w:val="22"/>
          </w:rPr>
          <w:t>cd</w:t>
        </w:r>
        <w:r w:rsidRPr="00EB19E3">
          <w:rPr>
            <w:rFonts w:asciiTheme="minorHAnsi" w:eastAsia="Arial" w:hAnsiTheme="minorHAnsi" w:cstheme="minorHAnsi"/>
            <w:b/>
            <w:spacing w:val="-1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b/>
            <w:spacing w:val="-3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b/>
            <w:spacing w:val="-2"/>
            <w:sz w:val="22"/>
            <w:szCs w:val="22"/>
          </w:rPr>
          <w:t>k</w:t>
        </w:r>
        <w:r w:rsidRPr="00EB19E3">
          <w:rPr>
            <w:rFonts w:asciiTheme="minorHAnsi" w:eastAsia="Arial" w:hAnsiTheme="minorHAnsi" w:cstheme="minorHAnsi"/>
            <w:b/>
            <w:spacing w:val="-3"/>
            <w:sz w:val="22"/>
            <w:szCs w:val="22"/>
          </w:rPr>
          <w:t>ens</w:t>
        </w:r>
        <w:r w:rsidRPr="00EB19E3">
          <w:rPr>
            <w:rFonts w:asciiTheme="minorHAnsi" w:eastAsia="Arial" w:hAnsiTheme="minorHAnsi" w:cstheme="minorHAnsi"/>
            <w:b/>
            <w:spacing w:val="-6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b/>
            <w:spacing w:val="-3"/>
            <w:sz w:val="22"/>
            <w:szCs w:val="22"/>
          </w:rPr>
          <w:t>yahoo</w:t>
        </w:r>
        <w:r w:rsidRPr="00EB19E3">
          <w:rPr>
            <w:rFonts w:asciiTheme="minorHAnsi" w:eastAsia="Arial" w:hAnsiTheme="minorHAnsi" w:cstheme="minorHAnsi"/>
            <w:b/>
            <w:spacing w:val="-1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b/>
            <w:spacing w:val="-3"/>
            <w:sz w:val="22"/>
            <w:szCs w:val="22"/>
          </w:rPr>
          <w:t>co</w:t>
        </w:r>
        <w:r w:rsidRPr="00EB19E3">
          <w:rPr>
            <w:rFonts w:asciiTheme="minorHAnsi" w:eastAsia="Arial" w:hAnsiTheme="minorHAnsi" w:cstheme="minorHAnsi"/>
            <w:b/>
            <w:sz w:val="22"/>
            <w:szCs w:val="22"/>
          </w:rPr>
          <w:t>m</w:t>
        </w:r>
      </w:hyperlink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5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22"/>
          <w:w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7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spacing w:val="-3"/>
          <w:w w:val="11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-3"/>
          <w:w w:val="102"/>
          <w:sz w:val="22"/>
          <w:szCs w:val="22"/>
        </w:rPr>
        <w:t>03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8</w:t>
      </w:r>
    </w:p>
    <w:p w14:paraId="15E8C140" w14:textId="77777777" w:rsidR="00D5548A" w:rsidRPr="00EB19E3" w:rsidRDefault="00D5548A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1D4A5F56" w14:textId="77777777" w:rsidR="00D5548A" w:rsidRPr="00EB19E3" w:rsidRDefault="00EB19E3">
      <w:pPr>
        <w:spacing w:line="320" w:lineRule="exact"/>
        <w:ind w:left="2257" w:right="223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9"/>
          <w:w w:val="106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4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8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11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6"/>
          <w:w w:val="10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8"/>
          <w:position w:val="-1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8"/>
          <w:w w:val="2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b/>
          <w:spacing w:val="-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8"/>
          <w:position w:val="-1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22"/>
          <w:w w:val="2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9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position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3"/>
          <w:position w:val="-1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20"/>
          <w:w w:val="3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b/>
          <w:spacing w:val="-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06"/>
          <w:position w:val="-1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spacing w:val="-4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w w:val="99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3"/>
          <w:w w:val="10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w w:val="10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w w:val="11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w w:val="10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1"/>
          <w:position w:val="-1"/>
          <w:sz w:val="22"/>
          <w:szCs w:val="22"/>
        </w:rPr>
        <w:t>r</w:t>
      </w:r>
    </w:p>
    <w:p w14:paraId="49382ABA" w14:textId="77777777" w:rsidR="00D5548A" w:rsidRPr="00EB19E3" w:rsidRDefault="00D5548A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680" w:right="620" w:bottom="280" w:left="600" w:header="720" w:footer="720" w:gutter="0"/>
          <w:cols w:space="720"/>
        </w:sectPr>
      </w:pPr>
    </w:p>
    <w:p w14:paraId="0ACBFC2A" w14:textId="77777777" w:rsidR="00D5548A" w:rsidRPr="00EB19E3" w:rsidRDefault="00EB19E3">
      <w:pPr>
        <w:spacing w:before="29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7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7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CAT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8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N</w:t>
      </w:r>
    </w:p>
    <w:p w14:paraId="4E957B86" w14:textId="77777777" w:rsidR="00D5548A" w:rsidRPr="00EB19E3" w:rsidRDefault="00EB19E3">
      <w:pPr>
        <w:spacing w:before="2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w w:val="10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ys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f 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6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05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57B09A39" w14:textId="77777777" w:rsidR="00D5548A" w:rsidRPr="00EB19E3" w:rsidRDefault="00EB19E3">
      <w:pPr>
        <w:spacing w:line="240" w:lineRule="exact"/>
        <w:ind w:left="139" w:right="-7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position w:val="-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3"/>
          <w:w w:val="101"/>
          <w:position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81"/>
          <w:position w:val="-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-3"/>
          <w:w w:val="113"/>
          <w:position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8"/>
          <w:position w:val="-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98"/>
          <w:position w:val="-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18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3"/>
          <w:position w:val="-2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49"/>
          <w:w w:val="83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1"/>
          <w:position w:val="-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3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angu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9"/>
          <w:position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89"/>
          <w:position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1"/>
          <w:position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3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5"/>
          <w:position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8"/>
          <w:position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5"/>
          <w:position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0"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3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6"/>
          <w:position w:val="-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position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3"/>
          <w:position w:val="-2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45"/>
          <w:w w:val="83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>Pub</w:t>
      </w:r>
      <w:r w:rsidRPr="00EB19E3">
        <w:rPr>
          <w:rFonts w:asciiTheme="minorHAnsi" w:eastAsia="Arial" w:hAnsiTheme="minorHAnsi" w:cstheme="minorHAnsi"/>
          <w:spacing w:val="-1"/>
          <w:position w:val="-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position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2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3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position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3"/>
          <w:position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8"/>
          <w:position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position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position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5"/>
          <w:position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position w:val="-2"/>
          <w:sz w:val="22"/>
          <w:szCs w:val="22"/>
        </w:rPr>
        <w:t>s</w:t>
      </w:r>
    </w:p>
    <w:p w14:paraId="2D194EAE" w14:textId="77777777" w:rsidR="00D5548A" w:rsidRPr="00EB19E3" w:rsidRDefault="00EB19E3">
      <w:pPr>
        <w:spacing w:line="30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7"/>
          <w:w w:val="99"/>
          <w:position w:val="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6"/>
          <w:position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7"/>
          <w:w w:val="112"/>
          <w:position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56"/>
          <w:position w:val="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9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1"/>
          <w:position w:val="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6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2"/>
          <w:position w:val="1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8"/>
          <w:w w:val="22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89"/>
          <w:position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6"/>
          <w:w w:val="112"/>
          <w:position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w w:val="95"/>
          <w:position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w w:val="109"/>
          <w:position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w w:val="107"/>
          <w:position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w w:val="105"/>
          <w:position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8"/>
          <w:position w:val="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position w:val="1"/>
          <w:sz w:val="22"/>
          <w:szCs w:val="22"/>
        </w:rPr>
        <w:t>ean</w:t>
      </w:r>
      <w:r w:rsidRPr="00EB19E3">
        <w:rPr>
          <w:rFonts w:asciiTheme="minorHAnsi" w:eastAsia="Arial" w:hAnsiTheme="minorHAnsi" w:cstheme="minorHAnsi"/>
          <w:spacing w:val="-1"/>
          <w:position w:val="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position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>t</w:t>
      </w:r>
    </w:p>
    <w:p w14:paraId="3EEC381C" w14:textId="77777777" w:rsidR="00D5548A" w:rsidRPr="00EB19E3" w:rsidRDefault="00D5548A">
      <w:pPr>
        <w:spacing w:before="19" w:line="240" w:lineRule="exact"/>
        <w:rPr>
          <w:rFonts w:asciiTheme="minorHAnsi" w:hAnsiTheme="minorHAnsi" w:cstheme="minorHAnsi"/>
          <w:sz w:val="22"/>
          <w:szCs w:val="22"/>
        </w:rPr>
      </w:pPr>
    </w:p>
    <w:p w14:paraId="07316E48" w14:textId="77777777" w:rsidR="00D5548A" w:rsidRPr="00EB19E3" w:rsidRDefault="00EB19E3">
      <w:pPr>
        <w:spacing w:line="240" w:lineRule="exact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position w:val="-2"/>
          <w:sz w:val="22"/>
          <w:szCs w:val="22"/>
        </w:rPr>
        <w:t>RELEVAN</w:t>
      </w:r>
      <w:r w:rsidRPr="00EB19E3">
        <w:rPr>
          <w:rFonts w:asciiTheme="minorHAnsi" w:eastAsia="Arial" w:hAnsiTheme="minorHAnsi" w:cstheme="minorHAnsi"/>
          <w:b/>
          <w:position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4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5"/>
          <w:position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8"/>
          <w:w w:val="107"/>
          <w:position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7"/>
          <w:w w:val="101"/>
          <w:position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6"/>
          <w:w w:val="106"/>
          <w:position w:val="-2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b/>
          <w:spacing w:val="-6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9"/>
          <w:w w:val="108"/>
          <w:position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7"/>
          <w:w w:val="104"/>
          <w:position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6"/>
          <w:w w:val="106"/>
          <w:position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8"/>
          <w:position w:val="-2"/>
          <w:sz w:val="22"/>
          <w:szCs w:val="22"/>
        </w:rPr>
        <w:t>K</w:t>
      </w:r>
    </w:p>
    <w:p w14:paraId="0E60670C" w14:textId="77777777" w:rsidR="00D5548A" w:rsidRPr="00EB19E3" w:rsidRDefault="00EB19E3">
      <w:pPr>
        <w:spacing w:line="30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2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8"/>
          <w:w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2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13"/>
          <w:w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ect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</w:p>
    <w:p w14:paraId="235DF541" w14:textId="77777777" w:rsidR="00D5548A" w:rsidRPr="00EB19E3" w:rsidRDefault="00EB19E3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6696737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D76BB3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9060" w:space="823"/>
            <w:col w:w="1137"/>
          </w:cols>
        </w:sectPr>
      </w:pP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474B8DF7" w14:textId="77777777" w:rsidR="00D5548A" w:rsidRPr="00EB19E3" w:rsidRDefault="00D5548A">
      <w:pPr>
        <w:spacing w:before="17" w:line="220" w:lineRule="exact"/>
        <w:rPr>
          <w:rFonts w:asciiTheme="minorHAnsi" w:hAnsiTheme="minorHAnsi" w:cstheme="minorHAnsi"/>
          <w:sz w:val="22"/>
          <w:szCs w:val="22"/>
        </w:rPr>
      </w:pPr>
    </w:p>
    <w:p w14:paraId="389211B3" w14:textId="77777777" w:rsidR="00D5548A" w:rsidRPr="00EB19E3" w:rsidRDefault="00EB19E3">
      <w:pPr>
        <w:spacing w:before="29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7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E</w:t>
      </w:r>
    </w:p>
    <w:p w14:paraId="56BDD91E" w14:textId="77777777" w:rsidR="00D5548A" w:rsidRPr="00EB19E3" w:rsidRDefault="00EB19E3">
      <w:pPr>
        <w:spacing w:before="2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9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6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5"/>
          <w:w w:val="11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resen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</w:p>
    <w:p w14:paraId="4C3F2C9D" w14:textId="77777777" w:rsidR="00D5548A" w:rsidRPr="00EB19E3" w:rsidRDefault="00EB19E3">
      <w:pPr>
        <w:spacing w:line="26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t</w:t>
      </w:r>
    </w:p>
    <w:p w14:paraId="2E9F5F46" w14:textId="77777777" w:rsidR="00D5548A" w:rsidRPr="00EB19E3" w:rsidRDefault="00EB19E3">
      <w:pPr>
        <w:tabs>
          <w:tab w:val="left" w:pos="860"/>
        </w:tabs>
        <w:spacing w:before="17"/>
        <w:ind w:left="854" w:right="238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6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1"/>
          <w:w w:val="5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guest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qu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epea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oc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</w:p>
    <w:p w14:paraId="3316CAE9" w14:textId="77777777" w:rsidR="00D5548A" w:rsidRPr="00EB19E3" w:rsidRDefault="00EB19E3">
      <w:pPr>
        <w:tabs>
          <w:tab w:val="left" w:pos="840"/>
        </w:tabs>
        <w:spacing w:before="9"/>
        <w:ind w:left="840" w:right="507" w:hanging="3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6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erat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gues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3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</w:p>
    <w:p w14:paraId="0C731541" w14:textId="77777777" w:rsidR="00D5548A" w:rsidRPr="00EB19E3" w:rsidRDefault="00EB19E3">
      <w:pPr>
        <w:spacing w:before="1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str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st-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yz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edba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tur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</w:p>
    <w:p w14:paraId="36031277" w14:textId="77777777" w:rsidR="00D5548A" w:rsidRPr="00EB19E3" w:rsidRDefault="00EB19E3">
      <w:pPr>
        <w:spacing w:before="17" w:line="26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30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3"/>
          <w:position w:val="-1"/>
          <w:sz w:val="22"/>
          <w:szCs w:val="22"/>
        </w:rPr>
        <w:t>ub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9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7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8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ent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</w:p>
    <w:p w14:paraId="2EE82D62" w14:textId="77777777" w:rsidR="00D5548A" w:rsidRPr="00EB19E3" w:rsidRDefault="00D5548A">
      <w:pPr>
        <w:spacing w:before="12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1C21CD63" w14:textId="77777777" w:rsidR="00D5548A" w:rsidRPr="00EB19E3" w:rsidRDefault="00EB19E3">
      <w:pPr>
        <w:spacing w:before="35" w:line="260" w:lineRule="exact"/>
        <w:ind w:left="139" w:right="-41" w:hanging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6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w w:val="116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5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Pub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1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5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rn</w:t>
      </w:r>
    </w:p>
    <w:p w14:paraId="57D11F10" w14:textId="77777777" w:rsidR="00D5548A" w:rsidRPr="00EB19E3" w:rsidRDefault="00EB19E3">
      <w:pPr>
        <w:spacing w:before="29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3613" w:space="4475"/>
            <w:col w:w="2932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Ja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1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0CA18953" w14:textId="77777777" w:rsidR="00D5548A" w:rsidRPr="00EB19E3" w:rsidRDefault="00EB19E3">
      <w:pPr>
        <w:spacing w:before="1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are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ound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-u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s</w:t>
      </w:r>
    </w:p>
    <w:p w14:paraId="2C1DE6D5" w14:textId="77777777" w:rsidR="00D5548A" w:rsidRPr="00EB19E3" w:rsidRDefault="00EB19E3">
      <w:pPr>
        <w:spacing w:before="17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ope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tc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7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ntac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und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s</w:t>
      </w:r>
    </w:p>
    <w:p w14:paraId="122D3D44" w14:textId="77777777" w:rsidR="00D5548A" w:rsidRPr="00EB19E3" w:rsidRDefault="00EB19E3">
      <w:pPr>
        <w:spacing w:before="17" w:line="26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rga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epa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ah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7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6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3"/>
          <w:position w:val="-1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spacing w:val="-4"/>
          <w:w w:val="9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position w:val="-1"/>
          <w:sz w:val="22"/>
          <w:szCs w:val="22"/>
        </w:rPr>
        <w:t>t</w:t>
      </w:r>
    </w:p>
    <w:p w14:paraId="6C9422E8" w14:textId="77777777" w:rsidR="00D5548A" w:rsidRPr="00EB19E3" w:rsidRDefault="00D5548A">
      <w:pPr>
        <w:spacing w:before="12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0A0C09E2" w14:textId="77777777" w:rsidR="00D5548A" w:rsidRPr="00EB19E3" w:rsidRDefault="00EB19E3">
      <w:pPr>
        <w:spacing w:before="35" w:line="260" w:lineRule="exact"/>
        <w:ind w:left="125" w:right="-4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la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Vo</w:t>
      </w:r>
      <w:r w:rsidRPr="00EB19E3">
        <w:rPr>
          <w:rFonts w:asciiTheme="minorHAnsi" w:eastAsia="Arial" w:hAnsiTheme="minorHAnsi" w:cstheme="minorHAnsi"/>
          <w:b/>
          <w:spacing w:val="-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5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Jo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rn</w:t>
      </w:r>
    </w:p>
    <w:p w14:paraId="0AE3D049" w14:textId="77777777" w:rsidR="00D5548A" w:rsidRPr="00EB19E3" w:rsidRDefault="00EB19E3">
      <w:pPr>
        <w:spacing w:before="29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3733" w:space="4494"/>
            <w:col w:w="2793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ugus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</w:p>
    <w:p w14:paraId="60BA484D" w14:textId="77777777" w:rsidR="00D5548A" w:rsidRPr="00EB19E3" w:rsidRDefault="00EB19E3">
      <w:pPr>
        <w:spacing w:before="1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1F813BCE">
          <v:shape id="_x0000_s1048" type="#_x0000_t75" style="position:absolute;left:0;text-align:left;margin-left:0;margin-top:0;width:612pt;height:11in;z-index:-3005;mso-position-horizontal-relative:page;mso-position-vertical-relative:page">
            <v:imagedata r:id="rId18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7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gen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ngag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3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</w:p>
    <w:p w14:paraId="65748C42" w14:textId="77777777" w:rsidR="00D5548A" w:rsidRPr="00EB19E3" w:rsidRDefault="00EB19E3">
      <w:pPr>
        <w:spacing w:before="17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pub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k</w:t>
      </w:r>
    </w:p>
    <w:p w14:paraId="4335BB75" w14:textId="77777777" w:rsidR="00D5548A" w:rsidRPr="00EB19E3" w:rsidRDefault="00EB19E3">
      <w:pPr>
        <w:spacing w:before="17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utr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eade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bscr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%</w:t>
      </w:r>
    </w:p>
    <w:p w14:paraId="7F655E87" w14:textId="77777777" w:rsidR="00D5548A" w:rsidRPr="00EB19E3" w:rsidRDefault="00D5548A">
      <w:pPr>
        <w:spacing w:before="16" w:line="260" w:lineRule="exact"/>
        <w:rPr>
          <w:rFonts w:asciiTheme="minorHAnsi" w:hAnsiTheme="minorHAnsi" w:cstheme="minorHAnsi"/>
          <w:sz w:val="22"/>
          <w:szCs w:val="22"/>
        </w:rPr>
      </w:pPr>
    </w:p>
    <w:p w14:paraId="6EE857E0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7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7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1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S</w:t>
      </w:r>
    </w:p>
    <w:p w14:paraId="62802FDF" w14:textId="77777777" w:rsidR="00D5548A" w:rsidRPr="00EB19E3" w:rsidRDefault="00EB19E3">
      <w:pPr>
        <w:spacing w:line="260" w:lineRule="exact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4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1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Pag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5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</w:p>
    <w:p w14:paraId="6AB975D2" w14:textId="77777777" w:rsidR="00D5548A" w:rsidRPr="00EB19E3" w:rsidRDefault="00EB19E3">
      <w:pPr>
        <w:spacing w:before="2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6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ub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5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</w:p>
    <w:p w14:paraId="67E9E422" w14:textId="77777777" w:rsidR="00D5548A" w:rsidRPr="00EB19E3" w:rsidRDefault="00EB19E3">
      <w:pPr>
        <w:spacing w:line="26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pacing w:val="-9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05"/>
          <w:sz w:val="22"/>
          <w:szCs w:val="22"/>
        </w:rPr>
        <w:t>sea</w:t>
      </w:r>
      <w:r w:rsidRPr="00EB19E3">
        <w:rPr>
          <w:rFonts w:asciiTheme="minorHAnsi" w:eastAsia="Arial" w:hAnsiTheme="minorHAnsi" w:cstheme="minorHAnsi"/>
          <w:b/>
          <w:spacing w:val="-4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5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</w:p>
    <w:p w14:paraId="12E1ED4E" w14:textId="77777777" w:rsidR="00D5548A" w:rsidRPr="00EB19E3" w:rsidRDefault="00D5548A">
      <w:pPr>
        <w:spacing w:before="16" w:line="260" w:lineRule="exact"/>
        <w:rPr>
          <w:rFonts w:asciiTheme="minorHAnsi" w:hAnsiTheme="minorHAnsi" w:cstheme="minorHAnsi"/>
          <w:sz w:val="22"/>
          <w:szCs w:val="22"/>
        </w:rPr>
      </w:pPr>
    </w:p>
    <w:p w14:paraId="005993F8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S</w:t>
      </w:r>
    </w:p>
    <w:p w14:paraId="078E4147" w14:textId="77777777" w:rsidR="00D5548A" w:rsidRPr="00EB19E3" w:rsidRDefault="00EB19E3">
      <w:pPr>
        <w:spacing w:before="2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7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6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59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</w:p>
    <w:p w14:paraId="776AEC66" w14:textId="77777777" w:rsidR="00D5548A" w:rsidRPr="00EB19E3" w:rsidRDefault="00D5548A">
      <w:pPr>
        <w:spacing w:before="16" w:line="260" w:lineRule="exact"/>
        <w:rPr>
          <w:rFonts w:asciiTheme="minorHAnsi" w:hAnsiTheme="minorHAnsi" w:cstheme="minorHAnsi"/>
          <w:sz w:val="22"/>
          <w:szCs w:val="22"/>
        </w:rPr>
      </w:pPr>
    </w:p>
    <w:p w14:paraId="5BFC08B1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7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7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S</w:t>
      </w:r>
    </w:p>
    <w:p w14:paraId="6EE664C3" w14:textId="77777777" w:rsidR="00D5548A" w:rsidRPr="00EB19E3" w:rsidRDefault="00EB19E3">
      <w:pPr>
        <w:spacing w:line="260" w:lineRule="exact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4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ompe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1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nne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1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)</w:t>
      </w:r>
    </w:p>
    <w:p w14:paraId="17B46D5A" w14:textId="77777777" w:rsidR="00D5548A" w:rsidRPr="00EB19E3" w:rsidRDefault="00D5548A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7FD3C75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A9471C2" w14:textId="77777777" w:rsidR="00D5548A" w:rsidRPr="00EB19E3" w:rsidRDefault="00EB19E3">
      <w:pPr>
        <w:ind w:left="5170" w:right="5136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</w:p>
    <w:p w14:paraId="2BDD0F32" w14:textId="77777777" w:rsidR="00D5548A" w:rsidRPr="00EB19E3" w:rsidRDefault="00EB19E3">
      <w:pPr>
        <w:spacing w:before="59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8"/>
          <w:w w:val="9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4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</w:p>
    <w:p w14:paraId="5A9CC468" w14:textId="77777777" w:rsidR="00D5548A" w:rsidRPr="00EB19E3" w:rsidRDefault="00EB19E3">
      <w:pPr>
        <w:spacing w:before="16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1"/>
          <w:w w:val="11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1"/>
          <w:w w:val="11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>36</w:t>
      </w:r>
      <w:r w:rsidRPr="00EB19E3">
        <w:rPr>
          <w:rFonts w:asciiTheme="minorHAnsi" w:eastAsia="Arial" w:hAnsiTheme="minorHAnsi" w:cstheme="minorHAnsi"/>
          <w:b/>
          <w:spacing w:val="1"/>
          <w:w w:val="112"/>
          <w:sz w:val="22"/>
          <w:szCs w:val="22"/>
        </w:rPr>
        <w:t>5-</w:t>
      </w: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>101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59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42"/>
          <w:sz w:val="22"/>
          <w:szCs w:val="22"/>
        </w:rPr>
        <w:t xml:space="preserve">[   </w:t>
      </w:r>
      <w:r w:rsidRPr="00EB19E3">
        <w:rPr>
          <w:rFonts w:asciiTheme="minorHAnsi" w:eastAsia="Arial" w:hAnsiTheme="minorHAnsi" w:cstheme="minorHAnsi"/>
          <w:b/>
          <w:spacing w:val="23"/>
          <w:w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va</w:t>
      </w:r>
      <w:hyperlink r:id="rId19"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.p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eron@pa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.e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b/>
            <w:sz w:val="22"/>
            <w:szCs w:val="22"/>
          </w:rPr>
          <w:t>u</w:t>
        </w:r>
      </w:hyperlink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42"/>
          <w:sz w:val="22"/>
          <w:szCs w:val="22"/>
        </w:rPr>
        <w:t xml:space="preserve">]    </w:t>
      </w:r>
      <w:r w:rsidRPr="00EB19E3">
        <w:rPr>
          <w:rFonts w:asciiTheme="minorHAnsi" w:eastAsia="Arial" w:hAnsiTheme="minorHAnsi" w:cstheme="minorHAnsi"/>
          <w:b/>
          <w:spacing w:val="9"/>
          <w:w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1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15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3"/>
          <w:w w:val="15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8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42"/>
          <w:sz w:val="22"/>
          <w:szCs w:val="22"/>
        </w:rPr>
        <w:t xml:space="preserve">[    </w:t>
      </w:r>
      <w:r w:rsidRPr="00EB19E3">
        <w:rPr>
          <w:rFonts w:asciiTheme="minorHAnsi" w:eastAsia="Arial" w:hAnsiTheme="minorHAnsi" w:cstheme="minorHAnsi"/>
          <w:b/>
          <w:spacing w:val="4"/>
          <w:w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ork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spacing w:val="2"/>
          <w:w w:val="11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2"/>
          <w:w w:val="11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3</w:t>
      </w:r>
    </w:p>
    <w:p w14:paraId="4B27C26A" w14:textId="77777777" w:rsidR="00D5548A" w:rsidRPr="00EB19E3" w:rsidRDefault="00D5548A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</w:p>
    <w:p w14:paraId="4F5A4748" w14:textId="77777777" w:rsidR="00D5548A" w:rsidRPr="00EB19E3" w:rsidRDefault="00EB19E3">
      <w:pPr>
        <w:spacing w:line="280" w:lineRule="exact"/>
        <w:ind w:left="100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5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7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8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MANA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39"/>
          <w:position w:val="-1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b/>
          <w:spacing w:val="27"/>
          <w:w w:val="3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5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7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16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0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39"/>
          <w:position w:val="-1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b/>
          <w:spacing w:val="13"/>
          <w:w w:val="3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5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97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0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99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9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6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97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0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39"/>
          <w:position w:val="-1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b/>
          <w:spacing w:val="13"/>
          <w:w w:val="3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35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2"/>
          <w:w w:val="10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9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89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6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88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7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1"/>
          <w:w w:val="8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8"/>
          <w:position w:val="-1"/>
          <w:sz w:val="22"/>
          <w:szCs w:val="22"/>
        </w:rPr>
        <w:t>R</w:t>
      </w:r>
    </w:p>
    <w:p w14:paraId="556D68C6" w14:textId="77777777" w:rsidR="00D5548A" w:rsidRPr="00EB19E3" w:rsidRDefault="00D5548A">
      <w:pPr>
        <w:spacing w:before="5" w:line="1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700" w:right="620" w:bottom="280" w:left="600" w:header="720" w:footer="720" w:gutter="0"/>
          <w:cols w:space="720"/>
        </w:sectPr>
      </w:pPr>
    </w:p>
    <w:p w14:paraId="6159690A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2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N</w:t>
      </w:r>
    </w:p>
    <w:p w14:paraId="3E1FA12A" w14:textId="77777777" w:rsidR="00D5548A" w:rsidRPr="00EB19E3" w:rsidRDefault="00EB19E3">
      <w:pPr>
        <w:spacing w:before="10" w:line="252" w:lineRule="auto"/>
        <w:ind w:left="134" w:right="-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iversi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Dys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leg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ien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7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47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0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4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Gende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4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9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</w:p>
    <w:p w14:paraId="5E769DC0" w14:textId="77777777" w:rsidR="00D5548A" w:rsidRPr="00EB19E3" w:rsidRDefault="00EB19E3">
      <w:pPr>
        <w:spacing w:line="220" w:lineRule="exact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91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9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1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8 </w:t>
      </w:r>
      <w:r w:rsidRPr="00EB19E3">
        <w:rPr>
          <w:rFonts w:asciiTheme="minorHAnsi" w:eastAsia="Arial" w:hAnsiTheme="minorHAnsi" w:cstheme="minorHAnsi"/>
          <w:b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42"/>
          <w:position w:val="-1"/>
          <w:sz w:val="22"/>
          <w:szCs w:val="22"/>
        </w:rPr>
        <w:t xml:space="preserve">[    </w:t>
      </w:r>
      <w:r w:rsidRPr="00EB19E3">
        <w:rPr>
          <w:rFonts w:asciiTheme="minorHAnsi" w:eastAsia="Arial" w:hAnsiTheme="minorHAnsi" w:cstheme="minorHAnsi"/>
          <w:b/>
          <w:spacing w:val="14"/>
          <w:w w:val="4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9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8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1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b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1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1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s</w:t>
      </w:r>
    </w:p>
    <w:p w14:paraId="078EB242" w14:textId="77777777" w:rsidR="00D5548A" w:rsidRPr="00EB19E3" w:rsidRDefault="00EB19E3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085949D9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6643" w:space="3456"/>
            <w:col w:w="921"/>
          </w:cols>
        </w:sectPr>
      </w:pP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</w:p>
    <w:p w14:paraId="6472C253" w14:textId="77777777" w:rsidR="00D5548A" w:rsidRPr="00EB19E3" w:rsidRDefault="00EB19E3">
      <w:pPr>
        <w:spacing w:before="9" w:line="24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3BE0153E">
          <v:shape id="_x0000_s1047" type="#_x0000_t75" style="position:absolute;margin-left:0;margin-top:0;width:612pt;height:11in;z-index:-3004;mso-position-horizontal-relative:page;mso-position-vertical-relative:page">
            <v:imagedata r:id="rId20" o:title=""/>
            <w10:wrap anchorx="page" anchory="page"/>
          </v:shape>
        </w:pict>
      </w:r>
    </w:p>
    <w:p w14:paraId="2195E8B5" w14:textId="77777777" w:rsidR="00D5548A" w:rsidRPr="00EB19E3" w:rsidRDefault="00EB19E3">
      <w:pPr>
        <w:spacing w:before="34" w:line="22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5"/>
          <w:position w:val="-1"/>
          <w:sz w:val="22"/>
          <w:szCs w:val="22"/>
        </w:rPr>
        <w:t>LEVAN</w:t>
      </w:r>
      <w:r w:rsidRPr="00EB19E3">
        <w:rPr>
          <w:rFonts w:asciiTheme="minorHAnsi" w:eastAsia="Arial" w:hAnsiTheme="minorHAnsi" w:cstheme="minorHAnsi"/>
          <w:b/>
          <w:w w:val="9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6"/>
          <w:w w:val="9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URSE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WO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K</w:t>
      </w:r>
    </w:p>
    <w:p w14:paraId="0F0D3994" w14:textId="77777777" w:rsidR="00D5548A" w:rsidRPr="00EB19E3" w:rsidRDefault="00EB19E3">
      <w:pPr>
        <w:spacing w:line="240" w:lineRule="exact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8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112"/>
          <w:position w:val="-1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2"/>
          <w:position w:val="-1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position w:val="-1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2"/>
          <w:w w:val="2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position w:val="-1"/>
          <w:sz w:val="22"/>
          <w:szCs w:val="22"/>
        </w:rPr>
        <w:t xml:space="preserve">I      </w:t>
      </w:r>
      <w:r w:rsidRPr="00EB19E3">
        <w:rPr>
          <w:rFonts w:asciiTheme="minorHAnsi" w:eastAsia="Arial" w:hAnsiTheme="minorHAnsi" w:cstheme="minorHAnsi"/>
          <w:spacing w:val="10"/>
          <w:w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87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position w:val="-1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12"/>
          <w:w w:val="2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7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4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position w:val="-1"/>
          <w:sz w:val="22"/>
          <w:szCs w:val="22"/>
        </w:rPr>
        <w:t xml:space="preserve">I      </w:t>
      </w:r>
      <w:r w:rsidRPr="00EB19E3">
        <w:rPr>
          <w:rFonts w:asciiTheme="minorHAnsi" w:eastAsia="Arial" w:hAnsiTheme="minorHAnsi" w:cstheme="minorHAnsi"/>
          <w:spacing w:val="5"/>
          <w:w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5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0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7"/>
          <w:w w:val="10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n</w:t>
      </w:r>
    </w:p>
    <w:p w14:paraId="0966A3BB" w14:textId="77777777" w:rsidR="00D5548A" w:rsidRPr="00EB19E3" w:rsidRDefault="00EB19E3">
      <w:pPr>
        <w:spacing w:line="240" w:lineRule="exact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2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2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2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19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4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sz w:val="22"/>
          <w:szCs w:val="22"/>
        </w:rPr>
        <w:t xml:space="preserve">I      </w:t>
      </w:r>
      <w:r w:rsidRPr="00EB19E3">
        <w:rPr>
          <w:rFonts w:asciiTheme="minorHAnsi" w:eastAsia="Arial" w:hAnsiTheme="minorHAnsi" w:cstheme="minorHAnsi"/>
          <w:spacing w:val="1"/>
          <w:w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5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</w:p>
    <w:p w14:paraId="41A402EB" w14:textId="77777777" w:rsidR="00D5548A" w:rsidRPr="00EB19E3" w:rsidRDefault="00D5548A">
      <w:pPr>
        <w:spacing w:before="2" w:line="240" w:lineRule="exact"/>
        <w:rPr>
          <w:rFonts w:asciiTheme="minorHAnsi" w:hAnsiTheme="minorHAnsi" w:cstheme="minorHAnsi"/>
          <w:sz w:val="22"/>
          <w:szCs w:val="22"/>
        </w:rPr>
      </w:pPr>
    </w:p>
    <w:p w14:paraId="4C10BDDF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</w:p>
    <w:p w14:paraId="3950FF4F" w14:textId="77777777" w:rsidR="00D5548A" w:rsidRPr="00EB19E3" w:rsidRDefault="00EB19E3">
      <w:pPr>
        <w:spacing w:before="10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b/>
          <w:w w:val="1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1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4"/>
          <w:w w:val="13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735F57BB" w14:textId="77777777" w:rsidR="00D5548A" w:rsidRPr="00EB19E3" w:rsidRDefault="00EB19E3">
      <w:pPr>
        <w:spacing w:before="10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5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3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6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9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5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</w:p>
    <w:p w14:paraId="2BB59F90" w14:textId="77777777" w:rsidR="00D5548A" w:rsidRPr="00EB19E3" w:rsidRDefault="00EB19E3">
      <w:pPr>
        <w:spacing w:before="1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dev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</w:p>
    <w:p w14:paraId="71B73040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1BC2F865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E</w:t>
      </w:r>
    </w:p>
    <w:p w14:paraId="21BFF8F6" w14:textId="77777777" w:rsidR="00D5548A" w:rsidRPr="00EB19E3" w:rsidRDefault="00EB19E3">
      <w:pPr>
        <w:spacing w:before="10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Hum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ria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ig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0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8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2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 xml:space="preserve">                                                     </w:t>
      </w:r>
      <w:r w:rsidRPr="00EB19E3">
        <w:rPr>
          <w:rFonts w:asciiTheme="minorHAnsi" w:eastAsia="Arial" w:hAnsiTheme="minorHAnsi" w:cstheme="minorHAnsi"/>
          <w:spacing w:val="29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7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2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5CBEA6AB" w14:textId="77777777" w:rsidR="00D5548A" w:rsidRPr="00EB19E3" w:rsidRDefault="00EB19E3">
      <w:pPr>
        <w:spacing w:before="10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ove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8"/>
          <w:sz w:val="22"/>
          <w:szCs w:val="22"/>
        </w:rPr>
        <w:t>$S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4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1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</w:p>
    <w:p w14:paraId="190CDBE5" w14:textId="77777777" w:rsidR="00D5548A" w:rsidRPr="00EB19E3" w:rsidRDefault="00EB19E3">
      <w:pPr>
        <w:tabs>
          <w:tab w:val="left" w:pos="840"/>
        </w:tabs>
        <w:spacing w:before="15" w:line="250" w:lineRule="auto"/>
        <w:ind w:left="845" w:right="312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8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7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1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h</w:t>
      </w:r>
    </w:p>
    <w:p w14:paraId="1D5C97A4" w14:textId="77777777" w:rsidR="00D5548A" w:rsidRPr="00EB19E3" w:rsidRDefault="00EB19E3">
      <w:pPr>
        <w:spacing w:before="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oye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eac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</w:p>
    <w:p w14:paraId="043231F1" w14:textId="77777777" w:rsidR="00D5548A" w:rsidRPr="00EB19E3" w:rsidRDefault="00D5548A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</w:pPr>
    </w:p>
    <w:p w14:paraId="14B2A958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eade</w:t>
      </w:r>
      <w:r w:rsidRPr="00EB19E3">
        <w:rPr>
          <w:rFonts w:asciiTheme="minorHAnsi" w:eastAsia="Arial" w:hAnsiTheme="minorHAnsi" w:cstheme="minorHAnsi"/>
          <w:spacing w:val="-3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21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0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22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 xml:space="preserve">                                           </w:t>
      </w:r>
      <w:r w:rsidRPr="00EB19E3">
        <w:rPr>
          <w:rFonts w:asciiTheme="minorHAnsi" w:eastAsia="Arial" w:hAnsiTheme="minorHAnsi" w:cstheme="minorHAnsi"/>
          <w:spacing w:val="34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p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251750B0" w14:textId="77777777" w:rsidR="00D5548A" w:rsidRPr="00EB19E3" w:rsidRDefault="00EB19E3">
      <w:pPr>
        <w:spacing w:before="3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Supe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9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oup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4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0A7F40DD" w14:textId="77777777" w:rsidR="00D5548A" w:rsidRPr="00EB19E3" w:rsidRDefault="00EB19E3">
      <w:pPr>
        <w:spacing w:before="3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4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2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</w:p>
    <w:p w14:paraId="4EE8185B" w14:textId="77777777" w:rsidR="00D5548A" w:rsidRPr="00EB19E3" w:rsidRDefault="00EB19E3">
      <w:pPr>
        <w:tabs>
          <w:tab w:val="left" w:pos="840"/>
        </w:tabs>
        <w:spacing w:before="39" w:line="275" w:lineRule="auto"/>
        <w:ind w:left="845" w:right="821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1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con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</w:p>
    <w:p w14:paraId="38FB2C22" w14:textId="77777777" w:rsidR="00D5548A" w:rsidRPr="00EB19E3" w:rsidRDefault="00D5548A">
      <w:pPr>
        <w:spacing w:before="6" w:line="240" w:lineRule="exact"/>
        <w:rPr>
          <w:rFonts w:asciiTheme="minorHAnsi" w:hAnsiTheme="minorHAnsi" w:cstheme="minorHAnsi"/>
          <w:sz w:val="22"/>
          <w:szCs w:val="22"/>
        </w:rPr>
      </w:pPr>
    </w:p>
    <w:p w14:paraId="16D8DC5C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VO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LUN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</w:p>
    <w:p w14:paraId="188A7E41" w14:textId="77777777" w:rsidR="00D5548A" w:rsidRPr="00EB19E3" w:rsidRDefault="00EB19E3">
      <w:pPr>
        <w:spacing w:before="10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w w:val="92"/>
          <w:sz w:val="22"/>
          <w:szCs w:val="22"/>
        </w:rPr>
        <w:t>GB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92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7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2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 xml:space="preserve">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41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141A4C5F" w14:textId="77777777" w:rsidR="00D5548A" w:rsidRPr="00EB19E3" w:rsidRDefault="00EB19E3">
      <w:pPr>
        <w:tabs>
          <w:tab w:val="left" w:pos="840"/>
        </w:tabs>
        <w:spacing w:before="15" w:line="250" w:lineRule="auto"/>
        <w:ind w:left="845" w:right="293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8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eso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</w:p>
    <w:p w14:paraId="4FF09A4C" w14:textId="77777777" w:rsidR="00D5548A" w:rsidRPr="00EB19E3" w:rsidRDefault="00EB19E3">
      <w:pPr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ang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5C5C41E1" w14:textId="77777777" w:rsidR="00D5548A" w:rsidRPr="00EB19E3" w:rsidRDefault="00D5548A">
      <w:pPr>
        <w:spacing w:before="19" w:line="260" w:lineRule="exact"/>
        <w:rPr>
          <w:rFonts w:asciiTheme="minorHAnsi" w:hAnsiTheme="minorHAnsi" w:cstheme="minorHAnsi"/>
          <w:sz w:val="22"/>
          <w:szCs w:val="22"/>
        </w:rPr>
      </w:pPr>
    </w:p>
    <w:p w14:paraId="5A5840A2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8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1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 xml:space="preserve">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06B47646" w14:textId="77777777" w:rsidR="00D5548A" w:rsidRPr="00EB19E3" w:rsidRDefault="00EB19E3">
      <w:pPr>
        <w:tabs>
          <w:tab w:val="left" w:pos="840"/>
        </w:tabs>
        <w:spacing w:before="39" w:line="250" w:lineRule="auto"/>
        <w:ind w:left="845" w:right="571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gra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ubs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eh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</w:p>
    <w:p w14:paraId="542A12BA" w14:textId="77777777" w:rsidR="00D5548A" w:rsidRPr="00EB19E3" w:rsidRDefault="00EB19E3">
      <w:pPr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abo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33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1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9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</w:p>
    <w:p w14:paraId="6D1D455B" w14:textId="77777777" w:rsidR="00D5548A" w:rsidRPr="00EB19E3" w:rsidRDefault="00D5548A">
      <w:pPr>
        <w:spacing w:before="3" w:line="100" w:lineRule="exact"/>
        <w:rPr>
          <w:rFonts w:asciiTheme="minorHAnsi" w:hAnsiTheme="minorHAnsi" w:cstheme="minorHAnsi"/>
          <w:sz w:val="22"/>
          <w:szCs w:val="22"/>
        </w:rPr>
      </w:pPr>
    </w:p>
    <w:p w14:paraId="16FAA17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10C079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7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 xml:space="preserve">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7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7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2013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</w:p>
    <w:p w14:paraId="25B4B9ED" w14:textId="77777777" w:rsidR="00D5548A" w:rsidRPr="00EB19E3" w:rsidRDefault="00EB19E3">
      <w:pPr>
        <w:spacing w:before="3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ia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5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ord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</w:p>
    <w:p w14:paraId="214D7604" w14:textId="77777777" w:rsidR="00D5548A" w:rsidRPr="00EB19E3" w:rsidRDefault="00EB19E3">
      <w:pPr>
        <w:tabs>
          <w:tab w:val="left" w:pos="840"/>
        </w:tabs>
        <w:spacing w:before="39" w:line="280" w:lineRule="auto"/>
        <w:ind w:left="854" w:right="657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w w:val="10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 xml:space="preserve">a 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</w:p>
    <w:p w14:paraId="33B544C8" w14:textId="77777777" w:rsidR="00D5548A" w:rsidRPr="00EB19E3" w:rsidRDefault="00D5548A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4C1C7184" w14:textId="77777777" w:rsidR="00D5548A" w:rsidRPr="00EB19E3" w:rsidRDefault="00EB19E3">
      <w:pPr>
        <w:spacing w:line="220" w:lineRule="exact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5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7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15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7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S</w:t>
      </w:r>
    </w:p>
    <w:p w14:paraId="7A3BAC04" w14:textId="77777777" w:rsidR="00D5548A" w:rsidRPr="00EB19E3" w:rsidRDefault="00EB19E3">
      <w:pPr>
        <w:spacing w:line="24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88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1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3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uc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1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sz w:val="22"/>
          <w:szCs w:val="22"/>
        </w:rPr>
        <w:t xml:space="preserve">I      </w:t>
      </w:r>
      <w:r w:rsidRPr="00EB19E3">
        <w:rPr>
          <w:rFonts w:asciiTheme="minorHAnsi" w:eastAsia="Arial" w:hAnsiTheme="minorHAnsi" w:cstheme="minorHAnsi"/>
          <w:spacing w:val="5"/>
          <w:w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3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8"/>
          <w:w w:val="11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</w:p>
    <w:p w14:paraId="5E431834" w14:textId="77777777" w:rsidR="00D5548A" w:rsidRPr="00EB19E3" w:rsidRDefault="00D5548A">
      <w:pPr>
        <w:spacing w:before="2" w:line="240" w:lineRule="exact"/>
        <w:rPr>
          <w:rFonts w:asciiTheme="minorHAnsi" w:hAnsiTheme="minorHAnsi" w:cstheme="minorHAnsi"/>
          <w:sz w:val="22"/>
          <w:szCs w:val="22"/>
        </w:rPr>
      </w:pPr>
    </w:p>
    <w:p w14:paraId="4F045B61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"/>
          <w:w w:val="1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S</w:t>
      </w:r>
    </w:p>
    <w:p w14:paraId="753285EE" w14:textId="77777777" w:rsidR="00D5548A" w:rsidRPr="00EB19E3" w:rsidRDefault="00EB19E3">
      <w:pPr>
        <w:spacing w:before="10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4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0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</w:p>
    <w:p w14:paraId="2E48F8AB" w14:textId="77777777" w:rsidR="00D5548A" w:rsidRPr="00EB19E3" w:rsidRDefault="00EB19E3">
      <w:pPr>
        <w:spacing w:before="10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</w:p>
    <w:p w14:paraId="40787FAE" w14:textId="77777777" w:rsidR="00D5548A" w:rsidRPr="00EB19E3" w:rsidRDefault="00D5548A">
      <w:pPr>
        <w:spacing w:before="4" w:line="140" w:lineRule="exact"/>
        <w:rPr>
          <w:rFonts w:asciiTheme="minorHAnsi" w:hAnsiTheme="minorHAnsi" w:cstheme="minorHAnsi"/>
          <w:sz w:val="22"/>
          <w:szCs w:val="22"/>
        </w:rPr>
      </w:pPr>
    </w:p>
    <w:p w14:paraId="69C6FB98" w14:textId="77777777" w:rsidR="00D5548A" w:rsidRPr="00EB19E3" w:rsidRDefault="00EB19E3">
      <w:pPr>
        <w:ind w:left="5170" w:right="5132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13</w:t>
      </w:r>
    </w:p>
    <w:p w14:paraId="11AED7B4" w14:textId="77777777" w:rsidR="00D5548A" w:rsidRPr="00EB19E3" w:rsidRDefault="00EB19E3">
      <w:pPr>
        <w:spacing w:before="66"/>
        <w:ind w:left="120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b/>
          <w:spacing w:val="1"/>
          <w:w w:val="62"/>
          <w:sz w:val="22"/>
          <w:szCs w:val="22"/>
        </w:rPr>
        <w:t>J</w:t>
      </w:r>
      <w:r w:rsidRPr="00EB19E3">
        <w:rPr>
          <w:rFonts w:asciiTheme="minorHAnsi" w:hAnsiTheme="minorHAnsi" w:cstheme="minorHAnsi"/>
          <w:b/>
          <w:spacing w:val="1"/>
          <w:w w:val="99"/>
          <w:sz w:val="22"/>
          <w:szCs w:val="22"/>
        </w:rPr>
        <w:t>A</w:t>
      </w:r>
      <w:r w:rsidRPr="00EB19E3">
        <w:rPr>
          <w:rFonts w:asciiTheme="minorHAnsi" w:hAnsiTheme="minorHAnsi" w:cstheme="minorHAnsi"/>
          <w:b/>
          <w:spacing w:val="2"/>
          <w:w w:val="97"/>
          <w:sz w:val="22"/>
          <w:szCs w:val="22"/>
        </w:rPr>
        <w:t>M</w:t>
      </w:r>
      <w:r w:rsidRPr="00EB19E3">
        <w:rPr>
          <w:rFonts w:asciiTheme="minorHAnsi" w:hAnsiTheme="minorHAnsi" w:cstheme="minorHAnsi"/>
          <w:b/>
          <w:spacing w:val="1"/>
          <w:w w:val="77"/>
          <w:sz w:val="22"/>
          <w:szCs w:val="22"/>
        </w:rPr>
        <w:t>E</w:t>
      </w:r>
      <w:r w:rsidRPr="00EB19E3">
        <w:rPr>
          <w:rFonts w:asciiTheme="minorHAnsi" w:hAnsiTheme="minorHAnsi" w:cstheme="minorHAnsi"/>
          <w:b/>
          <w:w w:val="86"/>
          <w:sz w:val="22"/>
          <w:szCs w:val="22"/>
        </w:rPr>
        <w:t>S</w:t>
      </w:r>
      <w:r w:rsidRPr="00EB19E3">
        <w:rPr>
          <w:rFonts w:asciiTheme="minorHAnsi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1"/>
          <w:sz w:val="22"/>
          <w:szCs w:val="22"/>
        </w:rPr>
        <w:t>D</w:t>
      </w:r>
      <w:r w:rsidRPr="00EB19E3">
        <w:rPr>
          <w:rFonts w:asciiTheme="minorHAnsi" w:hAnsiTheme="minorHAnsi" w:cstheme="minorHAnsi"/>
          <w:b/>
          <w:sz w:val="22"/>
          <w:szCs w:val="22"/>
        </w:rPr>
        <w:t>.</w:t>
      </w:r>
      <w:r w:rsidRPr="00EB19E3">
        <w:rPr>
          <w:rFonts w:asciiTheme="minorHAnsi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z w:val="22"/>
          <w:szCs w:val="22"/>
        </w:rPr>
        <w:t>W</w:t>
      </w:r>
      <w:r w:rsidRPr="00EB19E3">
        <w:rPr>
          <w:rFonts w:asciiTheme="minorHAnsi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hAnsiTheme="minorHAnsi" w:cstheme="minorHAnsi"/>
          <w:b/>
          <w:spacing w:val="1"/>
          <w:sz w:val="22"/>
          <w:szCs w:val="22"/>
        </w:rPr>
        <w:t>S</w:t>
      </w:r>
      <w:r w:rsidRPr="00EB19E3">
        <w:rPr>
          <w:rFonts w:asciiTheme="minorHAnsi" w:hAnsiTheme="minorHAnsi" w:cstheme="minorHAnsi"/>
          <w:b/>
          <w:sz w:val="22"/>
          <w:szCs w:val="22"/>
        </w:rPr>
        <w:t>ON</w:t>
      </w:r>
    </w:p>
    <w:p w14:paraId="7B95D3ED" w14:textId="77777777" w:rsidR="00D5548A" w:rsidRPr="00EB19E3" w:rsidRDefault="00EB19E3">
      <w:pPr>
        <w:spacing w:before="62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114"/>
          <w:sz w:val="22"/>
          <w:szCs w:val="22"/>
        </w:rPr>
        <w:t>914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2"/>
          <w:w w:val="114"/>
          <w:sz w:val="22"/>
          <w:szCs w:val="22"/>
        </w:rPr>
        <w:t>678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2"/>
          <w:w w:val="114"/>
          <w:sz w:val="22"/>
          <w:szCs w:val="22"/>
        </w:rPr>
        <w:t>123</w:t>
      </w:r>
      <w:r w:rsidRPr="00EB19E3">
        <w:rPr>
          <w:rFonts w:asciiTheme="minorHAnsi" w:eastAsia="Arial" w:hAnsiTheme="minorHAnsi" w:cstheme="minorHAnsi"/>
          <w:b/>
          <w:w w:val="114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b/>
          <w:spacing w:val="-16"/>
          <w:w w:val="1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14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pacing w:val="30"/>
          <w:w w:val="114"/>
          <w:sz w:val="22"/>
          <w:szCs w:val="22"/>
        </w:rPr>
        <w:t xml:space="preserve"> </w:t>
      </w:r>
      <w:hyperlink r:id="rId21">
        <w:r w:rsidRPr="00EB19E3">
          <w:rPr>
            <w:rFonts w:asciiTheme="minorHAnsi" w:eastAsia="Arial" w:hAnsiTheme="minorHAnsi" w:cstheme="minorHAnsi"/>
            <w:b/>
            <w:spacing w:val="1"/>
            <w:w w:val="74"/>
            <w:sz w:val="22"/>
            <w:szCs w:val="22"/>
          </w:rPr>
          <w:t>j</w:t>
        </w:r>
        <w:r w:rsidRPr="00EB19E3">
          <w:rPr>
            <w:rFonts w:asciiTheme="minorHAnsi" w:eastAsia="Arial" w:hAnsiTheme="minorHAnsi" w:cstheme="minorHAnsi"/>
            <w:b/>
            <w:spacing w:val="2"/>
            <w:w w:val="106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b/>
            <w:spacing w:val="2"/>
            <w:w w:val="122"/>
            <w:sz w:val="22"/>
            <w:szCs w:val="22"/>
          </w:rPr>
          <w:t>w</w:t>
        </w:r>
        <w:r w:rsidRPr="00EB19E3">
          <w:rPr>
            <w:rFonts w:asciiTheme="minorHAnsi" w:eastAsia="Arial" w:hAnsiTheme="minorHAnsi" w:cstheme="minorHAnsi"/>
            <w:b/>
            <w:spacing w:val="1"/>
            <w:w w:val="101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b/>
            <w:spacing w:val="1"/>
            <w:w w:val="142"/>
            <w:sz w:val="22"/>
            <w:szCs w:val="22"/>
          </w:rPr>
          <w:t>t</w:t>
        </w:r>
        <w:r w:rsidRPr="00EB19E3">
          <w:rPr>
            <w:rFonts w:asciiTheme="minorHAnsi" w:eastAsia="Arial" w:hAnsiTheme="minorHAnsi" w:cstheme="minorHAnsi"/>
            <w:b/>
            <w:spacing w:val="1"/>
            <w:w w:val="85"/>
            <w:sz w:val="22"/>
            <w:szCs w:val="22"/>
          </w:rPr>
          <w:t>s</w:t>
        </w:r>
        <w:r w:rsidRPr="00EB19E3">
          <w:rPr>
            <w:rFonts w:asciiTheme="minorHAnsi" w:eastAsia="Arial" w:hAnsiTheme="minorHAnsi" w:cstheme="minorHAnsi"/>
            <w:b/>
            <w:spacing w:val="2"/>
            <w:w w:val="111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b/>
            <w:spacing w:val="2"/>
            <w:w w:val="106"/>
            <w:sz w:val="22"/>
            <w:szCs w:val="22"/>
          </w:rPr>
          <w:t>n</w:t>
        </w:r>
        <w:r w:rsidRPr="00EB19E3">
          <w:rPr>
            <w:rFonts w:asciiTheme="minorHAnsi" w:eastAsia="Arial" w:hAnsiTheme="minorHAnsi" w:cstheme="minorHAnsi"/>
            <w:b/>
            <w:spacing w:val="2"/>
            <w:w w:val="111"/>
            <w:sz w:val="22"/>
            <w:szCs w:val="22"/>
          </w:rPr>
          <w:t>5</w:t>
        </w:r>
        <w:r w:rsidRPr="00EB19E3">
          <w:rPr>
            <w:rFonts w:asciiTheme="minorHAnsi" w:eastAsia="Arial" w:hAnsiTheme="minorHAnsi" w:cstheme="minorHAnsi"/>
            <w:b/>
            <w:spacing w:val="3"/>
            <w:w w:val="112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b/>
            <w:spacing w:val="1"/>
            <w:w w:val="102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b/>
            <w:spacing w:val="3"/>
            <w:w w:val="109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b/>
            <w:spacing w:val="2"/>
            <w:w w:val="111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b/>
            <w:spacing w:val="1"/>
            <w:w w:val="106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b/>
            <w:w w:val="112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b/>
            <w:spacing w:val="2"/>
            <w:w w:val="112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b/>
            <w:spacing w:val="2"/>
            <w:w w:val="95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b/>
            <w:spacing w:val="2"/>
            <w:w w:val="111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b/>
            <w:w w:val="103"/>
            <w:sz w:val="22"/>
            <w:szCs w:val="22"/>
          </w:rPr>
          <w:t>m</w:t>
        </w:r>
      </w:hyperlink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nk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17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203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203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2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Wh</w:t>
      </w:r>
      <w:r w:rsidRPr="00EB19E3">
        <w:rPr>
          <w:rFonts w:asciiTheme="minorHAnsi" w:eastAsia="Arial" w:hAnsiTheme="minorHAnsi" w:cstheme="minorHAnsi"/>
          <w:b/>
          <w:spacing w:val="1"/>
          <w:w w:val="110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2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3DF02C80" w14:textId="77777777" w:rsidR="00D5548A" w:rsidRPr="00EB19E3" w:rsidRDefault="00D5548A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</w:p>
    <w:p w14:paraId="41E7F8A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3AE373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N</w:t>
      </w:r>
    </w:p>
    <w:p w14:paraId="1D34A93E" w14:textId="77777777" w:rsidR="00D5548A" w:rsidRPr="00EB19E3" w:rsidRDefault="00EB19E3">
      <w:pPr>
        <w:spacing w:before="4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Dy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 xml:space="preserve">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7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3</w:t>
      </w:r>
    </w:p>
    <w:p w14:paraId="084D69BF" w14:textId="77777777" w:rsidR="00D5548A" w:rsidRPr="00EB19E3" w:rsidRDefault="00EB19E3">
      <w:pPr>
        <w:spacing w:before="38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8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</w:p>
    <w:p w14:paraId="1CDE7D09" w14:textId="77777777" w:rsidR="00D5548A" w:rsidRPr="00EB19E3" w:rsidRDefault="00EB19E3">
      <w:pPr>
        <w:spacing w:before="38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</w:p>
    <w:p w14:paraId="1E6F8209" w14:textId="77777777" w:rsidR="00D5548A" w:rsidRPr="00EB19E3" w:rsidRDefault="00EB19E3">
      <w:pPr>
        <w:spacing w:before="5" w:line="240" w:lineRule="atLeast"/>
        <w:ind w:left="130" w:right="87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1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1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6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9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4"/>
          <w:w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9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4"/>
          <w:w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9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4"/>
          <w:w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ecu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</w:p>
    <w:p w14:paraId="36DC5CDA" w14:textId="77777777" w:rsidR="00D5548A" w:rsidRPr="00EB19E3" w:rsidRDefault="00D5548A">
      <w:pPr>
        <w:spacing w:before="2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680" w:right="620" w:bottom="280" w:left="600" w:header="720" w:footer="720" w:gutter="0"/>
          <w:cols w:space="720"/>
        </w:sectPr>
      </w:pPr>
    </w:p>
    <w:p w14:paraId="3EE2D8E8" w14:textId="77777777" w:rsidR="00D5548A" w:rsidRPr="00EB19E3" w:rsidRDefault="00EB19E3">
      <w:pPr>
        <w:spacing w:before="39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ESEARC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9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</w:p>
    <w:p w14:paraId="1FA82196" w14:textId="77777777" w:rsidR="00D5548A" w:rsidRPr="00EB19E3" w:rsidRDefault="00EB19E3">
      <w:pPr>
        <w:spacing w:before="37" w:line="283" w:lineRule="auto"/>
        <w:ind w:left="130" w:right="3824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Hoe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ghl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1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0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h</w:t>
      </w:r>
    </w:p>
    <w:p w14:paraId="101D4126" w14:textId="77777777" w:rsidR="00D5548A" w:rsidRPr="00EB19E3" w:rsidRDefault="00EB19E3">
      <w:pPr>
        <w:spacing w:before="1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43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</w:p>
    <w:p w14:paraId="4D59177C" w14:textId="77777777" w:rsidR="00D5548A" w:rsidRPr="00EB19E3" w:rsidRDefault="00EB19E3">
      <w:pPr>
        <w:spacing w:before="52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cance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</w:p>
    <w:p w14:paraId="6DE6D13A" w14:textId="77777777" w:rsidR="00D5548A" w:rsidRPr="00EB19E3" w:rsidRDefault="00EB19E3">
      <w:pPr>
        <w:spacing w:before="52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gen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noc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yz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</w:p>
    <w:p w14:paraId="4AF58E76" w14:textId="77777777" w:rsidR="00D5548A" w:rsidRPr="00EB19E3" w:rsidRDefault="00EB19E3">
      <w:pPr>
        <w:spacing w:before="47"/>
        <w:ind w:left="485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</w:p>
    <w:p w14:paraId="49673064" w14:textId="77777777" w:rsidR="00D5548A" w:rsidRPr="00EB19E3" w:rsidRDefault="00D5548A">
      <w:pPr>
        <w:spacing w:before="1" w:line="100" w:lineRule="exact"/>
        <w:rPr>
          <w:rFonts w:asciiTheme="minorHAnsi" w:hAnsiTheme="minorHAnsi" w:cstheme="minorHAnsi"/>
          <w:sz w:val="22"/>
          <w:szCs w:val="22"/>
        </w:rPr>
      </w:pPr>
    </w:p>
    <w:p w14:paraId="16B838E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6BE82F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EVAN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</w:p>
    <w:p w14:paraId="2AB72CFD" w14:textId="77777777" w:rsidR="00D5548A" w:rsidRPr="00EB19E3" w:rsidRDefault="00EB19E3">
      <w:pPr>
        <w:spacing w:before="42" w:line="278" w:lineRule="auto"/>
        <w:ind w:left="125" w:right="4861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107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b/>
          <w:spacing w:val="2"/>
          <w:w w:val="107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b/>
          <w:spacing w:val="21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1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1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Kis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8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</w:p>
    <w:p w14:paraId="5045BE8D" w14:textId="77777777" w:rsidR="00D5548A" w:rsidRPr="00EB19E3" w:rsidRDefault="00EB19E3">
      <w:pPr>
        <w:spacing w:before="5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hon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sig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</w:p>
    <w:p w14:paraId="1EABFC7E" w14:textId="77777777" w:rsidR="00D5548A" w:rsidRPr="00EB19E3" w:rsidRDefault="00EB19E3">
      <w:pPr>
        <w:spacing w:before="47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Hand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</w:p>
    <w:p w14:paraId="47023C60" w14:textId="77777777" w:rsidR="00D5548A" w:rsidRPr="00EB19E3" w:rsidRDefault="00EB19E3">
      <w:pPr>
        <w:spacing w:before="47" w:line="200" w:lineRule="exact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9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one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-o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w w:val="1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position w:val="-1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1"/>
          <w:w w:val="15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ega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rdi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beds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s</w:t>
      </w:r>
    </w:p>
    <w:p w14:paraId="3BD2F71B" w14:textId="77777777" w:rsidR="00D5548A" w:rsidRPr="00EB19E3" w:rsidRDefault="00EB19E3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275EA48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4DB4B4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E2BF87" w14:textId="77777777" w:rsidR="00D5548A" w:rsidRPr="00EB19E3" w:rsidRDefault="00EB19E3">
      <w:pPr>
        <w:ind w:left="135" w:right="7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</w:p>
    <w:p w14:paraId="64DA5976" w14:textId="77777777" w:rsidR="00D5548A" w:rsidRPr="00EB19E3" w:rsidRDefault="00D5548A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27A6DF4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7D097B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58F0B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7168C6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714CD3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119E9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2FE822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8D467A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798C503" w14:textId="77777777" w:rsidR="00D5548A" w:rsidRPr="00EB19E3" w:rsidRDefault="00EB19E3">
      <w:pPr>
        <w:ind w:left="-34" w:right="70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9026" w:space="252"/>
            <w:col w:w="1742"/>
          </w:cols>
        </w:sect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</w:p>
    <w:p w14:paraId="2ACAD40A" w14:textId="77777777" w:rsidR="00D5548A" w:rsidRPr="00EB19E3" w:rsidRDefault="00D5548A">
      <w:pPr>
        <w:spacing w:before="4" w:line="260" w:lineRule="exact"/>
        <w:rPr>
          <w:rFonts w:asciiTheme="minorHAnsi" w:hAnsiTheme="minorHAnsi" w:cstheme="minorHAnsi"/>
          <w:sz w:val="22"/>
          <w:szCs w:val="22"/>
        </w:rPr>
      </w:pPr>
    </w:p>
    <w:p w14:paraId="42355634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"/>
          <w:w w:val="12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b/>
          <w:spacing w:val="1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10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3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Y</w:t>
      </w:r>
    </w:p>
    <w:p w14:paraId="1338E92D" w14:textId="77777777" w:rsidR="00D5548A" w:rsidRPr="00EB19E3" w:rsidRDefault="00EB19E3">
      <w:pPr>
        <w:spacing w:before="38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5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ech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anu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2016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0956267D" w14:textId="77777777" w:rsidR="00D5548A" w:rsidRPr="00EB19E3" w:rsidRDefault="00EB19E3">
      <w:pPr>
        <w:tabs>
          <w:tab w:val="left" w:pos="840"/>
        </w:tabs>
        <w:spacing w:before="33" w:line="283" w:lineRule="auto"/>
        <w:ind w:left="854" w:right="750" w:hanging="3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34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ogy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og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</w:p>
    <w:p w14:paraId="490F334B" w14:textId="77777777" w:rsidR="00D5548A" w:rsidRPr="00EB19E3" w:rsidRDefault="00EB19E3">
      <w:pPr>
        <w:spacing w:before="15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</w:p>
    <w:p w14:paraId="672FB2B0" w14:textId="77777777" w:rsidR="00D5548A" w:rsidRPr="00EB19E3" w:rsidRDefault="00EB19E3">
      <w:pPr>
        <w:spacing w:before="52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oche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</w:p>
    <w:p w14:paraId="2BE7001A" w14:textId="77777777" w:rsidR="00D5548A" w:rsidRPr="00EB19E3" w:rsidRDefault="00EB19E3">
      <w:pPr>
        <w:spacing w:before="47" w:line="200" w:lineRule="exact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5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qu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8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4"/>
          <w:w w:val="8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w w:val="8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4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77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3"/>
          <w:w w:val="101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6"/>
          <w:position w:val="-1"/>
          <w:sz w:val="22"/>
          <w:szCs w:val="22"/>
        </w:rPr>
        <w:t>s</w:t>
      </w:r>
    </w:p>
    <w:p w14:paraId="57FBAA14" w14:textId="77777777" w:rsidR="00D5548A" w:rsidRPr="00EB19E3" w:rsidRDefault="00D5548A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6CB8A9CA" w14:textId="77777777" w:rsidR="00D5548A" w:rsidRPr="00EB19E3" w:rsidRDefault="00EB19E3">
      <w:pPr>
        <w:spacing w:before="37" w:line="283" w:lineRule="auto"/>
        <w:ind w:left="120" w:right="177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1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1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rogr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am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1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ech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</w:p>
    <w:p w14:paraId="03569323" w14:textId="77777777" w:rsidR="00D5548A" w:rsidRPr="00EB19E3" w:rsidRDefault="00EB19E3">
      <w:pPr>
        <w:spacing w:before="1"/>
        <w:ind w:left="485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udi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oxyge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</w:p>
    <w:p w14:paraId="2B5756CB" w14:textId="77777777" w:rsidR="00D5548A" w:rsidRPr="00EB19E3" w:rsidRDefault="00EB19E3">
      <w:pPr>
        <w:spacing w:before="47" w:line="200" w:lineRule="exact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dep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ope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va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s</w:t>
      </w:r>
    </w:p>
    <w:p w14:paraId="50A9829C" w14:textId="77777777" w:rsidR="00D5548A" w:rsidRPr="00EB19E3" w:rsidRDefault="00EB19E3">
      <w:pPr>
        <w:spacing w:before="2" w:line="28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120484D9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7106" w:space="1635"/>
            <w:col w:w="2279"/>
          </w:cols>
        </w:sect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15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Dece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52693B11" w14:textId="77777777" w:rsidR="00D5548A" w:rsidRPr="00EB19E3" w:rsidRDefault="00D5548A">
      <w:pPr>
        <w:spacing w:before="6" w:line="260" w:lineRule="exact"/>
        <w:rPr>
          <w:rFonts w:asciiTheme="minorHAnsi" w:hAnsiTheme="minorHAnsi" w:cstheme="minorHAnsi"/>
          <w:sz w:val="22"/>
          <w:szCs w:val="22"/>
        </w:rPr>
      </w:pPr>
    </w:p>
    <w:p w14:paraId="2A0BEAE5" w14:textId="77777777" w:rsidR="00D5548A" w:rsidRPr="00EB19E3" w:rsidRDefault="00EB19E3">
      <w:pPr>
        <w:spacing w:before="39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WO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</w:p>
    <w:p w14:paraId="263F265D" w14:textId="77777777" w:rsidR="00D5548A" w:rsidRPr="00EB19E3" w:rsidRDefault="00EB19E3">
      <w:pPr>
        <w:spacing w:before="42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Y</w:t>
      </w:r>
    </w:p>
    <w:p w14:paraId="5FAF8916" w14:textId="77777777" w:rsidR="00D5548A" w:rsidRPr="00EB19E3" w:rsidRDefault="00EB19E3">
      <w:pPr>
        <w:spacing w:before="38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2015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6C2AFFE2" w14:textId="77777777" w:rsidR="00D5548A" w:rsidRPr="00EB19E3" w:rsidRDefault="00EB19E3">
      <w:pPr>
        <w:spacing w:before="38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manage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ph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</w:p>
    <w:p w14:paraId="48A77AB6" w14:textId="77777777" w:rsidR="00D5548A" w:rsidRPr="00EB19E3" w:rsidRDefault="00EB19E3">
      <w:pPr>
        <w:spacing w:before="47" w:line="200" w:lineRule="exact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ue</w:t>
      </w:r>
      <w:r w:rsidRPr="00EB19E3">
        <w:rPr>
          <w:rFonts w:asciiTheme="minorHAnsi" w:eastAsia="Arial" w:hAnsiTheme="minorHAnsi" w:cstheme="minorHAnsi"/>
          <w:spacing w:val="-1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7"/>
          <w:position w:val="-1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22"/>
          <w:w w:val="8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w w:val="1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7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9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enc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e</w:t>
      </w:r>
    </w:p>
    <w:p w14:paraId="5C1B6A76" w14:textId="77777777" w:rsidR="00D5548A" w:rsidRPr="00EB19E3" w:rsidRDefault="00D5548A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22D0229C" w14:textId="77777777" w:rsidR="00D5548A" w:rsidRPr="00EB19E3" w:rsidRDefault="00EB19E3">
      <w:pPr>
        <w:spacing w:before="37" w:line="283" w:lineRule="auto"/>
        <w:ind w:left="134" w:right="661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r</w:t>
      </w:r>
    </w:p>
    <w:p w14:paraId="25CC8A2C" w14:textId="77777777" w:rsidR="00D5548A" w:rsidRPr="00EB19E3" w:rsidRDefault="00EB19E3">
      <w:pPr>
        <w:spacing w:before="1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e</w:t>
      </w:r>
    </w:p>
    <w:p w14:paraId="32DD891C" w14:textId="77777777" w:rsidR="00D5548A" w:rsidRPr="00EB19E3" w:rsidRDefault="00EB19E3">
      <w:pPr>
        <w:spacing w:before="47" w:line="200" w:lineRule="exact"/>
        <w:ind w:left="485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6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w w:val="9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10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10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cce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7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l</w:t>
      </w:r>
    </w:p>
    <w:p w14:paraId="77E1C9D1" w14:textId="77777777" w:rsidR="00D5548A" w:rsidRPr="00EB19E3" w:rsidRDefault="00EB19E3">
      <w:pPr>
        <w:spacing w:before="2" w:line="28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2C083E2E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9486" w:space="724"/>
            <w:col w:w="810"/>
          </w:cols>
        </w:sectPr>
      </w:pPr>
      <w:r w:rsidRPr="00EB19E3">
        <w:rPr>
          <w:rFonts w:asciiTheme="minorHAnsi" w:eastAsia="Arial" w:hAnsiTheme="minorHAnsi" w:cstheme="minorHAnsi"/>
          <w:spacing w:val="-2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534629E0" w14:textId="77777777" w:rsidR="00D5548A" w:rsidRPr="00EB19E3" w:rsidRDefault="00D5548A">
      <w:pPr>
        <w:spacing w:before="6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45C154EF" w14:textId="77777777" w:rsidR="00D5548A" w:rsidRPr="00EB19E3" w:rsidRDefault="00EB19E3">
      <w:pPr>
        <w:spacing w:before="39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</w:p>
    <w:p w14:paraId="24E43782" w14:textId="77777777" w:rsidR="00D5548A" w:rsidRPr="00EB19E3" w:rsidRDefault="00EB19E3">
      <w:pPr>
        <w:spacing w:before="4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Bl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1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2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</w:p>
    <w:p w14:paraId="6232322B" w14:textId="77777777" w:rsidR="00D5548A" w:rsidRPr="00EB19E3" w:rsidRDefault="00EB19E3">
      <w:pPr>
        <w:spacing w:before="38" w:line="200" w:lineRule="exact"/>
        <w:ind w:left="134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1"/>
          <w:position w:val="-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6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ph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1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bd</w:t>
      </w:r>
      <w:r w:rsidRPr="00EB19E3">
        <w:rPr>
          <w:rFonts w:asciiTheme="minorHAnsi" w:eastAsia="Arial" w:hAnsiTheme="minorHAnsi" w:cstheme="minorHAnsi"/>
          <w:b/>
          <w:w w:val="10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1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1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Hono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9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3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1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position w:val="-1"/>
          <w:sz w:val="22"/>
          <w:szCs w:val="22"/>
        </w:rPr>
        <w:t>t</w:t>
      </w:r>
    </w:p>
    <w:p w14:paraId="3ABB8173" w14:textId="77777777" w:rsidR="00D5548A" w:rsidRPr="00EB19E3" w:rsidRDefault="00EB19E3">
      <w:pPr>
        <w:spacing w:before="6" w:line="2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4661ECD9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7"/>
          <w:sz w:val="22"/>
          <w:szCs w:val="22"/>
        </w:rPr>
        <w:t>t</w:t>
      </w:r>
    </w:p>
    <w:p w14:paraId="35C81308" w14:textId="77777777" w:rsidR="00D5548A" w:rsidRPr="00EB19E3" w:rsidRDefault="00EB19E3">
      <w:pPr>
        <w:spacing w:before="38" w:line="200" w:lineRule="exact"/>
        <w:ind w:left="29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6342" w:space="2605"/>
            <w:col w:w="2073"/>
          </w:cols>
        </w:sectPr>
      </w:pPr>
      <w:r w:rsidRPr="00EB19E3">
        <w:rPr>
          <w:rFonts w:asciiTheme="minorHAnsi" w:eastAsia="Arial" w:hAnsiTheme="minorHAnsi" w:cstheme="minorHAnsi"/>
          <w:spacing w:val="-1"/>
          <w:w w:val="65"/>
          <w:position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15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5</w:t>
      </w:r>
    </w:p>
    <w:p w14:paraId="578ED759" w14:textId="77777777" w:rsidR="00D5548A" w:rsidRPr="00EB19E3" w:rsidRDefault="00EB19E3">
      <w:pPr>
        <w:spacing w:before="1" w:line="2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1E9BC956">
          <v:shape id="_x0000_s1046" type="#_x0000_t75" style="position:absolute;margin-left:0;margin-top:0;width:612pt;height:11in;z-index:-3003;mso-position-horizontal-relative:page;mso-position-vertical-relative:page">
            <v:imagedata r:id="rId22" o:title=""/>
            <w10:wrap anchorx="page" anchory="page"/>
          </v:shape>
        </w:pict>
      </w:r>
    </w:p>
    <w:p w14:paraId="1DE84913" w14:textId="77777777" w:rsidR="00D5548A" w:rsidRPr="00EB19E3" w:rsidRDefault="00EB19E3">
      <w:pPr>
        <w:spacing w:before="39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2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PU</w:t>
      </w:r>
      <w:r w:rsidRPr="00EB19E3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</w:p>
    <w:p w14:paraId="73482C46" w14:textId="77777777" w:rsidR="00D5548A" w:rsidRPr="00EB19E3" w:rsidRDefault="00EB19E3">
      <w:pPr>
        <w:spacing w:before="42" w:line="20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10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7"/>
          <w:position w:val="-1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6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3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1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1"/>
          <w:position w:val="-1"/>
          <w:sz w:val="22"/>
          <w:szCs w:val="22"/>
        </w:rPr>
        <w:t>PS</w:t>
      </w:r>
      <w:r w:rsidRPr="00EB19E3">
        <w:rPr>
          <w:rFonts w:asciiTheme="minorHAnsi" w:eastAsia="Arial" w:hAnsiTheme="minorHAnsi" w:cstheme="minorHAnsi"/>
          <w:w w:val="73"/>
          <w:position w:val="-1"/>
          <w:sz w:val="22"/>
          <w:szCs w:val="22"/>
        </w:rPr>
        <w:t>S</w:t>
      </w:r>
    </w:p>
    <w:p w14:paraId="32D7797C" w14:textId="77777777" w:rsidR="00D5548A" w:rsidRPr="00EB19E3" w:rsidRDefault="00D5548A">
      <w:pPr>
        <w:spacing w:before="6" w:line="160" w:lineRule="exact"/>
        <w:rPr>
          <w:rFonts w:asciiTheme="minorHAnsi" w:hAnsiTheme="minorHAnsi" w:cstheme="minorHAnsi"/>
          <w:sz w:val="22"/>
          <w:szCs w:val="22"/>
        </w:rPr>
      </w:pPr>
    </w:p>
    <w:p w14:paraId="0F5C4DDC" w14:textId="77777777" w:rsidR="00D5548A" w:rsidRPr="00EB19E3" w:rsidRDefault="00EB19E3">
      <w:pPr>
        <w:ind w:left="5170" w:right="5134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4</w:t>
      </w:r>
    </w:p>
    <w:p w14:paraId="6323B328" w14:textId="77777777" w:rsidR="00D5548A" w:rsidRPr="00EB19E3" w:rsidRDefault="00EB19E3">
      <w:pPr>
        <w:spacing w:before="60"/>
        <w:ind w:right="138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0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6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9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8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RA</w:t>
      </w:r>
    </w:p>
    <w:p w14:paraId="6B9CF53F" w14:textId="77777777" w:rsidR="00D5548A" w:rsidRPr="00EB19E3" w:rsidRDefault="00EB19E3">
      <w:pPr>
        <w:spacing w:before="27"/>
        <w:ind w:right="132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3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00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212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234-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567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hyperlink r:id="rId23">
        <w:r w:rsidRPr="00EB19E3">
          <w:rPr>
            <w:rFonts w:asciiTheme="minorHAnsi" w:eastAsia="Arial" w:hAnsiTheme="minorHAnsi" w:cstheme="minorHAnsi"/>
            <w:spacing w:val="3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1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3"/>
            <w:sz w:val="22"/>
            <w:szCs w:val="22"/>
          </w:rPr>
          <w:t>5678n</w:t>
        </w:r>
        <w:r w:rsidRPr="00EB19E3">
          <w:rPr>
            <w:rFonts w:asciiTheme="minorHAnsi" w:eastAsia="Arial" w:hAnsiTheme="minorHAnsi" w:cstheme="minorHAnsi"/>
            <w:spacing w:val="5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3"/>
            <w:sz w:val="22"/>
            <w:szCs w:val="22"/>
          </w:rPr>
          <w:t>pace</w:t>
        </w:r>
        <w:r w:rsidRPr="00EB19E3">
          <w:rPr>
            <w:rFonts w:asciiTheme="minorHAnsi" w:eastAsia="Arial" w:hAnsiTheme="minorHAnsi" w:cstheme="minorHAnsi"/>
            <w:spacing w:val="1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3"/>
            <w:sz w:val="22"/>
            <w:szCs w:val="22"/>
          </w:rPr>
          <w:t>ed</w:t>
        </w:r>
        <w:r w:rsidRPr="00EB19E3">
          <w:rPr>
            <w:rFonts w:asciiTheme="minorHAnsi" w:eastAsia="Arial" w:hAnsiTheme="minorHAnsi" w:cstheme="minorHAnsi"/>
            <w:sz w:val="22"/>
            <w:szCs w:val="22"/>
          </w:rPr>
          <w:t>u</w:t>
        </w:r>
      </w:hyperlink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9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52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52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</w:p>
    <w:p w14:paraId="7F796B6B" w14:textId="77777777" w:rsidR="00D5548A" w:rsidRPr="00EB19E3" w:rsidRDefault="00D5548A">
      <w:pPr>
        <w:spacing w:before="6" w:line="140" w:lineRule="exact"/>
        <w:rPr>
          <w:rFonts w:asciiTheme="minorHAnsi" w:hAnsiTheme="minorHAnsi" w:cstheme="minorHAnsi"/>
          <w:sz w:val="22"/>
          <w:szCs w:val="22"/>
        </w:rPr>
      </w:pPr>
    </w:p>
    <w:p w14:paraId="701AD9A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11E0B7B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3"/>
          <w:w w:val="1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</w:p>
    <w:p w14:paraId="08AB3FBC" w14:textId="77777777" w:rsidR="00D5548A" w:rsidRPr="00EB19E3" w:rsidRDefault="00EB19E3">
      <w:pPr>
        <w:spacing w:line="24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"/>
          <w:w w:val="97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ngua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6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Eng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Sp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46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av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2CB8BECE" w14:textId="77777777" w:rsidR="00D5548A" w:rsidRPr="00EB19E3" w:rsidRDefault="00EB19E3">
      <w:pPr>
        <w:spacing w:before="20" w:line="265" w:lineRule="auto"/>
        <w:ind w:left="134" w:right="466" w:hanging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2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ppo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1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car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ndu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3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wo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wh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pu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.</w:t>
      </w:r>
    </w:p>
    <w:p w14:paraId="467C9E75" w14:textId="77777777" w:rsidR="00D5548A" w:rsidRPr="00EB19E3" w:rsidRDefault="00D5548A">
      <w:pPr>
        <w:spacing w:before="4"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700" w:right="600" w:bottom="280" w:left="600" w:header="720" w:footer="720" w:gutter="0"/>
          <w:cols w:space="720"/>
        </w:sectPr>
      </w:pPr>
    </w:p>
    <w:p w14:paraId="35D7BC21" w14:textId="77777777" w:rsidR="00D5548A" w:rsidRPr="00EB19E3" w:rsidRDefault="00EB19E3">
      <w:pPr>
        <w:spacing w:before="3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6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N</w:t>
      </w:r>
    </w:p>
    <w:p w14:paraId="30591EB9" w14:textId="77777777" w:rsidR="00D5548A" w:rsidRPr="00EB19E3" w:rsidRDefault="00EB19E3">
      <w:pPr>
        <w:spacing w:line="240" w:lineRule="exact"/>
        <w:ind w:left="134" w:right="-5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leg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1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13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</w:p>
    <w:p w14:paraId="65FC65CA" w14:textId="77777777" w:rsidR="00D5548A" w:rsidRPr="00EB19E3" w:rsidRDefault="00EB19E3">
      <w:pPr>
        <w:spacing w:before="1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che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8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syc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1ED9D445" w14:textId="77777777" w:rsidR="00D5548A" w:rsidRPr="00EB19E3" w:rsidRDefault="00EB19E3">
      <w:pPr>
        <w:spacing w:before="1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y</w:t>
      </w:r>
    </w:p>
    <w:p w14:paraId="25B12566" w14:textId="77777777" w:rsidR="00D5548A" w:rsidRPr="00EB19E3" w:rsidRDefault="00EB19E3">
      <w:pPr>
        <w:spacing w:before="1" w:line="240" w:lineRule="exact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9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3"/>
          <w:w w:val="94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4"/>
          <w:w w:val="9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67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04"/>
          <w:position w:val="-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spacing w:val="-2"/>
          <w:w w:val="105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3"/>
          <w:w w:val="116"/>
          <w:position w:val="-1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5</w:t>
      </w:r>
    </w:p>
    <w:p w14:paraId="17F474BA" w14:textId="77777777" w:rsidR="00D5548A" w:rsidRPr="00EB19E3" w:rsidRDefault="00EB19E3">
      <w:pPr>
        <w:spacing w:before="2" w:line="28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182EBFAA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rk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547BAA28" w14:textId="77777777" w:rsidR="00D5548A" w:rsidRPr="00EB19E3" w:rsidRDefault="00EB19E3">
      <w:pPr>
        <w:spacing w:before="25"/>
        <w:ind w:left="691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5556" w:space="3929"/>
            <w:col w:w="1555"/>
          </w:cols>
        </w:sectPr>
      </w:pP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6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5</w:t>
      </w:r>
    </w:p>
    <w:p w14:paraId="273BB2B9" w14:textId="77777777" w:rsidR="00D5548A" w:rsidRPr="00EB19E3" w:rsidRDefault="00D5548A">
      <w:pPr>
        <w:spacing w:before="4" w:line="220" w:lineRule="exact"/>
        <w:rPr>
          <w:rFonts w:asciiTheme="minorHAnsi" w:hAnsiTheme="minorHAnsi" w:cstheme="minorHAnsi"/>
          <w:sz w:val="22"/>
          <w:szCs w:val="22"/>
        </w:rPr>
      </w:pPr>
    </w:p>
    <w:p w14:paraId="38443627" w14:textId="77777777" w:rsidR="00D5548A" w:rsidRPr="00EB19E3" w:rsidRDefault="00EB19E3">
      <w:pPr>
        <w:spacing w:before="3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94"/>
          <w:sz w:val="22"/>
          <w:szCs w:val="22"/>
        </w:rPr>
        <w:t>ELE</w:t>
      </w:r>
      <w:r w:rsidRPr="00EB19E3">
        <w:rPr>
          <w:rFonts w:asciiTheme="minorHAnsi" w:eastAsia="Arial" w:hAnsiTheme="minorHAnsi" w:cstheme="minorHAnsi"/>
          <w:b/>
          <w:spacing w:val="-4"/>
          <w:w w:val="94"/>
          <w:sz w:val="22"/>
          <w:szCs w:val="22"/>
        </w:rPr>
        <w:t>VAN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2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5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b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4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K</w:t>
      </w:r>
    </w:p>
    <w:p w14:paraId="2BDE52EE" w14:textId="77777777" w:rsidR="00D5548A" w:rsidRPr="00EB19E3" w:rsidRDefault="00EB19E3">
      <w:pPr>
        <w:spacing w:before="20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Coun</w:t>
      </w:r>
      <w:r w:rsidRPr="00EB19E3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7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45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11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II</w:t>
      </w:r>
    </w:p>
    <w:p w14:paraId="0B20495C" w14:textId="77777777" w:rsidR="00D5548A" w:rsidRPr="00EB19E3" w:rsidRDefault="00D5548A">
      <w:pPr>
        <w:spacing w:line="260" w:lineRule="exact"/>
        <w:rPr>
          <w:rFonts w:asciiTheme="minorHAnsi" w:hAnsiTheme="minorHAnsi" w:cstheme="minorHAnsi"/>
          <w:sz w:val="22"/>
          <w:szCs w:val="22"/>
        </w:rPr>
      </w:pPr>
    </w:p>
    <w:p w14:paraId="70AAFA2D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94"/>
          <w:sz w:val="22"/>
          <w:szCs w:val="22"/>
        </w:rPr>
        <w:t>ELE</w:t>
      </w:r>
      <w:r w:rsidRPr="00EB19E3">
        <w:rPr>
          <w:rFonts w:asciiTheme="minorHAnsi" w:eastAsia="Arial" w:hAnsiTheme="minorHAnsi" w:cstheme="minorHAnsi"/>
          <w:b/>
          <w:spacing w:val="-4"/>
          <w:w w:val="94"/>
          <w:sz w:val="22"/>
          <w:szCs w:val="22"/>
        </w:rPr>
        <w:t>VAN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2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7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3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1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</w:p>
    <w:p w14:paraId="6A4C938B" w14:textId="77777777" w:rsidR="00D5548A" w:rsidRPr="00EB19E3" w:rsidRDefault="00EB19E3">
      <w:pPr>
        <w:spacing w:before="1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ica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Br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ook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yn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2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16C53DCD" w14:textId="77777777" w:rsidR="00D5548A" w:rsidRPr="00EB19E3" w:rsidRDefault="00EB19E3">
      <w:pPr>
        <w:spacing w:before="20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4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w w:val="16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2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27E09014" w14:textId="77777777" w:rsidR="00D5548A" w:rsidRPr="00EB19E3" w:rsidRDefault="00EB19E3">
      <w:pPr>
        <w:tabs>
          <w:tab w:val="left" w:pos="820"/>
        </w:tabs>
        <w:spacing w:before="24" w:line="260" w:lineRule="auto"/>
        <w:ind w:left="845" w:right="526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4"/>
          <w:sz w:val="22"/>
          <w:szCs w:val="22"/>
        </w:rPr>
        <w:t>Span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8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pea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xt </w:t>
      </w:r>
      <w:r w:rsidRPr="00EB19E3">
        <w:rPr>
          <w:rFonts w:asciiTheme="minorHAnsi" w:eastAsia="Arial" w:hAnsiTheme="minorHAnsi" w:cstheme="minorHAnsi"/>
          <w:spacing w:val="2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7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ty</w:t>
      </w:r>
    </w:p>
    <w:p w14:paraId="6D04285A" w14:textId="77777777" w:rsidR="00D5548A" w:rsidRPr="00EB19E3" w:rsidRDefault="00EB19E3">
      <w:pPr>
        <w:spacing w:before="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om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upp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</w:p>
    <w:p w14:paraId="538D03C6" w14:textId="77777777" w:rsidR="00D5548A" w:rsidRPr="00EB19E3" w:rsidRDefault="00D5548A">
      <w:pPr>
        <w:spacing w:line="260" w:lineRule="exact"/>
        <w:rPr>
          <w:rFonts w:asciiTheme="minorHAnsi" w:hAnsiTheme="minorHAnsi" w:cstheme="minorHAnsi"/>
          <w:sz w:val="22"/>
          <w:szCs w:val="22"/>
        </w:rPr>
      </w:pPr>
    </w:p>
    <w:p w14:paraId="63D69F2A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Pr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gra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rk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3BA4FF1A" w14:textId="77777777" w:rsidR="00D5548A" w:rsidRPr="00EB19E3" w:rsidRDefault="00EB19E3">
      <w:pPr>
        <w:spacing w:before="20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1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2"/>
          <w:w w:val="16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5"/>
          <w:w w:val="95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7"/>
          <w:w w:val="93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2"/>
          <w:w w:val="152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13</w:t>
      </w:r>
    </w:p>
    <w:p w14:paraId="43DB510D" w14:textId="77777777" w:rsidR="00D5548A" w:rsidRPr="00EB19E3" w:rsidRDefault="00EB19E3">
      <w:pPr>
        <w:tabs>
          <w:tab w:val="left" w:pos="840"/>
        </w:tabs>
        <w:spacing w:before="19" w:line="265" w:lineRule="auto"/>
        <w:ind w:left="854" w:right="198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danc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ounse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23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 xml:space="preserve">h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4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</w:p>
    <w:p w14:paraId="4FC139F0" w14:textId="77777777" w:rsidR="00D5548A" w:rsidRPr="00EB19E3" w:rsidRDefault="00EB19E3">
      <w:pPr>
        <w:spacing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5"/>
          <w:position w:val="-1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1"/>
          <w:w w:val="9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5"/>
          <w:position w:val="-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4"/>
          <w:w w:val="9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gan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7"/>
          <w:w w:val="10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w w:val="10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4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23"/>
          <w:position w:val="-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oa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spacing w:val="3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1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e</w:t>
      </w:r>
    </w:p>
    <w:p w14:paraId="42D87A56" w14:textId="77777777" w:rsidR="00D5548A" w:rsidRPr="00EB19E3" w:rsidRDefault="00D5548A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</w:p>
    <w:p w14:paraId="05DA2065" w14:textId="77777777" w:rsidR="00D5548A" w:rsidRPr="00EB19E3" w:rsidRDefault="00EB19E3">
      <w:pPr>
        <w:spacing w:before="32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d</w:t>
      </w:r>
    </w:p>
    <w:p w14:paraId="1C196C6E" w14:textId="77777777" w:rsidR="00D5548A" w:rsidRPr="00EB19E3" w:rsidRDefault="00EB19E3">
      <w:pPr>
        <w:spacing w:before="15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anguag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5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</w:p>
    <w:p w14:paraId="1661721C" w14:textId="77777777" w:rsidR="00D5548A" w:rsidRPr="00EB19E3" w:rsidRDefault="00EB19E3">
      <w:pPr>
        <w:spacing w:before="24" w:line="220" w:lineRule="exact"/>
        <w:ind w:left="49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5"/>
          <w:position w:val="-1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1"/>
          <w:w w:val="9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5"/>
          <w:position w:val="-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4"/>
          <w:w w:val="9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0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2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ts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5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5"/>
          <w:position w:val="-1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1"/>
          <w:w w:val="10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w w:val="10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12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7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a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5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105"/>
          <w:position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5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0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y</w:t>
      </w:r>
    </w:p>
    <w:p w14:paraId="33634DDA" w14:textId="77777777" w:rsidR="00D5548A" w:rsidRPr="00EB19E3" w:rsidRDefault="00EB19E3">
      <w:pPr>
        <w:spacing w:before="36"/>
        <w:ind w:left="26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ueen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03AE6816" w14:textId="77777777" w:rsidR="00D5548A" w:rsidRPr="00EB19E3" w:rsidRDefault="00EB19E3">
      <w:pPr>
        <w:spacing w:before="15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8571" w:space="876"/>
            <w:col w:w="1593"/>
          </w:cols>
        </w:sectPr>
      </w:pPr>
      <w:r w:rsidRPr="00EB19E3">
        <w:rPr>
          <w:rFonts w:asciiTheme="minorHAnsi" w:eastAsia="Arial" w:hAnsiTheme="minorHAnsi" w:cstheme="minorHAnsi"/>
          <w:spacing w:val="2"/>
          <w:w w:val="7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16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w w:val="16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13</w:t>
      </w:r>
    </w:p>
    <w:p w14:paraId="54DBB6D5" w14:textId="77777777" w:rsidR="00D5548A" w:rsidRPr="00EB19E3" w:rsidRDefault="00EB19E3">
      <w:pPr>
        <w:tabs>
          <w:tab w:val="left" w:pos="840"/>
        </w:tabs>
        <w:spacing w:before="29" w:line="265" w:lineRule="auto"/>
        <w:ind w:left="845" w:right="356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ide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equ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gag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8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backg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</w:p>
    <w:p w14:paraId="0C01F4FB" w14:textId="77777777" w:rsidR="00D5548A" w:rsidRPr="00EB19E3" w:rsidRDefault="00D5548A">
      <w:pPr>
        <w:spacing w:line="18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</w:p>
    <w:p w14:paraId="421FEE5E" w14:textId="77777777" w:rsidR="00D5548A" w:rsidRPr="00EB19E3" w:rsidRDefault="00EB19E3">
      <w:pPr>
        <w:spacing w:before="32" w:line="247" w:lineRule="auto"/>
        <w:ind w:left="130" w:right="5952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5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w w:val="1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10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w w:val="15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-4"/>
          <w:w w:val="9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3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 xml:space="preserve">ry 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Soc</w:t>
      </w:r>
      <w:r w:rsidRPr="00EB19E3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7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rv</w:t>
      </w:r>
      <w:r w:rsidRPr="00EB19E3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5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</w:p>
    <w:p w14:paraId="5E0853EE" w14:textId="77777777" w:rsidR="00D5548A" w:rsidRPr="00EB19E3" w:rsidRDefault="00EB19E3">
      <w:pPr>
        <w:spacing w:before="17" w:line="220" w:lineRule="exact"/>
        <w:ind w:left="49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8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8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4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9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9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4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8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5"/>
          <w:position w:val="-1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5"/>
          <w:w w:val="9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equ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ry</w:t>
      </w:r>
    </w:p>
    <w:p w14:paraId="0088ABC1" w14:textId="77777777" w:rsidR="00D5548A" w:rsidRPr="00EB19E3" w:rsidRDefault="00EB19E3">
      <w:pPr>
        <w:spacing w:before="2" w:line="28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1631B9DF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ork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0CB460AE" w14:textId="77777777" w:rsidR="00D5548A" w:rsidRPr="00EB19E3" w:rsidRDefault="00EB19E3">
      <w:pPr>
        <w:spacing w:before="25"/>
        <w:ind w:left="62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9049" w:space="436"/>
            <w:col w:w="1555"/>
          </w:cols>
        </w:sectPr>
      </w:pP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2"/>
          <w:w w:val="16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4"/>
          <w:w w:val="9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2"/>
          <w:w w:val="16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2</w:t>
      </w:r>
    </w:p>
    <w:p w14:paraId="7EEDA8D2" w14:textId="77777777" w:rsidR="00D5548A" w:rsidRPr="00EB19E3" w:rsidRDefault="00EB19E3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5987AB9A">
          <v:shape id="_x0000_s1045" type="#_x0000_t75" style="position:absolute;margin-left:0;margin-top:0;width:612pt;height:11in;z-index:-3002;mso-position-horizontal-relative:page;mso-position-vertical-relative:page">
            <v:imagedata r:id="rId24" o:title=""/>
            <w10:wrap anchorx="page" anchory="page"/>
          </v:shape>
        </w:pict>
      </w:r>
    </w:p>
    <w:p w14:paraId="7E726BEC" w14:textId="77777777" w:rsidR="00D5548A" w:rsidRPr="00EB19E3" w:rsidRDefault="00EB19E3">
      <w:pPr>
        <w:spacing w:before="32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4"/>
          <w:w w:val="95"/>
          <w:sz w:val="22"/>
          <w:szCs w:val="22"/>
        </w:rPr>
        <w:t>PU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9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5"/>
          <w:w w:val="9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5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w w:val="15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1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S</w:t>
      </w:r>
    </w:p>
    <w:p w14:paraId="06A32710" w14:textId="77777777" w:rsidR="00D5548A" w:rsidRPr="00EB19E3" w:rsidRDefault="00EB19E3">
      <w:pPr>
        <w:spacing w:line="24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9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syc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olo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w w:val="16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2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3C1E3AB3" w14:textId="77777777" w:rsidR="00D5548A" w:rsidRPr="00EB19E3" w:rsidRDefault="00EB19E3">
      <w:pPr>
        <w:spacing w:before="20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6EBEAD1B" w14:textId="77777777" w:rsidR="00D5548A" w:rsidRPr="00EB19E3" w:rsidRDefault="00EB19E3">
      <w:pPr>
        <w:tabs>
          <w:tab w:val="left" w:pos="840"/>
        </w:tabs>
        <w:spacing w:before="24" w:line="265" w:lineRule="auto"/>
        <w:ind w:left="840" w:right="246" w:hanging="3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5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ane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rn 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</w:p>
    <w:p w14:paraId="2403DAF9" w14:textId="77777777" w:rsidR="00D5548A" w:rsidRPr="00EB19E3" w:rsidRDefault="00D5548A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42F4472B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w w:val="9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3"/>
          <w:w w:val="1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3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S</w:t>
      </w:r>
    </w:p>
    <w:p w14:paraId="305B05C1" w14:textId="77777777" w:rsidR="00D5548A" w:rsidRPr="00EB19E3" w:rsidRDefault="00EB19E3">
      <w:pPr>
        <w:spacing w:line="240" w:lineRule="exact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3"/>
          <w:w w:val="11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2EF87B61" w14:textId="77777777" w:rsidR="00D5548A" w:rsidRPr="00EB19E3" w:rsidRDefault="00EB19E3">
      <w:pPr>
        <w:spacing w:before="1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</w:p>
    <w:p w14:paraId="0DA20FE8" w14:textId="77777777" w:rsidR="00D5548A" w:rsidRPr="00EB19E3" w:rsidRDefault="00D5548A">
      <w:pPr>
        <w:spacing w:line="120" w:lineRule="exact"/>
        <w:rPr>
          <w:rFonts w:asciiTheme="minorHAnsi" w:hAnsiTheme="minorHAnsi" w:cstheme="minorHAnsi"/>
          <w:sz w:val="22"/>
          <w:szCs w:val="22"/>
        </w:rPr>
      </w:pPr>
    </w:p>
    <w:p w14:paraId="1D48FEB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45F83C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F4E201D" w14:textId="77777777" w:rsidR="00D5548A" w:rsidRPr="00EB19E3" w:rsidRDefault="00EB19E3">
      <w:pPr>
        <w:ind w:left="5168" w:right="5159"/>
        <w:jc w:val="center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  <w:r w:rsidRPr="00EB19E3">
        <w:rPr>
          <w:rFonts w:asciiTheme="minorHAnsi" w:hAnsiTheme="minorHAnsi" w:cstheme="minorHAnsi"/>
          <w:w w:val="91"/>
          <w:sz w:val="22"/>
          <w:szCs w:val="22"/>
        </w:rPr>
        <w:t>Pa</w:t>
      </w:r>
      <w:r w:rsidRPr="00EB19E3">
        <w:rPr>
          <w:rFonts w:asciiTheme="minorHAnsi" w:hAnsiTheme="minorHAnsi" w:cstheme="minorHAnsi"/>
          <w:spacing w:val="1"/>
          <w:w w:val="91"/>
          <w:sz w:val="22"/>
          <w:szCs w:val="22"/>
        </w:rPr>
        <w:t>g</w:t>
      </w:r>
      <w:r w:rsidRPr="00EB19E3">
        <w:rPr>
          <w:rFonts w:asciiTheme="minorHAnsi" w:hAnsiTheme="minorHAnsi" w:cstheme="minorHAnsi"/>
          <w:w w:val="91"/>
          <w:sz w:val="22"/>
          <w:szCs w:val="22"/>
        </w:rPr>
        <w:t xml:space="preserve">e </w:t>
      </w:r>
      <w:r w:rsidRPr="00EB19E3">
        <w:rPr>
          <w:rFonts w:asciiTheme="minorHAnsi" w:hAnsiTheme="minorHAnsi" w:cstheme="minorHAnsi"/>
          <w:spacing w:val="15"/>
          <w:w w:val="9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1"/>
          <w:sz w:val="22"/>
          <w:szCs w:val="22"/>
        </w:rPr>
        <w:t>15</w:t>
      </w:r>
    </w:p>
    <w:p w14:paraId="6332B753" w14:textId="77777777" w:rsidR="00D5548A" w:rsidRPr="00EB19E3" w:rsidRDefault="00EB19E3">
      <w:pPr>
        <w:spacing w:before="83"/>
        <w:ind w:left="4107" w:right="4135"/>
        <w:jc w:val="center"/>
        <w:rPr>
          <w:rFonts w:asciiTheme="minorHAnsi" w:eastAsia="Courier New" w:hAnsiTheme="minorHAnsi" w:cstheme="minorHAnsi"/>
          <w:sz w:val="22"/>
          <w:szCs w:val="22"/>
        </w:rPr>
      </w:pPr>
      <w:r w:rsidRPr="00EB19E3">
        <w:rPr>
          <w:rFonts w:asciiTheme="minorHAnsi" w:eastAsia="Courier New" w:hAnsiTheme="minorHAnsi" w:cstheme="minorHAnsi"/>
          <w:b/>
          <w:spacing w:val="7"/>
          <w:w w:val="86"/>
          <w:sz w:val="22"/>
          <w:szCs w:val="22"/>
        </w:rPr>
        <w:t>YIN</w:t>
      </w:r>
      <w:r w:rsidRPr="00EB19E3">
        <w:rPr>
          <w:rFonts w:asciiTheme="minorHAnsi" w:eastAsia="Courier New" w:hAnsiTheme="minorHAnsi" w:cstheme="minorHAnsi"/>
          <w:b/>
          <w:spacing w:val="8"/>
          <w:w w:val="86"/>
          <w:sz w:val="22"/>
          <w:szCs w:val="22"/>
        </w:rPr>
        <w:t>G</w:t>
      </w:r>
      <w:r w:rsidRPr="00EB19E3">
        <w:rPr>
          <w:rFonts w:asciiTheme="minorHAnsi" w:eastAsia="Courier New" w:hAnsiTheme="minorHAnsi" w:cstheme="minorHAnsi"/>
          <w:b/>
          <w:spacing w:val="7"/>
          <w:w w:val="86"/>
          <w:sz w:val="22"/>
          <w:szCs w:val="22"/>
        </w:rPr>
        <w:t>LUC</w:t>
      </w:r>
      <w:r w:rsidRPr="00EB19E3">
        <w:rPr>
          <w:rFonts w:asciiTheme="minorHAnsi" w:eastAsia="Courier New" w:hAnsiTheme="minorHAnsi" w:cstheme="minorHAnsi"/>
          <w:b/>
          <w:w w:val="86"/>
          <w:sz w:val="22"/>
          <w:szCs w:val="22"/>
        </w:rPr>
        <w:t>K</w:t>
      </w:r>
      <w:r w:rsidRPr="00EB19E3">
        <w:rPr>
          <w:rFonts w:asciiTheme="minorHAnsi" w:eastAsia="Courier New" w:hAnsiTheme="minorHAnsi" w:cstheme="minorHAnsi"/>
          <w:b/>
          <w:spacing w:val="39"/>
          <w:w w:val="86"/>
          <w:sz w:val="22"/>
          <w:szCs w:val="22"/>
        </w:rPr>
        <w:t xml:space="preserve"> </w:t>
      </w:r>
      <w:r w:rsidRPr="00EB19E3">
        <w:rPr>
          <w:rFonts w:asciiTheme="minorHAnsi" w:eastAsia="Courier New" w:hAnsiTheme="minorHAnsi" w:cstheme="minorHAnsi"/>
          <w:b/>
          <w:spacing w:val="8"/>
          <w:w w:val="75"/>
          <w:sz w:val="22"/>
          <w:szCs w:val="22"/>
        </w:rPr>
        <w:t>S</w:t>
      </w:r>
      <w:r w:rsidRPr="00EB19E3">
        <w:rPr>
          <w:rFonts w:asciiTheme="minorHAnsi" w:eastAsia="Courier New" w:hAnsiTheme="minorHAnsi" w:cstheme="minorHAnsi"/>
          <w:b/>
          <w:spacing w:val="8"/>
          <w:w w:val="90"/>
          <w:sz w:val="22"/>
          <w:szCs w:val="22"/>
        </w:rPr>
        <w:t>H</w:t>
      </w:r>
      <w:r w:rsidRPr="00EB19E3">
        <w:rPr>
          <w:rFonts w:asciiTheme="minorHAnsi" w:eastAsia="Courier New" w:hAnsiTheme="minorHAnsi" w:cstheme="minorHAnsi"/>
          <w:b/>
          <w:spacing w:val="8"/>
          <w:w w:val="81"/>
          <w:sz w:val="22"/>
          <w:szCs w:val="22"/>
        </w:rPr>
        <w:t>I</w:t>
      </w:r>
      <w:r w:rsidRPr="00EB19E3">
        <w:rPr>
          <w:rFonts w:asciiTheme="minorHAnsi" w:eastAsia="Courier New" w:hAnsiTheme="minorHAnsi" w:cstheme="minorHAnsi"/>
          <w:b/>
          <w:spacing w:val="8"/>
          <w:w w:val="84"/>
          <w:sz w:val="22"/>
          <w:szCs w:val="22"/>
        </w:rPr>
        <w:t>N</w:t>
      </w:r>
      <w:r w:rsidRPr="00EB19E3">
        <w:rPr>
          <w:rFonts w:asciiTheme="minorHAnsi" w:eastAsia="Courier New" w:hAnsiTheme="minorHAnsi" w:cstheme="minorHAnsi"/>
          <w:b/>
          <w:spacing w:val="9"/>
          <w:w w:val="93"/>
          <w:sz w:val="22"/>
          <w:szCs w:val="22"/>
        </w:rPr>
        <w:t>A</w:t>
      </w:r>
      <w:r w:rsidRPr="00EB19E3">
        <w:rPr>
          <w:rFonts w:asciiTheme="minorHAnsi" w:eastAsia="Courier New" w:hAnsiTheme="minorHAnsi" w:cstheme="minorHAnsi"/>
          <w:b/>
          <w:spacing w:val="8"/>
          <w:w w:val="84"/>
          <w:sz w:val="22"/>
          <w:szCs w:val="22"/>
        </w:rPr>
        <w:t>W</w:t>
      </w:r>
      <w:r w:rsidRPr="00EB19E3">
        <w:rPr>
          <w:rFonts w:asciiTheme="minorHAnsi" w:eastAsia="Courier New" w:hAnsiTheme="minorHAnsi" w:cstheme="minorHAnsi"/>
          <w:b/>
          <w:spacing w:val="8"/>
          <w:w w:val="90"/>
          <w:sz w:val="22"/>
          <w:szCs w:val="22"/>
        </w:rPr>
        <w:t>A</w:t>
      </w:r>
      <w:r w:rsidRPr="00EB19E3">
        <w:rPr>
          <w:rFonts w:asciiTheme="minorHAnsi" w:eastAsia="Courier New" w:hAnsiTheme="minorHAnsi" w:cstheme="minorHAnsi"/>
          <w:b/>
          <w:spacing w:val="8"/>
          <w:w w:val="87"/>
          <w:sz w:val="22"/>
          <w:szCs w:val="22"/>
        </w:rPr>
        <w:t>T</w:t>
      </w:r>
      <w:r w:rsidRPr="00EB19E3">
        <w:rPr>
          <w:rFonts w:asciiTheme="minorHAnsi" w:eastAsia="Courier New" w:hAnsiTheme="minorHAnsi" w:cstheme="minorHAnsi"/>
          <w:b/>
          <w:spacing w:val="8"/>
          <w:w w:val="81"/>
          <w:sz w:val="22"/>
          <w:szCs w:val="22"/>
        </w:rPr>
        <w:t>R</w:t>
      </w:r>
      <w:r w:rsidRPr="00EB19E3">
        <w:rPr>
          <w:rFonts w:asciiTheme="minorHAnsi" w:eastAsia="Courier New" w:hAnsiTheme="minorHAnsi" w:cstheme="minorHAnsi"/>
          <w:b/>
          <w:w w:val="87"/>
          <w:sz w:val="22"/>
          <w:szCs w:val="22"/>
        </w:rPr>
        <w:t>A</w:t>
      </w:r>
    </w:p>
    <w:p w14:paraId="2BAFCD3C" w14:textId="77777777" w:rsidR="00D5548A" w:rsidRPr="00EB19E3" w:rsidRDefault="00EB19E3">
      <w:pPr>
        <w:spacing w:before="17"/>
        <w:ind w:left="4641" w:right="460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8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6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8"/>
          <w:w w:val="92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8</w:t>
      </w:r>
    </w:p>
    <w:p w14:paraId="126147B9" w14:textId="77777777" w:rsidR="00D5548A" w:rsidRPr="00EB19E3" w:rsidRDefault="00EB19E3">
      <w:pPr>
        <w:spacing w:before="9" w:line="240" w:lineRule="atLeast"/>
        <w:ind w:left="3641" w:right="367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631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629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919</w:t>
      </w:r>
      <w:r w:rsidRPr="00EB19E3">
        <w:rPr>
          <w:rFonts w:asciiTheme="minorHAnsi" w:eastAsia="Arial" w:hAnsiTheme="minorHAnsi" w:cstheme="minorHAnsi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hyperlink r:id="rId25">
        <w:r w:rsidRPr="00EB19E3">
          <w:rPr>
            <w:rFonts w:asciiTheme="minorHAnsi" w:eastAsia="Arial" w:hAnsiTheme="minorHAnsi" w:cstheme="minorHAnsi"/>
            <w:spacing w:val="3"/>
            <w:w w:val="103"/>
            <w:sz w:val="22"/>
            <w:szCs w:val="22"/>
          </w:rPr>
          <w:t>y</w:t>
        </w:r>
        <w:r w:rsidRPr="00EB19E3">
          <w:rPr>
            <w:rFonts w:asciiTheme="minorHAnsi" w:eastAsia="Arial" w:hAnsiTheme="minorHAnsi" w:cstheme="minorHAnsi"/>
            <w:spacing w:val="2"/>
            <w:w w:val="116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4"/>
            <w:w w:val="102"/>
            <w:sz w:val="22"/>
            <w:szCs w:val="22"/>
          </w:rPr>
          <w:t>ng</w:t>
        </w:r>
        <w:r w:rsidRPr="00EB19E3">
          <w:rPr>
            <w:rFonts w:asciiTheme="minorHAnsi" w:eastAsia="Arial" w:hAnsiTheme="minorHAnsi" w:cstheme="minorHAnsi"/>
            <w:spacing w:val="2"/>
            <w:w w:val="104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4"/>
            <w:w w:val="102"/>
            <w:sz w:val="22"/>
            <w:szCs w:val="22"/>
          </w:rPr>
          <w:t>u</w:t>
        </w:r>
        <w:r w:rsidRPr="00EB19E3">
          <w:rPr>
            <w:rFonts w:asciiTheme="minorHAnsi" w:eastAsia="Arial" w:hAnsiTheme="minorHAnsi" w:cstheme="minorHAnsi"/>
            <w:spacing w:val="3"/>
            <w:w w:val="103"/>
            <w:sz w:val="22"/>
            <w:szCs w:val="22"/>
          </w:rPr>
          <w:t>ck</w:t>
        </w:r>
        <w:r w:rsidRPr="00EB19E3">
          <w:rPr>
            <w:rFonts w:asciiTheme="minorHAnsi" w:eastAsia="Arial" w:hAnsiTheme="minorHAnsi" w:cstheme="minorHAnsi"/>
            <w:spacing w:val="3"/>
            <w:w w:val="87"/>
            <w:sz w:val="22"/>
            <w:szCs w:val="22"/>
          </w:rPr>
          <w:t>s</w:t>
        </w:r>
        <w:r w:rsidRPr="00EB19E3">
          <w:rPr>
            <w:rFonts w:asciiTheme="minorHAnsi" w:eastAsia="Arial" w:hAnsiTheme="minorHAnsi" w:cstheme="minorHAnsi"/>
            <w:spacing w:val="4"/>
            <w:w w:val="106"/>
            <w:sz w:val="22"/>
            <w:szCs w:val="22"/>
          </w:rPr>
          <w:t>h</w:t>
        </w:r>
        <w:r w:rsidRPr="00EB19E3">
          <w:rPr>
            <w:rFonts w:asciiTheme="minorHAnsi" w:eastAsia="Arial" w:hAnsiTheme="minorHAnsi" w:cstheme="minorHAnsi"/>
            <w:spacing w:val="2"/>
            <w:w w:val="116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4"/>
            <w:w w:val="106"/>
            <w:sz w:val="22"/>
            <w:szCs w:val="22"/>
          </w:rPr>
          <w:t>n</w:t>
        </w:r>
        <w:r w:rsidRPr="00EB19E3">
          <w:rPr>
            <w:rFonts w:asciiTheme="minorHAnsi" w:eastAsia="Arial" w:hAnsiTheme="minorHAnsi" w:cstheme="minorHAnsi"/>
            <w:spacing w:val="7"/>
            <w:w w:val="96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4"/>
            <w:w w:val="106"/>
            <w:sz w:val="22"/>
            <w:szCs w:val="22"/>
          </w:rPr>
          <w:t>ho</w:t>
        </w:r>
        <w:r w:rsidRPr="00EB19E3">
          <w:rPr>
            <w:rFonts w:asciiTheme="minorHAnsi" w:eastAsia="Arial" w:hAnsiTheme="minorHAnsi" w:cstheme="minorHAnsi"/>
            <w:spacing w:val="3"/>
            <w:w w:val="149"/>
            <w:sz w:val="22"/>
            <w:szCs w:val="22"/>
          </w:rPr>
          <w:t>t</w:t>
        </w:r>
        <w:r w:rsidRPr="00EB19E3">
          <w:rPr>
            <w:rFonts w:asciiTheme="minorHAnsi" w:eastAsia="Arial" w:hAnsiTheme="minorHAnsi" w:cstheme="minorHAnsi"/>
            <w:spacing w:val="5"/>
            <w:w w:val="102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4"/>
            <w:w w:val="10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2"/>
            <w:w w:val="116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w w:val="103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3"/>
            <w:w w:val="103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w w:val="105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7"/>
            <w:w w:val="105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w w:val="96"/>
            <w:sz w:val="22"/>
            <w:szCs w:val="22"/>
          </w:rPr>
          <w:t>m</w:t>
        </w:r>
      </w:hyperlink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8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7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6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39093E47" w14:textId="77777777" w:rsidR="00D5548A" w:rsidRPr="00EB19E3" w:rsidRDefault="00D5548A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660" w:right="600" w:bottom="280" w:left="620" w:header="720" w:footer="720" w:gutter="0"/>
          <w:cols w:space="720"/>
        </w:sectPr>
      </w:pPr>
    </w:p>
    <w:p w14:paraId="32A6FADE" w14:textId="77777777" w:rsidR="00D5548A" w:rsidRPr="00EB19E3" w:rsidRDefault="00EB19E3">
      <w:pPr>
        <w:spacing w:before="37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</w:p>
    <w:p w14:paraId="4AF2DEA7" w14:textId="77777777" w:rsidR="00D5548A" w:rsidRPr="00EB19E3" w:rsidRDefault="00EB19E3">
      <w:pPr>
        <w:spacing w:before="76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6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Dy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leg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ces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b/>
          <w:spacing w:val="25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8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8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zh</w:t>
      </w:r>
      <w:r w:rsidRPr="00EB19E3">
        <w:rPr>
          <w:rFonts w:asciiTheme="minorHAnsi" w:eastAsia="Arial" w:hAnsiTheme="minorHAnsi" w:cstheme="minorHAnsi"/>
          <w:b/>
          <w:spacing w:val="-5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5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5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</w:p>
    <w:p w14:paraId="62549BDC" w14:textId="77777777" w:rsidR="00D5548A" w:rsidRPr="00EB19E3" w:rsidRDefault="00EB19E3">
      <w:pPr>
        <w:spacing w:before="52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5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oub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39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heo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0</w:t>
      </w:r>
    </w:p>
    <w:p w14:paraId="62EC360A" w14:textId="77777777" w:rsidR="00D5548A" w:rsidRPr="00EB19E3" w:rsidRDefault="00EB19E3">
      <w:pPr>
        <w:spacing w:before="47" w:line="200" w:lineRule="exact"/>
        <w:ind w:left="114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9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5"/>
          <w:w w:val="11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w w:val="11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9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5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9"/>
          <w:position w:val="-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7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7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2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2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7"/>
          <w:position w:val="-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7"/>
          <w:w w:val="102"/>
          <w:position w:val="-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w w:val="108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83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8"/>
          <w:position w:val="-1"/>
          <w:sz w:val="22"/>
          <w:szCs w:val="22"/>
        </w:rPr>
        <w:t>Go</w:t>
      </w:r>
      <w:r w:rsidRPr="00EB19E3">
        <w:rPr>
          <w:rFonts w:asciiTheme="minorHAnsi" w:eastAsia="Arial" w:hAnsiTheme="minorHAnsi" w:cstheme="minorHAnsi"/>
          <w:spacing w:val="2"/>
          <w:w w:val="9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8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2"/>
          <w:w w:val="9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p</w:t>
      </w:r>
    </w:p>
    <w:p w14:paraId="1AE205C9" w14:textId="77777777" w:rsidR="00D5548A" w:rsidRPr="00EB19E3" w:rsidRDefault="00EB19E3">
      <w:pPr>
        <w:spacing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6C04B5E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BC430FF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00986FB2" w14:textId="77777777" w:rsidR="00D5548A" w:rsidRPr="00EB19E3" w:rsidRDefault="00EB19E3">
      <w:pPr>
        <w:spacing w:before="52"/>
        <w:ind w:left="67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num="2" w:space="720" w:equalWidth="0">
            <w:col w:w="9145" w:space="574"/>
            <w:col w:w="1301"/>
          </w:cols>
        </w:sectPr>
      </w:pP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7</w:t>
      </w:r>
    </w:p>
    <w:p w14:paraId="7301B6F5" w14:textId="77777777" w:rsidR="00D5548A" w:rsidRPr="00EB19E3" w:rsidRDefault="00EB19E3">
      <w:pPr>
        <w:spacing w:before="22" w:line="240" w:lineRule="exact"/>
        <w:ind w:left="119" w:right="659" w:hanging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7"/>
          <w:w w:val="11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4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8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ys</w:t>
      </w:r>
      <w:r w:rsidRPr="00EB19E3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nan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8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</w:p>
    <w:p w14:paraId="23D4D728" w14:textId="77777777" w:rsidR="00D5548A" w:rsidRPr="00EB19E3" w:rsidRDefault="00D5548A">
      <w:pPr>
        <w:spacing w:before="17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space="720"/>
        </w:sectPr>
      </w:pPr>
    </w:p>
    <w:p w14:paraId="374EEC2E" w14:textId="77777777" w:rsidR="00D5548A" w:rsidRPr="00EB19E3" w:rsidRDefault="00EB19E3">
      <w:pPr>
        <w:spacing w:before="37"/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hn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y</w:t>
      </w:r>
    </w:p>
    <w:p w14:paraId="69C76199" w14:textId="77777777" w:rsidR="00D5548A" w:rsidRPr="00EB19E3" w:rsidRDefault="00EB19E3">
      <w:pPr>
        <w:spacing w:before="52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0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nee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65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</w:p>
    <w:p w14:paraId="20F80FF6" w14:textId="77777777" w:rsidR="00D5548A" w:rsidRPr="00EB19E3" w:rsidRDefault="00EB19E3">
      <w:pPr>
        <w:spacing w:before="47" w:line="200" w:lineRule="exact"/>
        <w:ind w:left="110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81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10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w w:val="105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3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8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w w:val="11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7"/>
          <w:w w:val="118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4"/>
          <w:w w:val="10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110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67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5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35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0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108"/>
          <w:position w:val="-1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2"/>
          <w:w w:val="12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s</w:t>
      </w:r>
    </w:p>
    <w:p w14:paraId="678920FD" w14:textId="77777777" w:rsidR="00D5548A" w:rsidRPr="00EB19E3" w:rsidRDefault="00EB19E3">
      <w:pPr>
        <w:spacing w:before="37"/>
        <w:ind w:left="131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</w:p>
    <w:p w14:paraId="12C374D6" w14:textId="77777777" w:rsidR="00D5548A" w:rsidRPr="00EB19E3" w:rsidRDefault="00EB19E3">
      <w:pPr>
        <w:spacing w:before="52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num="2" w:space="720" w:equalWidth="0">
            <w:col w:w="7999" w:space="583"/>
            <w:col w:w="2438"/>
          </w:cols>
        </w:sectPr>
      </w:pP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013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</w:p>
    <w:p w14:paraId="6F65F0EF" w14:textId="77777777" w:rsidR="00D5548A" w:rsidRPr="00EB19E3" w:rsidRDefault="00D5548A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space="720"/>
        </w:sectPr>
      </w:pPr>
    </w:p>
    <w:p w14:paraId="34D8EDB2" w14:textId="77777777" w:rsidR="00D5548A" w:rsidRPr="00EB19E3" w:rsidRDefault="00EB19E3">
      <w:pPr>
        <w:spacing w:before="37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6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w w:val="93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5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01239CA9" w14:textId="77777777" w:rsidR="00D5548A" w:rsidRPr="00EB19E3" w:rsidRDefault="00EB19E3">
      <w:pPr>
        <w:spacing w:before="76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8"/>
          <w:w w:val="11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4"/>
          <w:w w:val="11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112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m</w:t>
      </w:r>
    </w:p>
    <w:p w14:paraId="4E3DAE73" w14:textId="77777777" w:rsidR="00D5548A" w:rsidRPr="00EB19E3" w:rsidRDefault="00EB19E3">
      <w:pPr>
        <w:spacing w:before="52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2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</w:p>
    <w:p w14:paraId="2F5A4E51" w14:textId="77777777" w:rsidR="00D5548A" w:rsidRPr="00EB19E3" w:rsidRDefault="00EB19E3">
      <w:pPr>
        <w:spacing w:before="57"/>
        <w:ind w:left="470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21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</w:p>
    <w:p w14:paraId="367B44E1" w14:textId="77777777" w:rsidR="00D5548A" w:rsidRPr="00EB19E3" w:rsidRDefault="00EB19E3">
      <w:pPr>
        <w:spacing w:before="62" w:line="200" w:lineRule="exact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w w:val="10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pacing w:val="6"/>
          <w:w w:val="10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3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position w:val="-1"/>
          <w:sz w:val="22"/>
          <w:szCs w:val="22"/>
        </w:rPr>
        <w:t>s</w:t>
      </w:r>
    </w:p>
    <w:p w14:paraId="320E4235" w14:textId="77777777" w:rsidR="00D5548A" w:rsidRPr="00EB19E3" w:rsidRDefault="00EB19E3">
      <w:pPr>
        <w:spacing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680EB64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772D500" w14:textId="77777777" w:rsidR="00D5548A" w:rsidRPr="00EB19E3" w:rsidRDefault="00EB19E3">
      <w:pPr>
        <w:ind w:left="123" w:right="8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2B621E5E" w14:textId="77777777" w:rsidR="00D5548A" w:rsidRPr="00EB19E3" w:rsidRDefault="00EB19E3">
      <w:pPr>
        <w:spacing w:before="52"/>
        <w:ind w:left="-33" w:right="104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num="2" w:space="720" w:equalWidth="0">
            <w:col w:w="7855" w:space="1706"/>
            <w:col w:w="1459"/>
          </w:cols>
        </w:sectPr>
      </w:pP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5</w:t>
      </w:r>
    </w:p>
    <w:p w14:paraId="6E33CCEB" w14:textId="77777777" w:rsidR="00D5548A" w:rsidRPr="00EB19E3" w:rsidRDefault="00EB19E3">
      <w:pPr>
        <w:spacing w:before="66" w:line="200" w:lineRule="exact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3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9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w w:val="9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8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1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5"/>
          <w:position w:val="-1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spacing w:val="2"/>
          <w:w w:val="95"/>
          <w:position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4"/>
          <w:w w:val="9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w w:val="10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2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s</w:t>
      </w:r>
    </w:p>
    <w:p w14:paraId="54494C3B" w14:textId="77777777" w:rsidR="00D5548A" w:rsidRPr="00EB19E3" w:rsidRDefault="00D5548A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space="720"/>
        </w:sectPr>
      </w:pPr>
    </w:p>
    <w:p w14:paraId="1AFE4CD3" w14:textId="77777777" w:rsidR="00D5548A" w:rsidRPr="00EB19E3" w:rsidRDefault="00EB19E3">
      <w:pPr>
        <w:spacing w:before="37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8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4"/>
          <w:w w:val="108"/>
          <w:sz w:val="22"/>
          <w:szCs w:val="22"/>
        </w:rPr>
        <w:t>ana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4"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5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og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m</w:t>
      </w:r>
    </w:p>
    <w:p w14:paraId="28D608E1" w14:textId="77777777" w:rsidR="00D5548A" w:rsidRPr="00EB19E3" w:rsidRDefault="00EB19E3">
      <w:pPr>
        <w:spacing w:before="47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2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</w:p>
    <w:p w14:paraId="361F6B7E" w14:textId="77777777" w:rsidR="00D5548A" w:rsidRPr="00EB19E3" w:rsidRDefault="00EB19E3">
      <w:pPr>
        <w:spacing w:before="62"/>
        <w:ind w:left="470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nan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ann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</w:p>
    <w:p w14:paraId="6E6B8CC0" w14:textId="77777777" w:rsidR="00D5548A" w:rsidRPr="00EB19E3" w:rsidRDefault="00EB19E3">
      <w:pPr>
        <w:spacing w:before="62" w:line="200" w:lineRule="exact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3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4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8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s</w:t>
      </w:r>
    </w:p>
    <w:p w14:paraId="2F0382A2" w14:textId="77777777" w:rsidR="00D5548A" w:rsidRPr="00EB19E3" w:rsidRDefault="00EB19E3">
      <w:pPr>
        <w:spacing w:before="37"/>
        <w:ind w:left="-36" w:right="8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34B75572" w14:textId="77777777" w:rsidR="00D5548A" w:rsidRPr="00EB19E3" w:rsidRDefault="00EB19E3">
      <w:pPr>
        <w:spacing w:before="47"/>
        <w:ind w:left="82" w:right="100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num="2" w:space="720" w:equalWidth="0">
            <w:col w:w="8473" w:space="1251"/>
            <w:col w:w="1296"/>
          </w:cols>
        </w:sectPr>
      </w:pP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5</w:t>
      </w:r>
    </w:p>
    <w:p w14:paraId="7855D306" w14:textId="77777777" w:rsidR="00D5548A" w:rsidRPr="00EB19E3" w:rsidRDefault="00D5548A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space="720"/>
        </w:sectPr>
      </w:pPr>
    </w:p>
    <w:p w14:paraId="0F8D7A81" w14:textId="77777777" w:rsidR="00D5548A" w:rsidRPr="00EB19E3" w:rsidRDefault="00EB19E3">
      <w:pPr>
        <w:spacing w:before="37" w:line="328" w:lineRule="auto"/>
        <w:ind w:left="114" w:right="-31" w:hanging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-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7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</w:p>
    <w:p w14:paraId="41A15AF0" w14:textId="77777777" w:rsidR="00D5548A" w:rsidRPr="00EB19E3" w:rsidRDefault="00EB19E3">
      <w:pPr>
        <w:spacing w:line="180" w:lineRule="exact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6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rn</w:t>
      </w:r>
    </w:p>
    <w:p w14:paraId="662A8C3E" w14:textId="77777777" w:rsidR="00D5548A" w:rsidRPr="00EB19E3" w:rsidRDefault="00EB19E3">
      <w:pPr>
        <w:spacing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0953055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0FF78EC" w14:textId="77777777" w:rsidR="00D5548A" w:rsidRPr="00EB19E3" w:rsidRDefault="00EB19E3">
      <w:pPr>
        <w:ind w:left="108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L</w:t>
      </w:r>
    </w:p>
    <w:p w14:paraId="73CECBAD" w14:textId="77777777" w:rsidR="00D5548A" w:rsidRPr="00EB19E3" w:rsidRDefault="00EB19E3">
      <w:pPr>
        <w:spacing w:before="52" w:line="200" w:lineRule="exact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num="2" w:space="720" w:equalWidth="0">
            <w:col w:w="2341" w:space="6562"/>
            <w:col w:w="2117"/>
          </w:cols>
        </w:sectPr>
      </w:pPr>
      <w:r w:rsidRPr="00EB19E3">
        <w:rPr>
          <w:rFonts w:asciiTheme="minorHAnsi" w:eastAsia="Arial" w:hAnsiTheme="minorHAnsi" w:cstheme="minorHAnsi"/>
          <w:spacing w:val="2"/>
          <w:w w:val="72"/>
          <w:position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2"/>
          <w:w w:val="108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w w:val="10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5</w:t>
      </w:r>
    </w:p>
    <w:p w14:paraId="5F6892CC" w14:textId="77777777" w:rsidR="00D5548A" w:rsidRPr="00EB19E3" w:rsidRDefault="00EB19E3">
      <w:pPr>
        <w:spacing w:before="61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one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8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</w:p>
    <w:p w14:paraId="49D48C20" w14:textId="77777777" w:rsidR="00D5548A" w:rsidRPr="00EB19E3" w:rsidRDefault="00EB19E3">
      <w:pPr>
        <w:spacing w:before="62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unda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Tha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),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</w:p>
    <w:p w14:paraId="7A1096AA" w14:textId="77777777" w:rsidR="00D5548A" w:rsidRPr="00EB19E3" w:rsidRDefault="00EB19E3">
      <w:pPr>
        <w:spacing w:before="62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qu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2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6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F</w:t>
      </w:r>
    </w:p>
    <w:p w14:paraId="6970FF4D" w14:textId="77777777" w:rsidR="00D5548A" w:rsidRPr="00EB19E3" w:rsidRDefault="00EB19E3">
      <w:pPr>
        <w:spacing w:before="57" w:line="200" w:lineRule="exact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1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position w:val="-1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1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6"/>
          <w:w w:val="1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8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8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2"/>
          <w:w w:val="10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2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eu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1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6"/>
          <w:w w:val="9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s</w:t>
      </w:r>
    </w:p>
    <w:p w14:paraId="2EFF1D71" w14:textId="77777777" w:rsidR="00D5548A" w:rsidRPr="00EB19E3" w:rsidRDefault="00D5548A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space="720"/>
        </w:sectPr>
      </w:pPr>
    </w:p>
    <w:p w14:paraId="0C19442E" w14:textId="77777777" w:rsidR="00D5548A" w:rsidRPr="00EB19E3" w:rsidRDefault="00EB19E3">
      <w:pPr>
        <w:spacing w:before="37" w:line="333" w:lineRule="auto"/>
        <w:ind w:left="105" w:right="4930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RR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3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1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Sa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9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g</w:t>
      </w:r>
    </w:p>
    <w:p w14:paraId="4059612B" w14:textId="77777777" w:rsidR="00D5548A" w:rsidRPr="00EB19E3" w:rsidRDefault="00EB19E3">
      <w:pPr>
        <w:spacing w:line="160" w:lineRule="exact"/>
        <w:ind w:left="1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6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dep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</w:p>
    <w:p w14:paraId="3FF17AE6" w14:textId="77777777" w:rsidR="00D5548A" w:rsidRPr="00EB19E3" w:rsidRDefault="00EB19E3">
      <w:pPr>
        <w:spacing w:before="62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anag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2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one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z w:val="22"/>
          <w:szCs w:val="22"/>
        </w:rPr>
        <w:t>%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D</w:t>
      </w:r>
    </w:p>
    <w:p w14:paraId="2E049FF3" w14:textId="77777777" w:rsidR="00D5548A" w:rsidRPr="00EB19E3" w:rsidRDefault="00EB19E3">
      <w:pPr>
        <w:spacing w:before="62" w:line="200" w:lineRule="exact"/>
        <w:ind w:left="470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14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w w:val="11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2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qu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rc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bas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ode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27"/>
          <w:position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s</w:t>
      </w:r>
    </w:p>
    <w:p w14:paraId="0278F151" w14:textId="77777777" w:rsidR="00D5548A" w:rsidRPr="00EB19E3" w:rsidRDefault="00EB19E3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74CE613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73EB40" w14:textId="77777777" w:rsidR="00D5548A" w:rsidRPr="00EB19E3" w:rsidRDefault="00EB19E3">
      <w:pPr>
        <w:ind w:left="60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7614BB42" w14:textId="77777777" w:rsidR="00D5548A" w:rsidRPr="00EB19E3" w:rsidRDefault="00EB19E3">
      <w:pPr>
        <w:spacing w:before="47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num="2" w:space="720" w:equalWidth="0">
            <w:col w:w="7739" w:space="1380"/>
            <w:col w:w="1901"/>
          </w:cols>
        </w:sectPr>
      </w:pP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4"/>
          <w:w w:val="8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</w:p>
    <w:p w14:paraId="1460B7FC" w14:textId="77777777" w:rsidR="00D5548A" w:rsidRPr="00EB19E3" w:rsidRDefault="00EB19E3">
      <w:pPr>
        <w:spacing w:before="61" w:line="200" w:lineRule="exact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44CF1819">
          <v:shape id="_x0000_s1044" type="#_x0000_t75" style="position:absolute;left:0;text-align:left;margin-left:0;margin-top:0;width:612pt;height:11in;z-index:-3001;mso-position-horizontal-relative:page;mso-position-vertical-relative:page">
            <v:imagedata r:id="rId26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10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5"/>
          <w:position w:val="-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2"/>
          <w:w w:val="9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5"/>
          <w:position w:val="-1"/>
          <w:sz w:val="22"/>
          <w:szCs w:val="22"/>
        </w:rPr>
        <w:t>ys</w:t>
      </w:r>
      <w:r w:rsidRPr="00EB19E3">
        <w:rPr>
          <w:rFonts w:asciiTheme="minorHAnsi" w:eastAsia="Arial" w:hAnsiTheme="minorHAnsi" w:cstheme="minorHAnsi"/>
          <w:spacing w:val="2"/>
          <w:w w:val="9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w w:val="9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8"/>
          <w:w w:val="9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position w:val="-1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7"/>
          <w:position w:val="-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4"/>
          <w:w w:val="10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8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8"/>
          <w:position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w w:val="9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8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98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8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6"/>
          <w:w w:val="9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2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gas</w:t>
      </w:r>
      <w:r w:rsidRPr="00EB19E3">
        <w:rPr>
          <w:rFonts w:asciiTheme="minorHAnsi" w:eastAsia="Arial" w:hAnsiTheme="minorHAnsi" w:cstheme="minorHAnsi"/>
          <w:w w:val="77"/>
          <w:position w:val="-1"/>
          <w:sz w:val="22"/>
          <w:szCs w:val="22"/>
        </w:rPr>
        <w:t>)</w:t>
      </w:r>
    </w:p>
    <w:p w14:paraId="5D7EEC54" w14:textId="77777777" w:rsidR="00D5548A" w:rsidRPr="00EB19E3" w:rsidRDefault="00D5548A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</w:pPr>
    </w:p>
    <w:p w14:paraId="693D2BAE" w14:textId="77777777" w:rsidR="00D5548A" w:rsidRPr="00EB19E3" w:rsidRDefault="00EB19E3">
      <w:pPr>
        <w:spacing w:before="37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</w:p>
    <w:p w14:paraId="6AC191E4" w14:textId="77777777" w:rsidR="00D5548A" w:rsidRPr="00EB19E3" w:rsidRDefault="00EB19E3">
      <w:pPr>
        <w:spacing w:before="52"/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5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8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5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5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8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9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</w:p>
    <w:p w14:paraId="1F06D64F" w14:textId="77777777" w:rsidR="00D5548A" w:rsidRPr="00EB19E3" w:rsidRDefault="00D5548A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64585F8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568FAC" w14:textId="77777777" w:rsidR="00D5548A" w:rsidRPr="00EB19E3" w:rsidRDefault="00EB19E3">
      <w:pPr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4"/>
          <w:w w:val="8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</w:p>
    <w:p w14:paraId="6CD27F17" w14:textId="77777777" w:rsidR="00D5548A" w:rsidRPr="00EB19E3" w:rsidRDefault="00EB19E3">
      <w:pPr>
        <w:spacing w:before="76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4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2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w w:val="10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7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Bas</w:t>
      </w:r>
      <w:r w:rsidRPr="00EB19E3">
        <w:rPr>
          <w:rFonts w:asciiTheme="minorHAnsi" w:eastAsia="Arial" w:hAnsiTheme="minorHAnsi" w:cstheme="minorHAnsi"/>
          <w:spacing w:val="2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3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C+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26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49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9"/>
          <w:w w:val="1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i</w:t>
      </w:r>
    </w:p>
    <w:p w14:paraId="62628BBE" w14:textId="77777777" w:rsidR="00D5548A" w:rsidRPr="00EB19E3" w:rsidRDefault="00D5548A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7997D18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04F5D79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83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</w:p>
    <w:p w14:paraId="0FC1D4FC" w14:textId="77777777" w:rsidR="00D5548A" w:rsidRPr="00EB19E3" w:rsidRDefault="00EB19E3">
      <w:pPr>
        <w:spacing w:before="81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r</w:t>
      </w:r>
    </w:p>
    <w:p w14:paraId="1A147BD9" w14:textId="77777777" w:rsidR="00D5548A" w:rsidRPr="00EB19E3" w:rsidRDefault="00D5548A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p w14:paraId="1EE0056E" w14:textId="77777777" w:rsidR="00D5548A" w:rsidRPr="00EB19E3" w:rsidRDefault="00EB19E3">
      <w:pPr>
        <w:ind w:left="5150" w:right="5159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6</w:t>
      </w:r>
    </w:p>
    <w:p w14:paraId="133D1F63" w14:textId="77777777" w:rsidR="00D5548A" w:rsidRPr="00EB19E3" w:rsidRDefault="00EB19E3">
      <w:pPr>
        <w:spacing w:before="55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6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KH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</w:p>
    <w:p w14:paraId="2AE9C4F3" w14:textId="77777777" w:rsidR="00D5548A" w:rsidRPr="00EB19E3" w:rsidRDefault="00EB19E3">
      <w:pPr>
        <w:spacing w:before="36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212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555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26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hyperlink r:id="rId27"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da</w:t>
        </w:r>
        <w:r w:rsidRPr="00EB19E3">
          <w:rPr>
            <w:rFonts w:asciiTheme="minorHAnsi" w:eastAsia="Arial" w:hAnsiTheme="minorHAnsi" w:cstheme="minorHAnsi"/>
            <w:b/>
            <w:spacing w:val="3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k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h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o2</w:t>
        </w:r>
        <w:r w:rsidRPr="00EB19E3">
          <w:rPr>
            <w:rFonts w:asciiTheme="minorHAnsi" w:eastAsia="Arial" w:hAnsiTheme="minorHAnsi" w:cstheme="minorHAnsi"/>
            <w:b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b/>
            <w:spacing w:val="5"/>
            <w:sz w:val="22"/>
            <w:szCs w:val="22"/>
          </w:rPr>
          <w:t>q</w:t>
        </w:r>
        <w:r w:rsidRPr="00EB19E3">
          <w:rPr>
            <w:rFonts w:asciiTheme="minorHAnsi" w:eastAsia="Arial" w:hAnsiTheme="minorHAnsi" w:cstheme="minorHAnsi"/>
            <w:b/>
            <w:spacing w:val="3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il.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b/>
            <w:sz w:val="22"/>
            <w:szCs w:val="22"/>
          </w:rPr>
          <w:t>m</w:t>
        </w:r>
      </w:hyperlink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2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20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1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 --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</w:p>
    <w:p w14:paraId="653569A7" w14:textId="77777777" w:rsidR="00D5548A" w:rsidRPr="00EB19E3" w:rsidRDefault="00D5548A">
      <w:pPr>
        <w:spacing w:before="4" w:line="200" w:lineRule="exact"/>
        <w:rPr>
          <w:rFonts w:asciiTheme="minorHAnsi" w:hAnsiTheme="minorHAnsi" w:cstheme="minorHAnsi"/>
          <w:sz w:val="22"/>
          <w:szCs w:val="22"/>
        </w:rPr>
      </w:pPr>
    </w:p>
    <w:p w14:paraId="4D232188" w14:textId="77777777" w:rsidR="00D5548A" w:rsidRPr="00EB19E3" w:rsidRDefault="00EB19E3">
      <w:pPr>
        <w:ind w:left="3226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av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Vet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era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31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b/>
          <w:spacing w:val="14"/>
          <w:w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nes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nage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t</w:t>
      </w:r>
    </w:p>
    <w:p w14:paraId="57CA2D88" w14:textId="77777777" w:rsidR="00D5548A" w:rsidRPr="00EB19E3" w:rsidRDefault="00D5548A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02418D0E" w14:textId="77777777" w:rsidR="00D5548A" w:rsidRPr="00EB19E3" w:rsidRDefault="00EB19E3">
      <w:pPr>
        <w:spacing w:line="255" w:lineRule="auto"/>
        <w:ind w:left="134" w:right="32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og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upp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5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qu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umme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 xml:space="preserve">7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5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ski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lti-t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r. 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Cur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Sec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27CD12FA" w14:textId="77777777" w:rsidR="00D5548A" w:rsidRPr="00EB19E3" w:rsidRDefault="00D5548A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680" w:right="620" w:bottom="280" w:left="600" w:header="720" w:footer="720" w:gutter="0"/>
          <w:cols w:space="720"/>
        </w:sectPr>
      </w:pPr>
    </w:p>
    <w:p w14:paraId="015DBFD7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N</w:t>
      </w:r>
    </w:p>
    <w:p w14:paraId="04955C5F" w14:textId="77777777" w:rsidR="00D5548A" w:rsidRPr="00EB19E3" w:rsidRDefault="00EB19E3">
      <w:pPr>
        <w:spacing w:before="15" w:line="250" w:lineRule="auto"/>
        <w:ind w:left="134" w:right="195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Bache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trati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2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nag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t</w:t>
      </w:r>
    </w:p>
    <w:p w14:paraId="71056401" w14:textId="77777777" w:rsidR="00D5548A" w:rsidRPr="00EB19E3" w:rsidRDefault="00EB19E3">
      <w:pPr>
        <w:spacing w:line="240" w:lineRule="exact"/>
        <w:ind w:left="130" w:right="-6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5"/>
          <w:position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9"/>
          <w:position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9"/>
          <w:position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8"/>
          <w:position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7"/>
          <w:position w:val="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w w:val="105"/>
          <w:position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9"/>
          <w:position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64"/>
          <w:position w:val="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27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position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position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position w:val="1"/>
          <w:sz w:val="22"/>
          <w:szCs w:val="22"/>
        </w:rPr>
        <w:t>qu</w:t>
      </w:r>
      <w:r w:rsidRPr="00EB19E3">
        <w:rPr>
          <w:rFonts w:asciiTheme="minorHAnsi" w:eastAsia="Arial" w:hAnsiTheme="minorHAnsi" w:cstheme="minorHAnsi"/>
          <w:spacing w:val="-1"/>
          <w:w w:val="99"/>
          <w:position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position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77"/>
          <w:position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3"/>
          <w:position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position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position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position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1"/>
          <w:sz w:val="22"/>
          <w:szCs w:val="22"/>
        </w:rPr>
        <w:t>cedu</w:t>
      </w:r>
      <w:r w:rsidRPr="00EB19E3">
        <w:rPr>
          <w:rFonts w:asciiTheme="minorHAnsi" w:eastAsia="Arial" w:hAnsiTheme="minorHAnsi" w:cstheme="minorHAnsi"/>
          <w:spacing w:val="-1"/>
          <w:position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position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14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4"/>
          <w:position w:val="1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3"/>
          <w:w w:val="24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1"/>
          <w:position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position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23"/>
          <w:position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position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position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4"/>
          <w:position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position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3"/>
          <w:position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position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position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position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position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position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position w:val="1"/>
          <w:sz w:val="22"/>
          <w:szCs w:val="22"/>
        </w:rPr>
        <w:t>anagemen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32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8"/>
          <w:position w:val="1"/>
          <w:sz w:val="22"/>
          <w:szCs w:val="22"/>
        </w:rPr>
        <w:t xml:space="preserve">I     </w:t>
      </w:r>
      <w:r w:rsidRPr="00EB19E3">
        <w:rPr>
          <w:rFonts w:asciiTheme="minorHAnsi" w:eastAsia="Arial" w:hAnsiTheme="minorHAnsi" w:cstheme="minorHAnsi"/>
          <w:spacing w:val="8"/>
          <w:w w:val="18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position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position w:val="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position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position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6"/>
          <w:position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position w:val="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position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position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position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position w:val="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4"/>
          <w:position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position w:val="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4"/>
          <w:position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position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4"/>
          <w:position w:val="1"/>
          <w:sz w:val="22"/>
          <w:szCs w:val="22"/>
        </w:rPr>
        <w:t>t</w:t>
      </w:r>
    </w:p>
    <w:p w14:paraId="76DA683D" w14:textId="77777777" w:rsidR="00D5548A" w:rsidRPr="00EB19E3" w:rsidRDefault="00EB19E3">
      <w:pPr>
        <w:spacing w:line="22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97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32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3"/>
          <w:w w:val="10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1"/>
          <w:position w:val="-1"/>
          <w:sz w:val="22"/>
          <w:szCs w:val="22"/>
        </w:rPr>
        <w:t>]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ine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y</w:t>
      </w:r>
    </w:p>
    <w:p w14:paraId="33DDE013" w14:textId="77777777" w:rsidR="00D5548A" w:rsidRPr="00EB19E3" w:rsidRDefault="00EB19E3">
      <w:pPr>
        <w:spacing w:before="19" w:line="2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61EA12BD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8334" w:space="1612"/>
            <w:col w:w="1074"/>
          </w:cols>
        </w:sectPr>
      </w:pP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7</w:t>
      </w:r>
    </w:p>
    <w:p w14:paraId="6BDDD4B1" w14:textId="77777777" w:rsidR="00D5548A" w:rsidRPr="00EB19E3" w:rsidRDefault="00EB19E3">
      <w:pPr>
        <w:spacing w:line="2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57DC5929">
          <v:shape id="_x0000_s1043" type="#_x0000_t75" style="position:absolute;margin-left:0;margin-top:0;width:612pt;height:11in;z-index:-3000;mso-position-horizontal-relative:page;mso-position-vertical-relative:page">
            <v:imagedata r:id="rId28" o:title=""/>
            <w10:wrap anchorx="page" anchory="page"/>
          </v:shape>
        </w:pict>
      </w:r>
    </w:p>
    <w:p w14:paraId="38358A0E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S</w:t>
      </w:r>
    </w:p>
    <w:p w14:paraId="78FE0962" w14:textId="77777777" w:rsidR="00D5548A" w:rsidRPr="00EB19E3" w:rsidRDefault="00EB19E3">
      <w:pPr>
        <w:spacing w:before="15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nsu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Beha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vio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Cas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y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Ja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015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5</w:t>
      </w:r>
    </w:p>
    <w:p w14:paraId="44BAEDB0" w14:textId="77777777" w:rsidR="00D5548A" w:rsidRPr="00EB19E3" w:rsidRDefault="00EB19E3">
      <w:pPr>
        <w:spacing w:before="2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abo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sume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uy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</w:p>
    <w:p w14:paraId="523D40CB" w14:textId="77777777" w:rsidR="00D5548A" w:rsidRPr="00EB19E3" w:rsidRDefault="00D5548A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12EB8D02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av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if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Ja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012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2</w:t>
      </w:r>
    </w:p>
    <w:p w14:paraId="718D305C" w14:textId="77777777" w:rsidR="00D5548A" w:rsidRPr="00EB19E3" w:rsidRDefault="00EB19E3">
      <w:pPr>
        <w:spacing w:before="2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ze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aceme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wome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tati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one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</w:p>
    <w:p w14:paraId="508520D2" w14:textId="77777777" w:rsidR="00D5548A" w:rsidRPr="00EB19E3" w:rsidRDefault="00EB19E3">
      <w:pPr>
        <w:spacing w:before="10"/>
        <w:ind w:left="8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Compu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Bah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hang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1E490B9B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734F01B0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E</w:t>
      </w:r>
    </w:p>
    <w:p w14:paraId="3900A89C" w14:textId="77777777" w:rsidR="00D5548A" w:rsidRPr="00EB19E3" w:rsidRDefault="00EB19E3">
      <w:pPr>
        <w:spacing w:before="10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STA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Bah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008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2</w:t>
      </w:r>
    </w:p>
    <w:p w14:paraId="69514342" w14:textId="77777777" w:rsidR="00D5548A" w:rsidRPr="00EB19E3" w:rsidRDefault="00EB19E3">
      <w:pPr>
        <w:spacing w:before="10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Supp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Cha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</w:p>
    <w:p w14:paraId="6D8E2BF7" w14:textId="77777777" w:rsidR="00D5548A" w:rsidRPr="00EB19E3" w:rsidRDefault="00EB19E3">
      <w:pPr>
        <w:spacing w:before="2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manc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cqu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ilit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Je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ft</w:t>
      </w:r>
    </w:p>
    <w:p w14:paraId="02399FA4" w14:textId="77777777" w:rsidR="00D5548A" w:rsidRPr="00EB19E3" w:rsidRDefault="00EB19E3">
      <w:pPr>
        <w:spacing w:before="15"/>
        <w:ind w:left="8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Read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z w:val="22"/>
          <w:szCs w:val="22"/>
        </w:rPr>
        <w:t>%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equ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</w:p>
    <w:p w14:paraId="77AE0242" w14:textId="77777777" w:rsidR="00D5548A" w:rsidRPr="00EB19E3" w:rsidRDefault="00EB19E3">
      <w:pPr>
        <w:tabs>
          <w:tab w:val="left" w:pos="840"/>
        </w:tabs>
        <w:spacing w:before="24" w:line="250" w:lineRule="auto"/>
        <w:ind w:left="854" w:right="295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anage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ircr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epa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omponen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%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acc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ilit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amag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s</w:t>
      </w:r>
    </w:p>
    <w:p w14:paraId="69999A35" w14:textId="77777777" w:rsidR="00D5548A" w:rsidRPr="00EB19E3" w:rsidRDefault="00EB19E3">
      <w:pPr>
        <w:spacing w:before="1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Supe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oyee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dir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ctl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upp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</w:p>
    <w:p w14:paraId="44BDDA51" w14:textId="77777777" w:rsidR="00D5548A" w:rsidRPr="00EB19E3" w:rsidRDefault="00EB19E3">
      <w:pPr>
        <w:spacing w:before="2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anage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$25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t</w:t>
      </w:r>
    </w:p>
    <w:p w14:paraId="426D20F4" w14:textId="77777777" w:rsidR="00D5548A" w:rsidRPr="00EB19E3" w:rsidRDefault="00EB19E3">
      <w:pPr>
        <w:spacing w:before="2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ogn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ze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hono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e</w:t>
      </w:r>
    </w:p>
    <w:p w14:paraId="6F960E13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6AA6DC25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ADD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</w:p>
    <w:p w14:paraId="1E58715A" w14:textId="77777777" w:rsidR="00D5548A" w:rsidRPr="00EB19E3" w:rsidRDefault="00EB19E3">
      <w:pPr>
        <w:spacing w:before="10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014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5</w:t>
      </w:r>
    </w:p>
    <w:p w14:paraId="4201517A" w14:textId="77777777" w:rsidR="00D5548A" w:rsidRPr="00EB19E3" w:rsidRDefault="00EB19E3">
      <w:pPr>
        <w:spacing w:before="10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ssi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</w:p>
    <w:p w14:paraId="479F8F9C" w14:textId="77777777" w:rsidR="00D5548A" w:rsidRPr="00EB19E3" w:rsidRDefault="00EB19E3">
      <w:pPr>
        <w:spacing w:before="2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ome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age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</w:p>
    <w:p w14:paraId="4F5528CA" w14:textId="77777777" w:rsidR="00D5548A" w:rsidRPr="00EB19E3" w:rsidRDefault="00EB19E3">
      <w:pPr>
        <w:spacing w:before="24"/>
        <w:ind w:left="455" w:right="27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ece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ensu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</w:p>
    <w:p w14:paraId="110AB46A" w14:textId="77777777" w:rsidR="00D5548A" w:rsidRPr="00EB19E3" w:rsidRDefault="00D5548A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62B7F09E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BARR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CU</w:t>
      </w:r>
      <w:r w:rsidRPr="00EB19E3">
        <w:rPr>
          <w:rFonts w:asciiTheme="minorHAnsi" w:eastAsia="Arial" w:hAnsiTheme="minorHAnsi" w:cstheme="minorHAnsi"/>
          <w:b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5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2012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p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4</w:t>
      </w:r>
    </w:p>
    <w:p w14:paraId="4596BA62" w14:textId="77777777" w:rsidR="00D5548A" w:rsidRPr="00EB19E3" w:rsidRDefault="00EB19E3">
      <w:pPr>
        <w:spacing w:before="15"/>
        <w:ind w:left="10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</w:p>
    <w:p w14:paraId="42792B67" w14:textId="77777777" w:rsidR="00D5548A" w:rsidRPr="00EB19E3" w:rsidRDefault="00EB19E3">
      <w:pPr>
        <w:tabs>
          <w:tab w:val="left" w:pos="840"/>
        </w:tabs>
        <w:spacing w:before="24" w:line="250" w:lineRule="auto"/>
        <w:ind w:left="854" w:right="952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uppo</w:t>
      </w:r>
      <w:r w:rsidRPr="00EB19E3">
        <w:rPr>
          <w:rFonts w:asciiTheme="minorHAnsi" w:eastAsia="Arial" w:hAnsiTheme="minorHAnsi" w:cstheme="minorHAnsi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equ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rp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headqua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</w:p>
    <w:p w14:paraId="3D82D42D" w14:textId="77777777" w:rsidR="00D5548A" w:rsidRPr="00EB19E3" w:rsidRDefault="00EB19E3">
      <w:pPr>
        <w:spacing w:before="1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gue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y</w:t>
      </w:r>
    </w:p>
    <w:p w14:paraId="5F12A04E" w14:textId="77777777" w:rsidR="00D5548A" w:rsidRPr="00EB19E3" w:rsidRDefault="00D5548A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689CC7FF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LUN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</w:p>
    <w:p w14:paraId="61B15E8C" w14:textId="77777777" w:rsidR="00D5548A" w:rsidRPr="00EB19E3" w:rsidRDefault="00EB19E3">
      <w:pPr>
        <w:spacing w:before="15" w:line="250" w:lineRule="auto"/>
        <w:ind w:left="125" w:right="142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Commun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uden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ounde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rr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</w:t>
      </w:r>
    </w:p>
    <w:p w14:paraId="6C8503B0" w14:textId="77777777" w:rsidR="00D5548A" w:rsidRPr="00EB19E3" w:rsidRDefault="00D5548A">
      <w:pPr>
        <w:spacing w:line="240" w:lineRule="exact"/>
        <w:rPr>
          <w:rFonts w:asciiTheme="minorHAnsi" w:hAnsiTheme="minorHAnsi" w:cstheme="minorHAnsi"/>
          <w:sz w:val="22"/>
          <w:szCs w:val="22"/>
        </w:rPr>
      </w:pPr>
    </w:p>
    <w:p w14:paraId="45EB672E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CHN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S</w:t>
      </w:r>
    </w:p>
    <w:p w14:paraId="72E22D72" w14:textId="77777777" w:rsidR="00D5548A" w:rsidRPr="00EB19E3" w:rsidRDefault="00EB19E3">
      <w:pPr>
        <w:spacing w:before="15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53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Log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isti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Comman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anageme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69F6512B" w14:textId="77777777" w:rsidR="00D5548A" w:rsidRPr="00EB19E3" w:rsidRDefault="00EB19E3">
      <w:pPr>
        <w:spacing w:before="10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Sy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ona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Supp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up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oma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Add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Sy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)</w:t>
      </w:r>
    </w:p>
    <w:p w14:paraId="2994C80C" w14:textId="77777777" w:rsidR="00D5548A" w:rsidRPr="00EB19E3" w:rsidRDefault="00D5548A">
      <w:pPr>
        <w:spacing w:before="7" w:line="140" w:lineRule="exact"/>
        <w:rPr>
          <w:rFonts w:asciiTheme="minorHAnsi" w:hAnsiTheme="minorHAnsi" w:cstheme="minorHAnsi"/>
          <w:sz w:val="22"/>
          <w:szCs w:val="22"/>
        </w:rPr>
      </w:pPr>
    </w:p>
    <w:p w14:paraId="4BCB3DA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0888C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743015" w14:textId="77777777" w:rsidR="00D5548A" w:rsidRPr="00EB19E3" w:rsidRDefault="00EB19E3">
      <w:pPr>
        <w:ind w:left="5170" w:right="5136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7</w:t>
      </w:r>
    </w:p>
    <w:p w14:paraId="25655DC9" w14:textId="77777777" w:rsidR="00D5548A" w:rsidRPr="00EB19E3" w:rsidRDefault="00EB19E3">
      <w:pPr>
        <w:spacing w:before="62"/>
        <w:ind w:left="4303" w:right="428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7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6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7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1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N</w:t>
      </w:r>
    </w:p>
    <w:p w14:paraId="3CCBBEC9" w14:textId="77777777" w:rsidR="00D5548A" w:rsidRPr="00EB19E3" w:rsidRDefault="00EB19E3">
      <w:pPr>
        <w:spacing w:before="22" w:line="260" w:lineRule="exact"/>
        <w:ind w:left="2310" w:right="2236" w:hanging="4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2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1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5"/>
          <w:sz w:val="22"/>
          <w:szCs w:val="22"/>
        </w:rPr>
        <w:t xml:space="preserve">]    </w:t>
      </w:r>
      <w:r w:rsidRPr="00EB19E3">
        <w:rPr>
          <w:rFonts w:asciiTheme="minorHAnsi" w:eastAsia="Arial" w:hAnsiTheme="minorHAnsi" w:cstheme="minorHAnsi"/>
          <w:spacing w:val="4"/>
          <w:w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91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773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85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8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hyperlink r:id="rId29">
        <w:r w:rsidRPr="00EB19E3">
          <w:rPr>
            <w:rFonts w:asciiTheme="minorHAnsi" w:eastAsia="Arial" w:hAnsiTheme="minorHAnsi" w:cstheme="minorHAnsi"/>
            <w:spacing w:val="-1"/>
            <w:w w:val="88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2"/>
            <w:w w:val="101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-2"/>
            <w:w w:val="110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-1"/>
            <w:w w:val="99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2"/>
            <w:w w:val="105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spacing w:val="-2"/>
            <w:w w:val="88"/>
            <w:sz w:val="22"/>
            <w:szCs w:val="22"/>
          </w:rPr>
          <w:t>s</w:t>
        </w:r>
        <w:r w:rsidRPr="00EB19E3">
          <w:rPr>
            <w:rFonts w:asciiTheme="minorHAnsi" w:eastAsia="Arial" w:hAnsiTheme="minorHAnsi" w:cstheme="minorHAnsi"/>
            <w:spacing w:val="-1"/>
            <w:w w:val="141"/>
            <w:sz w:val="22"/>
            <w:szCs w:val="22"/>
          </w:rPr>
          <w:t>t</w:t>
        </w:r>
        <w:r w:rsidRPr="00EB19E3">
          <w:rPr>
            <w:rFonts w:asciiTheme="minorHAnsi" w:eastAsia="Arial" w:hAnsiTheme="minorHAnsi" w:cstheme="minorHAnsi"/>
            <w:spacing w:val="-2"/>
            <w:w w:val="10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1"/>
            <w:w w:val="121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2"/>
            <w:w w:val="105"/>
            <w:sz w:val="22"/>
            <w:szCs w:val="22"/>
          </w:rPr>
          <w:t>n</w:t>
        </w:r>
        <w:r w:rsidRPr="00EB19E3">
          <w:rPr>
            <w:rFonts w:asciiTheme="minorHAnsi" w:eastAsia="Arial" w:hAnsiTheme="minorHAnsi" w:cstheme="minorHAnsi"/>
            <w:spacing w:val="-3"/>
            <w:w w:val="96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-2"/>
            <w:w w:val="110"/>
            <w:sz w:val="22"/>
            <w:szCs w:val="22"/>
          </w:rPr>
          <w:t>p</w:t>
        </w:r>
        <w:r w:rsidRPr="00EB19E3">
          <w:rPr>
            <w:rFonts w:asciiTheme="minorHAnsi" w:eastAsia="Arial" w:hAnsiTheme="minorHAnsi" w:cstheme="minorHAnsi"/>
            <w:spacing w:val="-2"/>
            <w:w w:val="9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1"/>
            <w:w w:val="97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2"/>
            <w:w w:val="10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1"/>
            <w:w w:val="88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2"/>
            <w:w w:val="105"/>
            <w:sz w:val="22"/>
            <w:szCs w:val="22"/>
          </w:rPr>
          <w:t>ed</w:t>
        </w:r>
        <w:r w:rsidRPr="00EB19E3">
          <w:rPr>
            <w:rFonts w:asciiTheme="minorHAnsi" w:eastAsia="Arial" w:hAnsiTheme="minorHAnsi" w:cstheme="minorHAnsi"/>
            <w:w w:val="92"/>
            <w:sz w:val="22"/>
            <w:szCs w:val="22"/>
          </w:rPr>
          <w:t>u</w:t>
        </w:r>
      </w:hyperlink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2"/>
          <w:w w:val="26"/>
          <w:sz w:val="22"/>
          <w:szCs w:val="22"/>
        </w:rPr>
        <w:t xml:space="preserve"> </w:t>
      </w:r>
      <w:hyperlink r:id="rId30">
        <w:r w:rsidRPr="00EB19E3">
          <w:rPr>
            <w:rFonts w:asciiTheme="minorHAnsi" w:eastAsia="Arial" w:hAnsiTheme="minorHAnsi" w:cstheme="minorHAnsi"/>
            <w:spacing w:val="-2"/>
            <w:w w:val="108"/>
            <w:sz w:val="22"/>
            <w:szCs w:val="22"/>
          </w:rPr>
          <w:t>w</w:t>
        </w:r>
        <w:r w:rsidRPr="00EB19E3">
          <w:rPr>
            <w:rFonts w:asciiTheme="minorHAnsi" w:eastAsia="Arial" w:hAnsiTheme="minorHAnsi" w:cstheme="minorHAnsi"/>
            <w:spacing w:val="-2"/>
            <w:w w:val="111"/>
            <w:sz w:val="22"/>
            <w:szCs w:val="22"/>
          </w:rPr>
          <w:t>ww</w:t>
        </w:r>
        <w:r w:rsidRPr="00EB19E3">
          <w:rPr>
            <w:rFonts w:asciiTheme="minorHAnsi" w:eastAsia="Arial" w:hAnsiTheme="minorHAnsi" w:cstheme="minorHAnsi"/>
            <w:spacing w:val="-1"/>
            <w:w w:val="97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1"/>
            <w:w w:val="110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1"/>
            <w:w w:val="121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2"/>
            <w:w w:val="105"/>
            <w:sz w:val="22"/>
            <w:szCs w:val="22"/>
          </w:rPr>
          <w:t>n</w:t>
        </w:r>
        <w:r w:rsidRPr="00EB19E3">
          <w:rPr>
            <w:rFonts w:asciiTheme="minorHAnsi" w:eastAsia="Arial" w:hAnsiTheme="minorHAnsi" w:cstheme="minorHAnsi"/>
            <w:spacing w:val="-1"/>
            <w:w w:val="102"/>
            <w:sz w:val="22"/>
            <w:szCs w:val="22"/>
          </w:rPr>
          <w:t>k</w:t>
        </w:r>
        <w:r w:rsidRPr="00EB19E3">
          <w:rPr>
            <w:rFonts w:asciiTheme="minorHAnsi" w:eastAsia="Arial" w:hAnsiTheme="minorHAnsi" w:cstheme="minorHAnsi"/>
            <w:spacing w:val="-2"/>
            <w:w w:val="10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2"/>
            <w:w w:val="105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spacing w:val="-1"/>
            <w:w w:val="121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2"/>
            <w:w w:val="105"/>
            <w:sz w:val="22"/>
            <w:szCs w:val="22"/>
          </w:rPr>
          <w:t>n</w:t>
        </w:r>
        <w:r w:rsidRPr="00EB19E3">
          <w:rPr>
            <w:rFonts w:asciiTheme="minorHAnsi" w:eastAsia="Arial" w:hAnsiTheme="minorHAnsi" w:cstheme="minorHAnsi"/>
            <w:spacing w:val="-1"/>
            <w:w w:val="88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w w:val="104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4"/>
            <w:w w:val="104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-2"/>
            <w:w w:val="99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-2"/>
            <w:w w:val="185"/>
            <w:sz w:val="22"/>
            <w:szCs w:val="22"/>
          </w:rPr>
          <w:t>/</w:t>
        </w:r>
        <w:r w:rsidRPr="00EB19E3">
          <w:rPr>
            <w:rFonts w:asciiTheme="minorHAnsi" w:eastAsia="Arial" w:hAnsiTheme="minorHAnsi" w:cstheme="minorHAnsi"/>
            <w:spacing w:val="-1"/>
            <w:w w:val="99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1"/>
            <w:w w:val="96"/>
            <w:sz w:val="22"/>
            <w:szCs w:val="22"/>
          </w:rPr>
          <w:t>n</w:t>
        </w:r>
        <w:r w:rsidRPr="00EB19E3">
          <w:rPr>
            <w:rFonts w:asciiTheme="minorHAnsi" w:eastAsia="Arial" w:hAnsiTheme="minorHAnsi" w:cstheme="minorHAnsi"/>
            <w:spacing w:val="-2"/>
            <w:w w:val="185"/>
            <w:sz w:val="22"/>
            <w:szCs w:val="22"/>
          </w:rPr>
          <w:t>/</w:t>
        </w:r>
        <w:r w:rsidRPr="00EB19E3">
          <w:rPr>
            <w:rFonts w:asciiTheme="minorHAnsi" w:eastAsia="Arial" w:hAnsiTheme="minorHAnsi" w:cstheme="minorHAnsi"/>
            <w:spacing w:val="-2"/>
            <w:w w:val="108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-2"/>
            <w:w w:val="114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-2"/>
            <w:w w:val="101"/>
            <w:sz w:val="22"/>
            <w:szCs w:val="22"/>
          </w:rPr>
          <w:t>n</w:t>
        </w:r>
        <w:r w:rsidRPr="00EB19E3">
          <w:rPr>
            <w:rFonts w:asciiTheme="minorHAnsi" w:eastAsia="Arial" w:hAnsiTheme="minorHAnsi" w:cstheme="minorHAnsi"/>
            <w:spacing w:val="-1"/>
            <w:w w:val="110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1"/>
            <w:w w:val="97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2"/>
            <w:w w:val="9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2"/>
            <w:w w:val="91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-2"/>
            <w:w w:val="110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-1"/>
            <w:w w:val="110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2"/>
            <w:w w:val="105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spacing w:val="-2"/>
            <w:w w:val="88"/>
            <w:sz w:val="22"/>
            <w:szCs w:val="22"/>
          </w:rPr>
          <w:t>s</w:t>
        </w:r>
        <w:r w:rsidRPr="00EB19E3">
          <w:rPr>
            <w:rFonts w:asciiTheme="minorHAnsi" w:eastAsia="Arial" w:hAnsiTheme="minorHAnsi" w:cstheme="minorHAnsi"/>
            <w:spacing w:val="-1"/>
            <w:w w:val="141"/>
            <w:sz w:val="22"/>
            <w:szCs w:val="22"/>
          </w:rPr>
          <w:t>t</w:t>
        </w:r>
        <w:r w:rsidRPr="00EB19E3">
          <w:rPr>
            <w:rFonts w:asciiTheme="minorHAnsi" w:eastAsia="Arial" w:hAnsiTheme="minorHAnsi" w:cstheme="minorHAnsi"/>
            <w:spacing w:val="-2"/>
            <w:w w:val="10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1"/>
            <w:w w:val="121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w w:val="92"/>
            <w:sz w:val="22"/>
            <w:szCs w:val="22"/>
          </w:rPr>
          <w:t>n</w:t>
        </w:r>
      </w:hyperlink>
    </w:p>
    <w:p w14:paraId="6F630BE5" w14:textId="77777777" w:rsidR="00D5548A" w:rsidRPr="00EB19E3" w:rsidRDefault="00D5548A">
      <w:pPr>
        <w:spacing w:before="18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720" w:right="620" w:bottom="280" w:left="600" w:header="720" w:footer="720" w:gutter="0"/>
          <w:cols w:space="720"/>
        </w:sectPr>
      </w:pPr>
    </w:p>
    <w:p w14:paraId="45CC3917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</w:p>
    <w:p w14:paraId="46B70C95" w14:textId="77777777" w:rsidR="00D5548A" w:rsidRPr="00EB19E3" w:rsidRDefault="00EB19E3">
      <w:pPr>
        <w:spacing w:before="15" w:line="260" w:lineRule="auto"/>
        <w:ind w:left="139" w:right="1947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1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11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4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sines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b/>
          <w:spacing w:val="11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1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BB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5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5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nes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14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GP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3.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</w:p>
    <w:p w14:paraId="776A992D" w14:textId="77777777" w:rsidR="00D5548A" w:rsidRPr="00EB19E3" w:rsidRDefault="00EB19E3">
      <w:pPr>
        <w:spacing w:before="19"/>
        <w:ind w:left="134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56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4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4F834683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7A34F07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BFA267A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BR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D</w:t>
      </w:r>
    </w:p>
    <w:p w14:paraId="26A2EBF7" w14:textId="77777777" w:rsidR="00D5548A" w:rsidRPr="00EB19E3" w:rsidRDefault="00EB19E3">
      <w:pPr>
        <w:spacing w:before="15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1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1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sz w:val="22"/>
          <w:szCs w:val="22"/>
        </w:rPr>
        <w:t xml:space="preserve">I      </w:t>
      </w:r>
      <w:r w:rsidRPr="00EB19E3">
        <w:rPr>
          <w:rFonts w:asciiTheme="minorHAnsi" w:eastAsia="Arial" w:hAnsiTheme="minorHAnsi" w:cstheme="minorHAnsi"/>
          <w:spacing w:val="5"/>
          <w:w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53432DCF" w14:textId="77777777" w:rsidR="00D5548A" w:rsidRPr="00EB19E3" w:rsidRDefault="00EB19E3">
      <w:pPr>
        <w:spacing w:before="26" w:line="220" w:lineRule="exact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spacing w:val="-1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nes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w w:val="9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me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97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2"/>
          <w:w w:val="10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m</w:t>
      </w:r>
    </w:p>
    <w:p w14:paraId="53413830" w14:textId="77777777" w:rsidR="00D5548A" w:rsidRPr="00EB19E3" w:rsidRDefault="00EB19E3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0815690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6BC282" w14:textId="77777777" w:rsidR="00D5548A" w:rsidRPr="00EB19E3" w:rsidRDefault="00EB19E3">
      <w:pPr>
        <w:ind w:left="141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7</w:t>
      </w:r>
    </w:p>
    <w:p w14:paraId="1911C434" w14:textId="77777777" w:rsidR="00D5548A" w:rsidRPr="00EB19E3" w:rsidRDefault="00D5548A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</w:p>
    <w:p w14:paraId="59A0C39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7CB41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615218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3B4361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38B3E4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FE23A82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7470" w:space="1170"/>
            <w:col w:w="2380"/>
          </w:cols>
        </w:sectPr>
      </w:pP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6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8"/>
          <w:w w:val="16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24EB76F4" w14:textId="77777777" w:rsidR="00D5548A" w:rsidRPr="00EB19E3" w:rsidRDefault="00D5548A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783F2D81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NAGEMEN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4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1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</w:p>
    <w:p w14:paraId="2AC196EA" w14:textId="77777777" w:rsidR="00D5548A" w:rsidRPr="00EB19E3" w:rsidRDefault="00EB19E3">
      <w:pPr>
        <w:spacing w:before="15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rt 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1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 xml:space="preserve">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13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2"/>
          <w:w w:val="1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</w:p>
    <w:p w14:paraId="5FC75BF5" w14:textId="77777777" w:rsidR="00D5548A" w:rsidRPr="00EB19E3" w:rsidRDefault="00EB19E3">
      <w:pPr>
        <w:spacing w:before="26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nage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7E1FB4BF" w14:textId="77777777" w:rsidR="00D5548A" w:rsidRPr="00EB19E3" w:rsidRDefault="00EB19E3">
      <w:pPr>
        <w:tabs>
          <w:tab w:val="left" w:pos="840"/>
        </w:tabs>
        <w:spacing w:before="39" w:line="280" w:lineRule="auto"/>
        <w:ind w:left="854" w:right="182" w:hanging="3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$1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sal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2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 xml:space="preserve">m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</w:p>
    <w:p w14:paraId="2165EF10" w14:textId="77777777" w:rsidR="00D5548A" w:rsidRPr="00EB19E3" w:rsidRDefault="00EB19E3">
      <w:pPr>
        <w:tabs>
          <w:tab w:val="left" w:pos="840"/>
        </w:tabs>
        <w:spacing w:before="1" w:line="280" w:lineRule="auto"/>
        <w:ind w:left="850" w:right="612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~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huma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urcha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</w:p>
    <w:p w14:paraId="5E90ED09" w14:textId="77777777" w:rsidR="00D5548A" w:rsidRPr="00EB19E3" w:rsidRDefault="00EB19E3">
      <w:pPr>
        <w:spacing w:before="1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z w:val="22"/>
          <w:szCs w:val="22"/>
        </w:rPr>
        <w:t>13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7"/>
          <w:w w:val="1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)</w:t>
      </w:r>
    </w:p>
    <w:p w14:paraId="78E26342" w14:textId="77777777" w:rsidR="00D5548A" w:rsidRPr="00EB19E3" w:rsidRDefault="00EB19E3">
      <w:pPr>
        <w:tabs>
          <w:tab w:val="left" w:pos="840"/>
        </w:tabs>
        <w:spacing w:line="260" w:lineRule="atLeast"/>
        <w:ind w:left="854" w:right="165" w:hanging="3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6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gen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</w:p>
    <w:p w14:paraId="2006D7E2" w14:textId="77777777" w:rsidR="00D5548A" w:rsidRPr="00EB19E3" w:rsidRDefault="00D5548A">
      <w:pPr>
        <w:spacing w:before="20"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4194CB26" w14:textId="77777777" w:rsidR="00D5548A" w:rsidRPr="00EB19E3" w:rsidRDefault="00EB19E3">
      <w:pPr>
        <w:spacing w:before="27" w:line="260" w:lineRule="auto"/>
        <w:ind w:left="120" w:right="-39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c.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    </w:t>
      </w:r>
      <w:r w:rsidRPr="00EB19E3">
        <w:rPr>
          <w:rFonts w:asciiTheme="minorHAnsi" w:eastAsia="Arial" w:hAnsiTheme="minorHAnsi" w:cstheme="minorHAnsi"/>
          <w:spacing w:val="1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rn</w:t>
      </w:r>
    </w:p>
    <w:p w14:paraId="044246AD" w14:textId="77777777" w:rsidR="00D5548A" w:rsidRPr="00EB19E3" w:rsidRDefault="00EB19E3">
      <w:pPr>
        <w:spacing w:before="83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3962" w:space="4438"/>
            <w:col w:w="2620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7"/>
          <w:w w:val="1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7D9E1477" w14:textId="77777777" w:rsidR="00D5548A" w:rsidRPr="00EB19E3" w:rsidRDefault="00EB19E3">
      <w:pPr>
        <w:tabs>
          <w:tab w:val="left" w:pos="840"/>
        </w:tabs>
        <w:spacing w:before="19" w:line="280" w:lineRule="auto"/>
        <w:ind w:left="850" w:right="304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3B55712E">
          <v:shape id="_x0000_s1042" type="#_x0000_t75" style="position:absolute;left:0;text-align:left;margin-left:0;margin-top:0;width:612pt;height:11in;z-index:-2999;mso-position-horizontal-relative:page;mso-position-vertical-relative:page">
            <v:imagedata r:id="rId31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di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18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neede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ocea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7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pme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</w:p>
    <w:p w14:paraId="34840D38" w14:textId="77777777" w:rsidR="00D5548A" w:rsidRPr="00EB19E3" w:rsidRDefault="00EB19E3">
      <w:pPr>
        <w:spacing w:before="1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26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Worke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lose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goo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</w:p>
    <w:p w14:paraId="48FBFE13" w14:textId="77777777" w:rsidR="00D5548A" w:rsidRPr="00EB19E3" w:rsidRDefault="00EB19E3">
      <w:pPr>
        <w:tabs>
          <w:tab w:val="left" w:pos="840"/>
        </w:tabs>
        <w:spacing w:line="260" w:lineRule="atLeast"/>
        <w:ind w:left="850" w:right="257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6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has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app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ece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good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6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2"/>
          <w:sz w:val="22"/>
          <w:szCs w:val="22"/>
        </w:rPr>
        <w:t>SA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7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</w:p>
    <w:p w14:paraId="064F0BDA" w14:textId="77777777" w:rsidR="00D5548A" w:rsidRPr="00EB19E3" w:rsidRDefault="00D5548A">
      <w:pPr>
        <w:spacing w:before="9" w:line="280" w:lineRule="exact"/>
        <w:rPr>
          <w:rFonts w:asciiTheme="minorHAnsi" w:hAnsiTheme="minorHAnsi" w:cstheme="minorHAnsi"/>
          <w:sz w:val="22"/>
          <w:szCs w:val="22"/>
        </w:rPr>
      </w:pPr>
    </w:p>
    <w:p w14:paraId="218661B8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8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</w:p>
    <w:p w14:paraId="3B5F9A2C" w14:textId="77777777" w:rsidR="00D5548A" w:rsidRPr="00EB19E3" w:rsidRDefault="00EB19E3">
      <w:pPr>
        <w:spacing w:before="15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11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1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usines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0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1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12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 xml:space="preserve">Y                                                        </w:t>
      </w:r>
      <w:r w:rsidRPr="00EB19E3">
        <w:rPr>
          <w:rFonts w:asciiTheme="minorHAnsi" w:eastAsia="Arial" w:hAnsiTheme="minorHAnsi" w:cstheme="minorHAnsi"/>
          <w:spacing w:val="26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6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8"/>
          <w:w w:val="16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</w:p>
    <w:p w14:paraId="5DAA6B04" w14:textId="77777777" w:rsidR="00D5548A" w:rsidRPr="00EB19E3" w:rsidRDefault="00EB19E3">
      <w:pPr>
        <w:spacing w:before="26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6DD85AE8" w14:textId="77777777" w:rsidR="00D5548A" w:rsidRPr="00EB19E3" w:rsidRDefault="00EB19E3">
      <w:pPr>
        <w:tabs>
          <w:tab w:val="left" w:pos="840"/>
        </w:tabs>
        <w:spacing w:before="39" w:line="280" w:lineRule="auto"/>
        <w:ind w:left="845" w:right="457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Worke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nge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embe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</w:p>
    <w:p w14:paraId="20246A0C" w14:textId="77777777" w:rsidR="00D5548A" w:rsidRPr="00EB19E3" w:rsidRDefault="00D5548A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30051A43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Ki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9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Danc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11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14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1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sz w:val="22"/>
          <w:szCs w:val="22"/>
        </w:rPr>
        <w:t xml:space="preserve">I       </w:t>
      </w:r>
      <w:r w:rsidRPr="00EB19E3">
        <w:rPr>
          <w:rFonts w:asciiTheme="minorHAnsi" w:eastAsia="Arial" w:hAnsiTheme="minorHAnsi" w:cstheme="minorHAnsi"/>
          <w:spacing w:val="2"/>
          <w:w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6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8"/>
          <w:w w:val="16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4ECD5641" w14:textId="77777777" w:rsidR="00D5548A" w:rsidRPr="00EB19E3" w:rsidRDefault="00EB19E3">
      <w:pPr>
        <w:spacing w:before="26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</w:p>
    <w:p w14:paraId="3672D441" w14:textId="77777777" w:rsidR="00D5548A" w:rsidRPr="00EB19E3" w:rsidRDefault="00EB19E3">
      <w:pPr>
        <w:spacing w:before="39"/>
        <w:ind w:left="48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41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nme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ood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</w:p>
    <w:p w14:paraId="6E4596E1" w14:textId="77777777" w:rsidR="00D5548A" w:rsidRPr="00EB19E3" w:rsidRDefault="00EB19E3">
      <w:pPr>
        <w:tabs>
          <w:tab w:val="left" w:pos="840"/>
        </w:tabs>
        <w:spacing w:before="39" w:line="280" w:lineRule="auto"/>
        <w:ind w:left="854" w:right="520" w:hanging="3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regar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ensu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axi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mu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rai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$200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</w:p>
    <w:p w14:paraId="7EBA2AB3" w14:textId="77777777" w:rsidR="00D5548A" w:rsidRPr="00EB19E3" w:rsidRDefault="00D5548A">
      <w:pPr>
        <w:spacing w:before="9" w:line="280" w:lineRule="exact"/>
        <w:rPr>
          <w:rFonts w:asciiTheme="minorHAnsi" w:hAnsiTheme="minorHAnsi" w:cstheme="minorHAnsi"/>
          <w:sz w:val="22"/>
          <w:szCs w:val="22"/>
        </w:rPr>
      </w:pPr>
    </w:p>
    <w:p w14:paraId="470503B2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VOLUNT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</w:p>
    <w:p w14:paraId="266BA872" w14:textId="77777777" w:rsidR="00D5548A" w:rsidRPr="00EB19E3" w:rsidRDefault="00EB19E3">
      <w:pPr>
        <w:spacing w:before="7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el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ay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7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3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an 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nce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7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6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8"/>
          <w:w w:val="16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0B29DCA8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6002D83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82CD4B9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</w:p>
    <w:p w14:paraId="1AE99FE4" w14:textId="77777777" w:rsidR="00D5548A" w:rsidRPr="00EB19E3" w:rsidRDefault="00EB19E3">
      <w:pPr>
        <w:spacing w:before="15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hn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1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HTML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 xml:space="preserve">5 </w:t>
      </w:r>
      <w:r w:rsidRPr="00EB19E3">
        <w:rPr>
          <w:rFonts w:asciiTheme="minorHAnsi" w:eastAsia="Arial" w:hAnsiTheme="minorHAnsi" w:cstheme="minorHAnsi"/>
          <w:spacing w:val="6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sz w:val="22"/>
          <w:szCs w:val="22"/>
        </w:rPr>
        <w:t xml:space="preserve">I      </w:t>
      </w:r>
      <w:r w:rsidRPr="00EB19E3">
        <w:rPr>
          <w:rFonts w:asciiTheme="minorHAnsi" w:eastAsia="Arial" w:hAnsiTheme="minorHAnsi" w:cstheme="minorHAnsi"/>
          <w:spacing w:val="5"/>
          <w:w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ck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</w:p>
    <w:p w14:paraId="0FA7A9C6" w14:textId="77777777" w:rsidR="00D5548A" w:rsidRPr="00EB19E3" w:rsidRDefault="00EB19E3">
      <w:pPr>
        <w:spacing w:line="26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12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h</w:t>
      </w:r>
    </w:p>
    <w:p w14:paraId="2E28D065" w14:textId="77777777" w:rsidR="00D5548A" w:rsidRPr="00EB19E3" w:rsidRDefault="00EB19E3">
      <w:pPr>
        <w:spacing w:before="75"/>
        <w:ind w:left="5168" w:right="5132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8</w:t>
      </w:r>
    </w:p>
    <w:p w14:paraId="6ECF86C2" w14:textId="77777777" w:rsidR="00D5548A" w:rsidRPr="00EB19E3" w:rsidRDefault="00EB19E3">
      <w:pPr>
        <w:spacing w:before="75"/>
        <w:ind w:left="4617" w:right="463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lastRenderedPageBreak/>
        <w:t>Ja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8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1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8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n</w:t>
      </w:r>
    </w:p>
    <w:p w14:paraId="2A71B90A" w14:textId="77777777" w:rsidR="00D5548A" w:rsidRPr="00EB19E3" w:rsidRDefault="00EB19E3">
      <w:pPr>
        <w:spacing w:before="7"/>
        <w:ind w:left="1400" w:right="139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33"/>
          <w:w w:val="77"/>
          <w:sz w:val="22"/>
          <w:szCs w:val="22"/>
        </w:rPr>
        <w:t xml:space="preserve"> </w:t>
      </w:r>
      <w:hyperlink r:id="rId32">
        <w:r w:rsidRPr="00EB19E3">
          <w:rPr>
            <w:rFonts w:asciiTheme="minorHAnsi" w:eastAsia="Arial" w:hAnsiTheme="minorHAnsi" w:cstheme="minorHAnsi"/>
            <w:spacing w:val="-1"/>
            <w:w w:val="66"/>
            <w:sz w:val="22"/>
            <w:szCs w:val="22"/>
          </w:rPr>
          <w:t>j</w:t>
        </w:r>
        <w:r w:rsidRPr="00EB19E3">
          <w:rPr>
            <w:rFonts w:asciiTheme="minorHAnsi" w:eastAsia="Arial" w:hAnsiTheme="minorHAnsi" w:cstheme="minorHAnsi"/>
            <w:spacing w:val="-3"/>
            <w:w w:val="106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4"/>
            <w:w w:val="103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-1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3"/>
            <w:w w:val="102"/>
            <w:sz w:val="22"/>
            <w:szCs w:val="22"/>
          </w:rPr>
          <w:t>ed</w:t>
        </w:r>
        <w:r w:rsidRPr="00EB19E3">
          <w:rPr>
            <w:rFonts w:asciiTheme="minorHAnsi" w:eastAsia="Arial" w:hAnsiTheme="minorHAnsi" w:cstheme="minorHAnsi"/>
            <w:spacing w:val="-1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3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-3"/>
            <w:w w:val="115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-3"/>
            <w:w w:val="93"/>
            <w:sz w:val="22"/>
            <w:szCs w:val="22"/>
          </w:rPr>
          <w:t>n</w:t>
        </w:r>
        <w:r w:rsidRPr="00EB19E3">
          <w:rPr>
            <w:rFonts w:asciiTheme="minorHAnsi" w:eastAsia="Arial" w:hAnsiTheme="minorHAnsi" w:cstheme="minorHAnsi"/>
            <w:spacing w:val="-5"/>
            <w:w w:val="104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w w:val="101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-7"/>
            <w:w w:val="101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-3"/>
            <w:w w:val="106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w w:val="105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2"/>
            <w:w w:val="105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1"/>
            <w:w w:val="89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2"/>
            <w:w w:val="108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3"/>
            <w:w w:val="102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-5"/>
            <w:w w:val="118"/>
            <w:sz w:val="22"/>
            <w:szCs w:val="22"/>
          </w:rPr>
          <w:t>m</w:t>
        </w:r>
      </w:hyperlink>
      <w:r w:rsidRPr="00EB19E3">
        <w:rPr>
          <w:rFonts w:asciiTheme="minorHAnsi" w:eastAsia="Arial" w:hAnsiTheme="minorHAnsi" w:cstheme="minorHAnsi"/>
          <w:w w:val="148"/>
          <w:sz w:val="22"/>
          <w:szCs w:val="22"/>
        </w:rPr>
        <w:t>·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33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</w:p>
    <w:p w14:paraId="67D47226" w14:textId="77777777" w:rsidR="00D5548A" w:rsidRPr="00EB19E3" w:rsidRDefault="00EB19E3">
      <w:pPr>
        <w:spacing w:before="66"/>
        <w:ind w:left="3160" w:right="314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ANC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NALYS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1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46"/>
          <w:sz w:val="22"/>
          <w:szCs w:val="22"/>
        </w:rPr>
        <w:t xml:space="preserve">]  </w:t>
      </w:r>
      <w:r w:rsidRPr="00EB19E3">
        <w:rPr>
          <w:rFonts w:asciiTheme="minorHAnsi" w:eastAsia="Arial" w:hAnsiTheme="minorHAnsi" w:cstheme="minorHAnsi"/>
          <w:b/>
          <w:spacing w:val="15"/>
          <w:w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DAT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LYS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9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46"/>
          <w:sz w:val="22"/>
          <w:szCs w:val="22"/>
        </w:rPr>
        <w:t xml:space="preserve">]  </w:t>
      </w:r>
      <w:r w:rsidRPr="00EB19E3">
        <w:rPr>
          <w:rFonts w:asciiTheme="minorHAnsi" w:eastAsia="Arial" w:hAnsiTheme="minorHAnsi" w:cstheme="minorHAnsi"/>
          <w:b/>
          <w:spacing w:val="15"/>
          <w:w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DAT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2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T</w:t>
      </w:r>
    </w:p>
    <w:p w14:paraId="5C2BFA83" w14:textId="77777777" w:rsidR="00D5548A" w:rsidRPr="00EB19E3" w:rsidRDefault="00EB19E3">
      <w:pPr>
        <w:spacing w:before="9"/>
        <w:ind w:left="125" w:right="194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nan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adu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at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TM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/CS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ct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sta</w:t>
      </w:r>
      <w:r w:rsidRPr="00EB19E3">
        <w:rPr>
          <w:rFonts w:asciiTheme="minorHAnsi" w:eastAsia="Arial" w:hAnsiTheme="minorHAnsi" w:cstheme="minorHAnsi"/>
          <w:sz w:val="22"/>
          <w:szCs w:val="22"/>
        </w:rPr>
        <w:t>r.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yz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5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ume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at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cat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t.</w:t>
      </w:r>
    </w:p>
    <w:p w14:paraId="1E366436" w14:textId="77777777" w:rsidR="00D5548A" w:rsidRPr="00EB19E3" w:rsidRDefault="00D5548A">
      <w:pPr>
        <w:spacing w:before="5"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660" w:right="600" w:bottom="280" w:left="600" w:header="720" w:footer="720" w:gutter="0"/>
          <w:cols w:space="720"/>
        </w:sectPr>
      </w:pPr>
    </w:p>
    <w:p w14:paraId="27AF1F52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7"/>
          <w:w w:val="101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b/>
          <w:spacing w:val="-7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2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8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N</w:t>
      </w:r>
    </w:p>
    <w:p w14:paraId="04514D02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Lub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s</w:t>
      </w:r>
    </w:p>
    <w:p w14:paraId="3E03EC64" w14:textId="77777777" w:rsidR="00D5548A" w:rsidRPr="00EB19E3" w:rsidRDefault="00EB19E3">
      <w:pPr>
        <w:ind w:left="134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CHE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ST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2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2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3"/>
          <w:w w:val="12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3"/>
          <w:w w:val="14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0</w:t>
      </w:r>
    </w:p>
    <w:p w14:paraId="379087AE" w14:textId="77777777" w:rsidR="00D5548A" w:rsidRPr="00EB19E3" w:rsidRDefault="00EB19E3">
      <w:pPr>
        <w:spacing w:line="22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w w:val="90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6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6"/>
          <w:w w:val="99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8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w w:val="6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Lea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6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1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Dea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</w:p>
    <w:p w14:paraId="3EB1DF66" w14:textId="77777777" w:rsidR="00D5548A" w:rsidRPr="00EB19E3" w:rsidRDefault="00EB19E3">
      <w:pPr>
        <w:spacing w:before="5" w:line="2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48D426F1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0DE6D20E" w14:textId="77777777" w:rsidR="00D5548A" w:rsidRPr="00EB19E3" w:rsidRDefault="00EB19E3">
      <w:pPr>
        <w:ind w:left="422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7575" w:space="2059"/>
            <w:col w:w="1406"/>
          </w:cols>
        </w:sectPr>
      </w:pP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6B152924" w14:textId="77777777" w:rsidR="00D5548A" w:rsidRPr="00EB19E3" w:rsidRDefault="00D5548A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25D843EA" w14:textId="77777777" w:rsidR="00D5548A" w:rsidRPr="00EB19E3" w:rsidRDefault="00EB19E3">
      <w:pPr>
        <w:spacing w:before="34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7"/>
          <w:w w:val="11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b/>
          <w:spacing w:val="-7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7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E</w:t>
      </w:r>
    </w:p>
    <w:p w14:paraId="74B228F8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Cha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71DA9E70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SUMME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YS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 xml:space="preserve">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45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6AFD21B3" w14:textId="77777777" w:rsidR="00D5548A" w:rsidRPr="00EB19E3" w:rsidRDefault="00EB19E3">
      <w:pPr>
        <w:spacing w:before="1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Condu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cte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tes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hedu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m</w:t>
      </w:r>
    </w:p>
    <w:p w14:paraId="0C02C957" w14:textId="77777777" w:rsidR="00D5548A" w:rsidRPr="00EB19E3" w:rsidRDefault="00EB19E3">
      <w:pPr>
        <w:tabs>
          <w:tab w:val="left" w:pos="840"/>
        </w:tabs>
        <w:spacing w:before="15"/>
        <w:ind w:left="845" w:right="875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ize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tra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unde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rsta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ban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k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ensur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men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tat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Ban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s</w:t>
      </w:r>
    </w:p>
    <w:p w14:paraId="61F2C514" w14:textId="77777777" w:rsidR="00D5548A" w:rsidRPr="00EB19E3" w:rsidRDefault="00EB19E3">
      <w:pPr>
        <w:spacing w:before="1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rk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</w:p>
    <w:p w14:paraId="397F6C21" w14:textId="77777777" w:rsidR="00D5548A" w:rsidRPr="00EB19E3" w:rsidRDefault="00EB19E3">
      <w:pPr>
        <w:spacing w:before="10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yze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stress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ass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suc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bond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oug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var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t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est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6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7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s</w:t>
      </w:r>
    </w:p>
    <w:p w14:paraId="6863FBFD" w14:textId="77777777" w:rsidR="00D5548A" w:rsidRPr="00EB19E3" w:rsidRDefault="00D5548A">
      <w:pPr>
        <w:spacing w:before="1"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</w:p>
    <w:p w14:paraId="5EC6F61F" w14:textId="77777777" w:rsidR="00D5548A" w:rsidRPr="00EB19E3" w:rsidRDefault="00EB19E3">
      <w:pPr>
        <w:spacing w:before="34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7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k</w:t>
      </w:r>
    </w:p>
    <w:p w14:paraId="11DCDB9B" w14:textId="77777777" w:rsidR="00D5548A" w:rsidRPr="00EB19E3" w:rsidRDefault="00EB19E3">
      <w:pPr>
        <w:spacing w:before="38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2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E</w:t>
      </w:r>
    </w:p>
    <w:p w14:paraId="60E182B4" w14:textId="77777777" w:rsidR="00D5548A" w:rsidRPr="00EB19E3" w:rsidRDefault="00EB19E3">
      <w:pPr>
        <w:spacing w:before="23"/>
        <w:ind w:left="49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ste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ia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age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00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</w:p>
    <w:p w14:paraId="46601279" w14:textId="77777777" w:rsidR="00D5548A" w:rsidRPr="00EB19E3" w:rsidRDefault="00EB19E3">
      <w:pPr>
        <w:spacing w:before="15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rk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9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t</w:t>
      </w:r>
    </w:p>
    <w:p w14:paraId="6EB1990D" w14:textId="77777777" w:rsidR="00D5548A" w:rsidRPr="00EB19E3" w:rsidRDefault="00EB19E3">
      <w:pPr>
        <w:spacing w:before="34"/>
        <w:ind w:left="140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2E49738C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8077" w:space="155"/>
            <w:col w:w="2808"/>
          </w:cols>
        </w:sect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embe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52E28405" w14:textId="77777777" w:rsidR="00D5548A" w:rsidRPr="00EB19E3" w:rsidRDefault="00EB19E3">
      <w:pPr>
        <w:spacing w:before="14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</w:p>
    <w:p w14:paraId="56EF9C91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LO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ALT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3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ANA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MEN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TM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DV</w:t>
      </w:r>
      <w:r w:rsidRPr="00EB19E3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7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NTER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N                                               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embe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</w:p>
    <w:p w14:paraId="41563DF8" w14:textId="77777777" w:rsidR="00D5548A" w:rsidRPr="00EB19E3" w:rsidRDefault="00EB19E3">
      <w:pPr>
        <w:spacing w:before="1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yze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ode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</w:p>
    <w:p w14:paraId="24941E06" w14:textId="77777777" w:rsidR="00D5548A" w:rsidRPr="00EB19E3" w:rsidRDefault="00EB19E3">
      <w:pPr>
        <w:spacing w:before="1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rt</w:t>
      </w:r>
    </w:p>
    <w:p w14:paraId="6150983B" w14:textId="77777777" w:rsidR="00D5548A" w:rsidRPr="00EB19E3" w:rsidRDefault="00EB19E3">
      <w:pPr>
        <w:spacing w:before="10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6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7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2"/>
          <w:w w:val="10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e</w:t>
      </w:r>
    </w:p>
    <w:p w14:paraId="6BECF748" w14:textId="77777777" w:rsidR="00D5548A" w:rsidRPr="00EB19E3" w:rsidRDefault="00D5548A">
      <w:pPr>
        <w:spacing w:before="1"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</w:p>
    <w:p w14:paraId="7CD77BEA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7"/>
          <w:w w:val="10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9"/>
          <w:w w:val="9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.</w:t>
      </w:r>
    </w:p>
    <w:p w14:paraId="71B9BC76" w14:textId="77777777" w:rsidR="00D5548A" w:rsidRPr="00EB19E3" w:rsidRDefault="00EB19E3">
      <w:pPr>
        <w:spacing w:before="38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w w:val="13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ANA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MEN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</w:p>
    <w:p w14:paraId="7D7FEFD4" w14:textId="77777777" w:rsidR="00D5548A" w:rsidRPr="00EB19E3" w:rsidRDefault="00EB19E3">
      <w:pPr>
        <w:spacing w:before="23" w:line="220" w:lineRule="exact"/>
        <w:ind w:left="49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fo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nan</w:t>
      </w:r>
      <w:r w:rsidRPr="00EB19E3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rk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toc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9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9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</w:p>
    <w:p w14:paraId="302086B0" w14:textId="77777777" w:rsidR="00D5548A" w:rsidRPr="00EB19E3" w:rsidRDefault="00EB19E3">
      <w:pPr>
        <w:spacing w:before="34"/>
        <w:ind w:left="169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6ADBCC5A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6996" w:space="943"/>
            <w:col w:w="3101"/>
          </w:cols>
        </w:sect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Feb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embe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</w:p>
    <w:p w14:paraId="0D3B7E4D" w14:textId="77777777" w:rsidR="00D5548A" w:rsidRPr="00EB19E3" w:rsidRDefault="00EB19E3">
      <w:pPr>
        <w:spacing w:before="1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57E3D224">
          <v:shape id="_x0000_s1041" type="#_x0000_t75" style="position:absolute;left:0;text-align:left;margin-left:0;margin-top:0;width:612pt;height:11in;z-index:-2998;mso-position-horizontal-relative:page;mso-position-vertical-relative:page">
            <v:imagedata r:id="rId33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Condu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cte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compu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r-b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urc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500</w:t>
      </w:r>
      <w:r w:rsidRPr="00EB19E3">
        <w:rPr>
          <w:rFonts w:asciiTheme="minorHAnsi" w:eastAsia="Arial" w:hAnsiTheme="minorHAnsi" w:cstheme="minorHAnsi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</w:p>
    <w:p w14:paraId="3E690F23" w14:textId="77777777" w:rsidR="00D5548A" w:rsidRPr="00EB19E3" w:rsidRDefault="00EB19E3">
      <w:pPr>
        <w:tabs>
          <w:tab w:val="left" w:pos="840"/>
        </w:tabs>
        <w:spacing w:before="10"/>
        <w:ind w:left="850" w:right="467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cate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st-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rstan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app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</w:p>
    <w:p w14:paraId="5F769046" w14:textId="77777777" w:rsidR="00D5548A" w:rsidRPr="00EB19E3" w:rsidRDefault="00D5548A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6289B01C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5736047A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EQ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H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Sep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3</w:t>
      </w:r>
    </w:p>
    <w:p w14:paraId="4E56A226" w14:textId="77777777" w:rsidR="00D5548A" w:rsidRPr="00EB19E3" w:rsidRDefault="00EB19E3">
      <w:pPr>
        <w:spacing w:before="1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yz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toc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</w:p>
    <w:p w14:paraId="6C975FDF" w14:textId="77777777" w:rsidR="00D5548A" w:rsidRPr="00EB19E3" w:rsidRDefault="00EB19E3">
      <w:pPr>
        <w:spacing w:before="10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Comp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ask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add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sy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cat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</w:p>
    <w:p w14:paraId="0645E693" w14:textId="77777777" w:rsidR="00D5548A" w:rsidRPr="00EB19E3" w:rsidRDefault="00EB19E3">
      <w:pPr>
        <w:spacing w:before="1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ze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s</w:t>
      </w:r>
    </w:p>
    <w:p w14:paraId="42AB52EB" w14:textId="77777777" w:rsidR="00D5548A" w:rsidRPr="00EB19E3" w:rsidRDefault="00D5548A">
      <w:pPr>
        <w:spacing w:before="20" w:line="240" w:lineRule="exact"/>
        <w:rPr>
          <w:rFonts w:asciiTheme="minorHAnsi" w:hAnsiTheme="minorHAnsi" w:cstheme="minorHAnsi"/>
          <w:sz w:val="22"/>
          <w:szCs w:val="22"/>
        </w:rPr>
      </w:pPr>
    </w:p>
    <w:p w14:paraId="4198E015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>ADE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RSH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7"/>
          <w:w w:val="11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7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7"/>
          <w:w w:val="11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E</w:t>
      </w:r>
    </w:p>
    <w:p w14:paraId="20D94FE3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uden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4BDA6B2A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11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13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3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3"/>
          <w:w w:val="12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res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</w:p>
    <w:p w14:paraId="154E10D6" w14:textId="77777777" w:rsidR="00D5548A" w:rsidRPr="00EB19E3" w:rsidRDefault="00EB19E3">
      <w:pPr>
        <w:spacing w:before="1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org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zat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ded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cate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</w:p>
    <w:p w14:paraId="6EE8AEC4" w14:textId="77777777" w:rsidR="00D5548A" w:rsidRPr="00EB19E3" w:rsidRDefault="00EB19E3">
      <w:pPr>
        <w:spacing w:before="10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5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</w:p>
    <w:p w14:paraId="6F858AEA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712F1AA2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S</w:t>
      </w:r>
    </w:p>
    <w:p w14:paraId="371D9AC9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6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6"/>
          <w:w w:val="11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dva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/CS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SQ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</w:p>
    <w:p w14:paraId="05C7D416" w14:textId="77777777" w:rsidR="00D5548A" w:rsidRPr="00EB19E3" w:rsidRDefault="00EB19E3">
      <w:pPr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7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b/>
          <w:spacing w:val="-4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oombe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</w:p>
    <w:p w14:paraId="5E1FF2E8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ude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anage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</w:p>
    <w:p w14:paraId="0AB6A0DA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5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</w:p>
    <w:p w14:paraId="1B457442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11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1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11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ie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Leade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gm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Hono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ie</w:t>
      </w:r>
      <w:r w:rsidRPr="00EB19E3">
        <w:rPr>
          <w:rFonts w:asciiTheme="minorHAnsi" w:eastAsia="Arial" w:hAnsiTheme="minorHAnsi" w:cstheme="minorHAnsi"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a</w:t>
      </w:r>
    </w:p>
    <w:p w14:paraId="5289D022" w14:textId="77777777" w:rsidR="00D5548A" w:rsidRPr="00EB19E3" w:rsidRDefault="00EB19E3">
      <w:pPr>
        <w:spacing w:line="22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9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6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ie</w:t>
      </w:r>
      <w:r w:rsidRPr="00EB19E3">
        <w:rPr>
          <w:rFonts w:asciiTheme="minorHAnsi" w:eastAsia="Arial" w:hAnsiTheme="minorHAnsi" w:cstheme="minorHAnsi"/>
          <w:spacing w:val="-2"/>
          <w:w w:val="116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53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7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6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ead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position w:val="-1"/>
          <w:sz w:val="22"/>
          <w:szCs w:val="22"/>
        </w:rPr>
        <w:t>r</w:t>
      </w:r>
    </w:p>
    <w:p w14:paraId="0C027F1F" w14:textId="77777777" w:rsidR="00D5548A" w:rsidRPr="00EB19E3" w:rsidRDefault="00EB19E3">
      <w:pPr>
        <w:spacing w:before="77"/>
        <w:ind w:left="5130" w:right="5122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9</w:t>
      </w:r>
    </w:p>
    <w:p w14:paraId="56D388C6" w14:textId="77777777" w:rsidR="00D5548A" w:rsidRPr="00EB19E3" w:rsidRDefault="00EB19E3">
      <w:pPr>
        <w:spacing w:before="63"/>
        <w:ind w:left="4338" w:right="4345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0"/>
          <w:w w:val="72"/>
          <w:sz w:val="22"/>
          <w:szCs w:val="22"/>
        </w:rPr>
        <w:lastRenderedPageBreak/>
        <w:t>S</w:t>
      </w:r>
      <w:r w:rsidRPr="00EB19E3">
        <w:rPr>
          <w:rFonts w:asciiTheme="minorHAnsi" w:eastAsia="Arial" w:hAnsiTheme="minorHAnsi" w:cstheme="minorHAnsi"/>
          <w:b/>
          <w:spacing w:val="15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5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6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15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5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6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N</w:t>
      </w:r>
    </w:p>
    <w:p w14:paraId="0C32FCD5" w14:textId="77777777" w:rsidR="00D5548A" w:rsidRPr="00EB19E3" w:rsidRDefault="00EB19E3">
      <w:pPr>
        <w:spacing w:before="50"/>
        <w:ind w:left="3685" w:right="365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1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4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7</w:t>
      </w:r>
    </w:p>
    <w:p w14:paraId="1B1A363F" w14:textId="77777777" w:rsidR="00D5548A" w:rsidRPr="00EB19E3" w:rsidRDefault="00EB19E3">
      <w:pPr>
        <w:spacing w:before="39" w:line="220" w:lineRule="exact"/>
        <w:ind w:left="3920" w:right="385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722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89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6 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position w:val="-1"/>
          <w:sz w:val="22"/>
          <w:szCs w:val="22"/>
        </w:rPr>
        <w:t xml:space="preserve">[     </w:t>
      </w:r>
      <w:r w:rsidRPr="00EB19E3">
        <w:rPr>
          <w:rFonts w:asciiTheme="minorHAnsi" w:eastAsia="Arial" w:hAnsiTheme="minorHAnsi" w:cstheme="minorHAnsi"/>
          <w:spacing w:val="14"/>
          <w:w w:val="26"/>
          <w:position w:val="-1"/>
          <w:sz w:val="22"/>
          <w:szCs w:val="22"/>
        </w:rPr>
        <w:t xml:space="preserve"> </w:t>
      </w:r>
      <w:hyperlink r:id="rId34">
        <w:r w:rsidRPr="00EB19E3">
          <w:rPr>
            <w:rFonts w:asciiTheme="minorHAnsi" w:eastAsia="Arial" w:hAnsiTheme="minorHAnsi" w:cstheme="minorHAnsi"/>
            <w:spacing w:val="-2"/>
            <w:w w:val="70"/>
            <w:position w:val="-1"/>
            <w:sz w:val="22"/>
            <w:szCs w:val="22"/>
          </w:rPr>
          <w:t>S</w:t>
        </w:r>
        <w:r w:rsidRPr="00EB19E3">
          <w:rPr>
            <w:rFonts w:asciiTheme="minorHAnsi" w:eastAsia="Arial" w:hAnsiTheme="minorHAnsi" w:cstheme="minorHAnsi"/>
            <w:spacing w:val="-2"/>
            <w:w w:val="69"/>
            <w:position w:val="-1"/>
            <w:sz w:val="22"/>
            <w:szCs w:val="22"/>
          </w:rPr>
          <w:t>J</w:t>
        </w:r>
        <w:r w:rsidRPr="00EB19E3">
          <w:rPr>
            <w:rFonts w:asciiTheme="minorHAnsi" w:eastAsia="Arial" w:hAnsiTheme="minorHAnsi" w:cstheme="minorHAnsi"/>
            <w:w w:val="104"/>
            <w:position w:val="-1"/>
            <w:sz w:val="22"/>
            <w:szCs w:val="22"/>
          </w:rPr>
          <w:t>7</w:t>
        </w:r>
        <w:r w:rsidRPr="00EB19E3">
          <w:rPr>
            <w:rFonts w:asciiTheme="minorHAnsi" w:eastAsia="Arial" w:hAnsiTheme="minorHAnsi" w:cstheme="minorHAnsi"/>
            <w:spacing w:val="-6"/>
            <w:w w:val="104"/>
            <w:position w:val="-1"/>
            <w:sz w:val="22"/>
            <w:szCs w:val="22"/>
          </w:rPr>
          <w:t>2</w:t>
        </w:r>
        <w:r w:rsidRPr="00EB19E3">
          <w:rPr>
            <w:rFonts w:asciiTheme="minorHAnsi" w:eastAsia="Arial" w:hAnsiTheme="minorHAnsi" w:cstheme="minorHAnsi"/>
            <w:spacing w:val="-3"/>
            <w:w w:val="102"/>
            <w:position w:val="-1"/>
            <w:sz w:val="22"/>
            <w:szCs w:val="22"/>
          </w:rPr>
          <w:t>2</w:t>
        </w:r>
        <w:r w:rsidRPr="00EB19E3">
          <w:rPr>
            <w:rFonts w:asciiTheme="minorHAnsi" w:eastAsia="Arial" w:hAnsiTheme="minorHAnsi" w:cstheme="minorHAnsi"/>
            <w:spacing w:val="-3"/>
            <w:w w:val="106"/>
            <w:position w:val="-1"/>
            <w:sz w:val="22"/>
            <w:szCs w:val="22"/>
          </w:rPr>
          <w:t>5</w:t>
        </w:r>
        <w:r w:rsidRPr="00EB19E3">
          <w:rPr>
            <w:rFonts w:asciiTheme="minorHAnsi" w:eastAsia="Arial" w:hAnsiTheme="minorHAnsi" w:cstheme="minorHAnsi"/>
            <w:spacing w:val="-3"/>
            <w:w w:val="111"/>
            <w:position w:val="-1"/>
            <w:sz w:val="22"/>
            <w:szCs w:val="22"/>
          </w:rPr>
          <w:t>p</w:t>
        </w:r>
        <w:r w:rsidRPr="00EB19E3">
          <w:rPr>
            <w:rFonts w:asciiTheme="minorHAnsi" w:eastAsia="Arial" w:hAnsiTheme="minorHAnsi" w:cstheme="minorHAnsi"/>
            <w:spacing w:val="-6"/>
            <w:w w:val="95"/>
            <w:position w:val="-1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-3"/>
            <w:w w:val="111"/>
            <w:position w:val="-1"/>
            <w:sz w:val="22"/>
            <w:szCs w:val="22"/>
          </w:rPr>
          <w:t>p</w:t>
        </w:r>
        <w:r w:rsidRPr="00EB19E3">
          <w:rPr>
            <w:rFonts w:asciiTheme="minorHAnsi" w:eastAsia="Arial" w:hAnsiTheme="minorHAnsi" w:cstheme="minorHAnsi"/>
            <w:spacing w:val="-3"/>
            <w:w w:val="93"/>
            <w:position w:val="-1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2"/>
            <w:w w:val="98"/>
            <w:position w:val="-1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3"/>
            <w:w w:val="102"/>
            <w:position w:val="-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1"/>
            <w:w w:val="98"/>
            <w:position w:val="-1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3"/>
            <w:w w:val="102"/>
            <w:position w:val="-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3"/>
            <w:w w:val="106"/>
            <w:position w:val="-1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w w:val="93"/>
            <w:position w:val="-1"/>
            <w:sz w:val="22"/>
            <w:szCs w:val="22"/>
          </w:rPr>
          <w:t>u</w:t>
        </w:r>
      </w:hyperlink>
    </w:p>
    <w:p w14:paraId="579FD192" w14:textId="77777777" w:rsidR="00D5548A" w:rsidRPr="00EB19E3" w:rsidRDefault="00D5548A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720" w:right="620" w:bottom="280" w:left="600" w:header="720" w:footer="720" w:gutter="0"/>
          <w:cols w:space="720"/>
        </w:sectPr>
      </w:pPr>
    </w:p>
    <w:p w14:paraId="2937C135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w w:val="7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6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7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</w:p>
    <w:p w14:paraId="5AFBC8B2" w14:textId="77777777" w:rsidR="00D5548A" w:rsidRPr="00EB19E3" w:rsidRDefault="00EB19E3">
      <w:pPr>
        <w:spacing w:before="72" w:line="280" w:lineRule="auto"/>
        <w:ind w:left="139" w:right="1468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6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5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9"/>
          <w:w w:val="9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3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7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8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9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7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6"/>
          <w:w w:val="9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90"/>
          <w:sz w:val="22"/>
          <w:szCs w:val="22"/>
        </w:rPr>
        <w:t>ESS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b/>
          <w:spacing w:val="4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11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</w:p>
    <w:p w14:paraId="084F4895" w14:textId="77777777" w:rsidR="00D5548A" w:rsidRPr="00EB19E3" w:rsidRDefault="00D5548A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64A02F87" w14:textId="77777777" w:rsidR="00D5548A" w:rsidRPr="00EB19E3" w:rsidRDefault="00EB19E3">
      <w:pPr>
        <w:spacing w:line="280" w:lineRule="auto"/>
        <w:ind w:left="139" w:right="3455" w:hanging="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RR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6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7"/>
          <w:w w:val="105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spacing w:val="4"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6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a</w:t>
      </w:r>
    </w:p>
    <w:p w14:paraId="704C3F1B" w14:textId="77777777" w:rsidR="00D5548A" w:rsidRPr="00EB19E3" w:rsidRDefault="00EB19E3">
      <w:pPr>
        <w:spacing w:before="1" w:line="220" w:lineRule="exact"/>
        <w:ind w:left="125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va</w:t>
      </w:r>
      <w:r w:rsidRPr="00EB19E3">
        <w:rPr>
          <w:rFonts w:asciiTheme="minorHAnsi" w:eastAsia="Arial" w:hAnsiTheme="minorHAnsi" w:cstheme="minorHAnsi"/>
          <w:b/>
          <w:spacing w:val="-1"/>
          <w:w w:val="9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9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8"/>
          <w:w w:val="9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7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9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95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7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5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position w:val="-1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spacing w:val="-1"/>
          <w:w w:val="9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nes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w w:val="9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8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4"/>
          <w:w w:val="10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g</w:t>
      </w:r>
    </w:p>
    <w:p w14:paraId="381DF2AF" w14:textId="77777777" w:rsidR="00D5548A" w:rsidRPr="00EB19E3" w:rsidRDefault="00EB19E3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6FF3F16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C81B1DE" w14:textId="77777777" w:rsidR="00D5548A" w:rsidRPr="00EB19E3" w:rsidRDefault="00EB19E3">
      <w:pPr>
        <w:ind w:left="8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5"/>
          <w:w w:val="110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6</w:t>
      </w:r>
    </w:p>
    <w:p w14:paraId="169198BF" w14:textId="77777777" w:rsidR="00D5548A" w:rsidRPr="00EB19E3" w:rsidRDefault="00EB19E3">
      <w:pPr>
        <w:spacing w:before="4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7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9</w:t>
      </w:r>
    </w:p>
    <w:p w14:paraId="6A9D9E0B" w14:textId="77777777" w:rsidR="00D5548A" w:rsidRPr="00EB19E3" w:rsidRDefault="00D5548A">
      <w:pPr>
        <w:spacing w:before="6" w:line="160" w:lineRule="exact"/>
        <w:rPr>
          <w:rFonts w:asciiTheme="minorHAnsi" w:hAnsiTheme="minorHAnsi" w:cstheme="minorHAnsi"/>
          <w:sz w:val="22"/>
          <w:szCs w:val="22"/>
        </w:rPr>
      </w:pPr>
    </w:p>
    <w:p w14:paraId="3BC4F0D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D58A16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C34CDD4" w14:textId="77777777" w:rsidR="00D5548A" w:rsidRPr="00EB19E3" w:rsidRDefault="00EB19E3">
      <w:pPr>
        <w:ind w:left="835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7530" w:space="1648"/>
            <w:col w:w="1842"/>
          </w:cols>
        </w:sectPr>
      </w:pPr>
      <w:r w:rsidRPr="00EB19E3">
        <w:rPr>
          <w:rFonts w:asciiTheme="minorHAnsi" w:eastAsia="Arial" w:hAnsiTheme="minorHAnsi" w:cstheme="minorHAnsi"/>
          <w:spacing w:val="-2"/>
          <w:w w:val="69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30C8F696" w14:textId="77777777" w:rsidR="00D5548A" w:rsidRPr="00EB19E3" w:rsidRDefault="00EB19E3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5A01A683">
          <v:shape id="_x0000_s1040" type="#_x0000_t75" style="position:absolute;margin-left:0;margin-top:0;width:612pt;height:11in;z-index:-2997;mso-position-horizontal-relative:page;mso-position-vertical-relative:page">
            <v:imagedata r:id="rId35" o:title=""/>
            <w10:wrap anchorx="page" anchory="page"/>
          </v:shape>
        </w:pict>
      </w:r>
    </w:p>
    <w:p w14:paraId="28A8B7A7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7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8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5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7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6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E</w:t>
      </w:r>
    </w:p>
    <w:p w14:paraId="6B9A4F5E" w14:textId="77777777" w:rsidR="00D5548A" w:rsidRPr="00EB19E3" w:rsidRDefault="00EB19E3">
      <w:pPr>
        <w:spacing w:before="7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6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b/>
          <w:spacing w:val="6"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7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F~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b/>
          <w:spacing w:val="15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5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5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4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19E3B0DA" w14:textId="77777777" w:rsidR="00D5548A" w:rsidRPr="00EB19E3" w:rsidRDefault="00EB19E3">
      <w:pPr>
        <w:spacing w:before="39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nage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0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</w:p>
    <w:p w14:paraId="4F045DA8" w14:textId="77777777" w:rsidR="00D5548A" w:rsidRPr="00EB19E3" w:rsidRDefault="00EB19E3">
      <w:pPr>
        <w:spacing w:before="39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nage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9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9"/>
          <w:w w:val="1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7589D44A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Des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1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9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</w:p>
    <w:p w14:paraId="43A2080E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nes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</w:p>
    <w:p w14:paraId="3A1BCD97" w14:textId="77777777" w:rsidR="00D5548A" w:rsidRPr="00EB19E3" w:rsidRDefault="00EB19E3">
      <w:pPr>
        <w:spacing w:before="48"/>
        <w:ind w:left="455" w:right="44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6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pu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6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ensu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8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 xml:space="preserve">f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</w:p>
    <w:p w14:paraId="57AADECA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5131C96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E08E622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"/>
          <w:w w:val="11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7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E</w:t>
      </w:r>
    </w:p>
    <w:p w14:paraId="3671A581" w14:textId="77777777" w:rsidR="00D5548A" w:rsidRPr="00EB19E3" w:rsidRDefault="00EB19E3">
      <w:pPr>
        <w:spacing w:before="7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6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5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b/>
          <w:spacing w:val="37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b/>
          <w:spacing w:val="8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7"/>
          <w:w w:val="96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7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UMA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40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Y</w:t>
      </w:r>
    </w:p>
    <w:p w14:paraId="40E72925" w14:textId="77777777" w:rsidR="00D5548A" w:rsidRPr="00EB19E3" w:rsidRDefault="00EB19E3">
      <w:pPr>
        <w:spacing w:before="39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Des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9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5"/>
          <w:w w:val="1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</w:p>
    <w:p w14:paraId="7F223DC4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3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3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</w:p>
    <w:p w14:paraId="5FA8736D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6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4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4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</w:p>
    <w:p w14:paraId="5C60F3BD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6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9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</w:p>
    <w:p w14:paraId="0E737D05" w14:textId="77777777" w:rsidR="00D5548A" w:rsidRPr="00EB19E3" w:rsidRDefault="00D5548A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7F8FD6B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2E447D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7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0"/>
          <w:w w:val="8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8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4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80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3"/>
          <w:sz w:val="22"/>
          <w:szCs w:val="22"/>
        </w:rPr>
        <w:t>HOU</w:t>
      </w:r>
      <w:r w:rsidRPr="00EB19E3">
        <w:rPr>
          <w:rFonts w:asciiTheme="minorHAnsi" w:eastAsia="Arial" w:hAnsiTheme="minorHAnsi" w:cstheme="minorHAnsi"/>
          <w:b/>
          <w:spacing w:val="5"/>
          <w:w w:val="9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44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Y</w:t>
      </w:r>
    </w:p>
    <w:p w14:paraId="260646DA" w14:textId="77777777" w:rsidR="00D5548A" w:rsidRPr="00EB19E3" w:rsidRDefault="00EB19E3">
      <w:pPr>
        <w:spacing w:before="39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5"/>
          <w:w w:val="1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</w:p>
    <w:p w14:paraId="59D8F20F" w14:textId="77777777" w:rsidR="00D5548A" w:rsidRPr="00EB19E3" w:rsidRDefault="00EB19E3">
      <w:pPr>
        <w:spacing w:before="48"/>
        <w:ind w:left="455" w:right="30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4"/>
          <w:w w:val="7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son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</w:p>
    <w:p w14:paraId="72CB139F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pu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ida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</w:p>
    <w:p w14:paraId="73BCA35C" w14:textId="77777777" w:rsidR="00D5548A" w:rsidRPr="00EB19E3" w:rsidRDefault="00D5548A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26D3F02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B06853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9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39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7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3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6"/>
          <w:w w:val="8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FE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1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299F0A6D" w14:textId="77777777" w:rsidR="00D5548A" w:rsidRPr="00EB19E3" w:rsidRDefault="00EB19E3">
      <w:pPr>
        <w:spacing w:before="39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0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555FBC02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anne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fu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00</w:t>
      </w:r>
      <w:r w:rsidRPr="00EB19E3">
        <w:rPr>
          <w:rFonts w:asciiTheme="minorHAnsi" w:eastAsia="Arial" w:hAnsiTheme="minorHAnsi" w:cstheme="minorHAnsi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</w:p>
    <w:p w14:paraId="54BC6C58" w14:textId="77777777" w:rsidR="00D5548A" w:rsidRPr="00EB19E3" w:rsidRDefault="00EB19E3">
      <w:pPr>
        <w:tabs>
          <w:tab w:val="left" w:pos="840"/>
        </w:tabs>
        <w:spacing w:before="48" w:line="280" w:lineRule="auto"/>
        <w:ind w:left="845" w:right="740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2"/>
          <w:w w:val="7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1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1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gh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 xml:space="preserve">c 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3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</w:p>
    <w:p w14:paraId="5B956115" w14:textId="77777777" w:rsidR="00D5548A" w:rsidRPr="00EB19E3" w:rsidRDefault="00D5548A">
      <w:pPr>
        <w:spacing w:before="9" w:line="280" w:lineRule="exact"/>
        <w:rPr>
          <w:rFonts w:asciiTheme="minorHAnsi" w:hAnsiTheme="minorHAnsi" w:cstheme="minorHAnsi"/>
          <w:sz w:val="22"/>
          <w:szCs w:val="22"/>
        </w:rPr>
      </w:pPr>
    </w:p>
    <w:p w14:paraId="0CBA38CD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w w:val="9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7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7"/>
          <w:w w:val="94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6"/>
          <w:w w:val="9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3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7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</w:p>
    <w:p w14:paraId="5F21BF9A" w14:textId="77777777" w:rsidR="00D5548A" w:rsidRPr="00EB19E3" w:rsidRDefault="00EB19E3">
      <w:pPr>
        <w:spacing w:before="76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"/>
          <w:w w:val="11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29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9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9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91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42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Y</w:t>
      </w:r>
    </w:p>
    <w:p w14:paraId="2CC05A74" w14:textId="77777777" w:rsidR="00D5548A" w:rsidRPr="00EB19E3" w:rsidRDefault="00EB19E3">
      <w:pPr>
        <w:spacing w:before="34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6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0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6A5AD002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38EABB9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2B41AF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6"/>
          <w:w w:val="8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7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S</w:t>
      </w:r>
    </w:p>
    <w:p w14:paraId="3683A866" w14:textId="77777777" w:rsidR="00D5548A" w:rsidRPr="00EB19E3" w:rsidRDefault="00EB19E3">
      <w:pPr>
        <w:spacing w:before="76" w:line="280" w:lineRule="auto"/>
        <w:ind w:left="139" w:right="247" w:hanging="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hn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13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Des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Ex</w:t>
      </w:r>
      <w:r w:rsidRPr="00EB19E3">
        <w:rPr>
          <w:rFonts w:asciiTheme="minorHAnsi" w:eastAsia="Arial" w:hAnsiTheme="minorHAnsi" w:cstheme="minorHAnsi"/>
          <w:spacing w:val="-3"/>
          <w:w w:val="91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4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</w:p>
    <w:p w14:paraId="73E01204" w14:textId="77777777" w:rsidR="00D5548A" w:rsidRPr="00EB19E3" w:rsidRDefault="00EB19E3">
      <w:pPr>
        <w:spacing w:line="22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"/>
          <w:w w:val="9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5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7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ngu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</w:p>
    <w:p w14:paraId="76200FC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70AF82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DDB69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B1DBC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4A1C5E" w14:textId="77777777" w:rsidR="00D5548A" w:rsidRPr="00EB19E3" w:rsidRDefault="00D5548A">
      <w:pPr>
        <w:spacing w:before="6" w:line="260" w:lineRule="exact"/>
        <w:rPr>
          <w:rFonts w:asciiTheme="minorHAnsi" w:hAnsiTheme="minorHAnsi" w:cstheme="minorHAnsi"/>
          <w:sz w:val="22"/>
          <w:szCs w:val="22"/>
        </w:rPr>
      </w:pPr>
    </w:p>
    <w:p w14:paraId="562F1458" w14:textId="77777777" w:rsidR="00D5548A" w:rsidRPr="00EB19E3" w:rsidRDefault="00EB19E3">
      <w:pPr>
        <w:ind w:left="5168" w:right="5131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84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w w:val="8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0</w:t>
      </w:r>
    </w:p>
    <w:p w14:paraId="672C57C5" w14:textId="77777777" w:rsidR="00D5548A" w:rsidRPr="00EB19E3" w:rsidRDefault="00EB19E3">
      <w:pPr>
        <w:spacing w:before="60"/>
        <w:ind w:left="4728" w:right="4730"/>
        <w:jc w:val="center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b/>
          <w:spacing w:val="4"/>
          <w:w w:val="75"/>
          <w:sz w:val="22"/>
          <w:szCs w:val="22"/>
        </w:rPr>
        <w:lastRenderedPageBreak/>
        <w:t>LAD</w:t>
      </w:r>
      <w:r w:rsidRPr="00EB19E3">
        <w:rPr>
          <w:rFonts w:asciiTheme="minorHAnsi" w:hAnsiTheme="minorHAnsi" w:cstheme="minorHAnsi"/>
          <w:b/>
          <w:w w:val="75"/>
          <w:sz w:val="22"/>
          <w:szCs w:val="22"/>
        </w:rPr>
        <w:t>Y</w:t>
      </w:r>
      <w:r w:rsidRPr="00EB19E3">
        <w:rPr>
          <w:rFonts w:asciiTheme="minorHAnsi" w:hAnsiTheme="minorHAnsi" w:cstheme="minorHAnsi"/>
          <w:b/>
          <w:spacing w:val="39"/>
          <w:w w:val="7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6"/>
          <w:w w:val="86"/>
          <w:sz w:val="22"/>
          <w:szCs w:val="22"/>
        </w:rPr>
        <w:t>G</w:t>
      </w:r>
      <w:r w:rsidRPr="00EB19E3">
        <w:rPr>
          <w:rFonts w:asciiTheme="minorHAnsi" w:hAnsiTheme="minorHAnsi" w:cstheme="minorHAnsi"/>
          <w:b/>
          <w:spacing w:val="5"/>
          <w:w w:val="82"/>
          <w:sz w:val="22"/>
          <w:szCs w:val="22"/>
        </w:rPr>
        <w:t>A</w:t>
      </w:r>
      <w:r w:rsidRPr="00EB19E3">
        <w:rPr>
          <w:rFonts w:asciiTheme="minorHAnsi" w:hAnsiTheme="minorHAnsi" w:cstheme="minorHAnsi"/>
          <w:b/>
          <w:spacing w:val="5"/>
          <w:w w:val="72"/>
          <w:sz w:val="22"/>
          <w:szCs w:val="22"/>
        </w:rPr>
        <w:t>G</w:t>
      </w:r>
      <w:r w:rsidRPr="00EB19E3">
        <w:rPr>
          <w:rFonts w:asciiTheme="minorHAnsi" w:hAnsiTheme="minorHAnsi" w:cstheme="minorHAnsi"/>
          <w:b/>
          <w:w w:val="79"/>
          <w:sz w:val="22"/>
          <w:szCs w:val="22"/>
        </w:rPr>
        <w:t>A</w:t>
      </w:r>
    </w:p>
    <w:p w14:paraId="2B301EAC" w14:textId="77777777" w:rsidR="00D5548A" w:rsidRPr="00EB19E3" w:rsidRDefault="00EB19E3">
      <w:pPr>
        <w:spacing w:before="26"/>
        <w:ind w:left="2451" w:right="2465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345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78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9</w:t>
      </w:r>
      <w:hyperlink r:id="rId36">
        <w:r w:rsidRPr="00EB19E3">
          <w:rPr>
            <w:rFonts w:asciiTheme="minorHAnsi" w:eastAsia="Arial" w:hAnsiTheme="minorHAnsi" w:cstheme="minorHAnsi"/>
            <w:spacing w:val="3"/>
            <w:w w:val="134"/>
            <w:sz w:val="22"/>
            <w:szCs w:val="22"/>
          </w:rPr>
          <w:t>]</w:t>
        </w:r>
        <w:r w:rsidRPr="00EB19E3">
          <w:rPr>
            <w:rFonts w:asciiTheme="minorHAnsi" w:eastAsia="Arial" w:hAnsiTheme="minorHAnsi" w:cstheme="minorHAnsi"/>
            <w:w w:val="78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6"/>
            <w:w w:val="78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4"/>
            <w:w w:val="64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spacing w:val="4"/>
            <w:w w:val="69"/>
            <w:sz w:val="22"/>
            <w:szCs w:val="22"/>
          </w:rPr>
          <w:t>Y</w:t>
        </w:r>
        <w:r w:rsidRPr="00EB19E3">
          <w:rPr>
            <w:rFonts w:asciiTheme="minorHAnsi" w:eastAsia="Arial" w:hAnsiTheme="minorHAnsi" w:cstheme="minorHAnsi"/>
            <w:spacing w:val="4"/>
            <w:w w:val="62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4"/>
            <w:w w:val="73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4"/>
            <w:w w:val="62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4"/>
            <w:w w:val="73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7"/>
            <w:w w:val="91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4"/>
            <w:w w:val="62"/>
            <w:sz w:val="22"/>
            <w:szCs w:val="22"/>
          </w:rPr>
          <w:t>Y</w:t>
        </w:r>
        <w:r w:rsidRPr="00EB19E3">
          <w:rPr>
            <w:rFonts w:asciiTheme="minorHAnsi" w:eastAsia="Arial" w:hAnsiTheme="minorHAnsi" w:cstheme="minorHAnsi"/>
            <w:spacing w:val="4"/>
            <w:w w:val="73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3"/>
            <w:w w:val="61"/>
            <w:sz w:val="22"/>
            <w:szCs w:val="22"/>
          </w:rPr>
          <w:t>H</w:t>
        </w:r>
        <w:r w:rsidRPr="00EB19E3">
          <w:rPr>
            <w:rFonts w:asciiTheme="minorHAnsi" w:eastAsia="Arial" w:hAnsiTheme="minorHAnsi" w:cstheme="minorHAnsi"/>
            <w:spacing w:val="5"/>
            <w:w w:val="68"/>
            <w:sz w:val="22"/>
            <w:szCs w:val="22"/>
          </w:rPr>
          <w:t>OO</w:t>
        </w:r>
        <w:r w:rsidRPr="00EB19E3">
          <w:rPr>
            <w:rFonts w:asciiTheme="minorHAnsi" w:eastAsia="Arial" w:hAnsiTheme="minorHAnsi" w:cstheme="minorHAnsi"/>
            <w:spacing w:val="2"/>
            <w:w w:val="75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4"/>
            <w:w w:val="67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5"/>
            <w:w w:val="68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w w:val="61"/>
            <w:sz w:val="22"/>
            <w:szCs w:val="22"/>
          </w:rPr>
          <w:t>M</w:t>
        </w:r>
      </w:hyperlink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]</w:t>
      </w:r>
      <w:r w:rsidRPr="00EB19E3">
        <w:rPr>
          <w:rFonts w:asciiTheme="minorHAnsi" w:eastAsia="Arial" w:hAnsiTheme="minorHAnsi" w:cstheme="minorHAnsi"/>
          <w:spacing w:val="5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6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3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3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6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6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4"/>
          <w:w w:val="7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6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33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3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2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6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]</w:t>
      </w:r>
      <w:r w:rsidRPr="00EB19E3">
        <w:rPr>
          <w:rFonts w:asciiTheme="minorHAnsi" w:eastAsia="Arial" w:hAnsiTheme="minorHAnsi" w:cstheme="minorHAnsi"/>
          <w:spacing w:val="4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0"/>
          <w:w w:val="7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5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K,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Y</w:t>
      </w:r>
    </w:p>
    <w:p w14:paraId="70157ADB" w14:textId="77777777" w:rsidR="00D5548A" w:rsidRPr="00EB19E3" w:rsidRDefault="00D5548A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0317239D" w14:textId="77777777" w:rsidR="00D5548A" w:rsidRPr="00EB19E3" w:rsidRDefault="00EB19E3">
      <w:pPr>
        <w:ind w:left="3582" w:right="359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usi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4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len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uy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3"/>
          <w:w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2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lanne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5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8"/>
          <w:w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8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r</w:t>
      </w:r>
    </w:p>
    <w:p w14:paraId="29BE01D9" w14:textId="77777777" w:rsidR="00D5548A" w:rsidRPr="00EB19E3" w:rsidRDefault="00D5548A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7959A411" w14:textId="77777777" w:rsidR="00D5548A" w:rsidRPr="00EB19E3" w:rsidRDefault="00EB19E3">
      <w:pPr>
        <w:spacing w:line="250" w:lineRule="auto"/>
        <w:ind w:left="110" w:right="247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8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0"/>
          <w:sz w:val="22"/>
          <w:szCs w:val="22"/>
        </w:rPr>
        <w:t>BB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5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5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1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1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8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6"/>
          <w:w w:val="8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ok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5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agin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8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8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pressur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5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4"/>
          <w:w w:val="7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 xml:space="preserve">m </w:t>
      </w:r>
      <w:r w:rsidRPr="00EB19E3">
        <w:rPr>
          <w:rFonts w:asciiTheme="minorHAnsi" w:eastAsia="Arial" w:hAnsiTheme="minorHAnsi" w:cstheme="minorHAnsi"/>
          <w:spacing w:val="14"/>
          <w:w w:val="7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t.</w:t>
      </w:r>
    </w:p>
    <w:p w14:paraId="7EF826E5" w14:textId="77777777" w:rsidR="00D5548A" w:rsidRPr="00EB19E3" w:rsidRDefault="00EB19E3">
      <w:pPr>
        <w:spacing w:line="200" w:lineRule="exact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79"/>
          <w:position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79"/>
          <w:position w:val="-2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w w:val="79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w w:val="79"/>
          <w:position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position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83"/>
          <w:position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83"/>
          <w:position w:val="-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83"/>
          <w:position w:val="-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1"/>
          <w:w w:val="84"/>
          <w:position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83"/>
          <w:position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position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position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62"/>
          <w:position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position w:val="-2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w w:val="50"/>
          <w:position w:val="-2"/>
          <w:sz w:val="22"/>
          <w:szCs w:val="22"/>
        </w:rPr>
        <w:t>:</w:t>
      </w:r>
    </w:p>
    <w:p w14:paraId="10F90FD0" w14:textId="77777777" w:rsidR="00D5548A" w:rsidRPr="00EB19E3" w:rsidRDefault="00EB19E3">
      <w:pPr>
        <w:spacing w:line="280" w:lineRule="exact"/>
        <w:ind w:left="182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okin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len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3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3"/>
          <w:w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go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ntra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2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3"/>
          <w:w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rket</w:t>
      </w:r>
      <w:r w:rsidRPr="00EB19E3">
        <w:rPr>
          <w:rFonts w:asciiTheme="minorHAnsi" w:eastAsia="Arial" w:hAnsiTheme="minorHAnsi" w:cstheme="minorHAnsi"/>
          <w:b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4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spacing w:val="5"/>
          <w:w w:val="8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1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3"/>
          <w:w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79"/>
          <w:sz w:val="22"/>
          <w:szCs w:val="22"/>
        </w:rPr>
        <w:t>lann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b/>
          <w:spacing w:val="13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79"/>
          <w:sz w:val="22"/>
          <w:szCs w:val="22"/>
        </w:rPr>
        <w:t>vent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1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0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9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</w:p>
    <w:p w14:paraId="3DE05257" w14:textId="77777777" w:rsidR="00D5548A" w:rsidRPr="00EB19E3" w:rsidRDefault="00D5548A">
      <w:pPr>
        <w:spacing w:before="19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1220" w:right="600" w:bottom="280" w:left="620" w:header="720" w:footer="720" w:gutter="0"/>
          <w:cols w:space="720"/>
        </w:sectPr>
      </w:pPr>
    </w:p>
    <w:p w14:paraId="61C39AC9" w14:textId="77777777" w:rsidR="00D5548A" w:rsidRPr="00EB19E3" w:rsidRDefault="00EB19E3">
      <w:pPr>
        <w:spacing w:before="37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5"/>
          <w:w w:val="7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6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6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6"/>
          <w:w w:val="7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6"/>
          <w:w w:val="8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0"/>
          <w:sz w:val="22"/>
          <w:szCs w:val="22"/>
        </w:rPr>
        <w:t>N</w:t>
      </w:r>
    </w:p>
    <w:p w14:paraId="2816004A" w14:textId="77777777" w:rsidR="00D5548A" w:rsidRPr="00EB19E3" w:rsidRDefault="00EB19E3">
      <w:pPr>
        <w:spacing w:before="14" w:line="180" w:lineRule="exact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79"/>
          <w:position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79"/>
          <w:position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79"/>
          <w:position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9"/>
          <w:position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w w:val="79"/>
          <w:position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4"/>
          <w:position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83"/>
          <w:position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67"/>
          <w:position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4"/>
          <w:position w:val="-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0"/>
          <w:position w:val="-3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spacing w:val="4"/>
          <w:w w:val="87"/>
          <w:position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67"/>
          <w:position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position w:val="-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8"/>
          <w:w w:val="89"/>
          <w:position w:val="-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50"/>
          <w:position w:val="-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position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position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79"/>
          <w:position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79"/>
          <w:position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79"/>
          <w:position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9"/>
          <w:position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3"/>
          <w:w w:val="79"/>
          <w:position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position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79"/>
          <w:position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79"/>
          <w:position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79"/>
          <w:position w:val="-3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w w:val="79"/>
          <w:position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3"/>
          <w:w w:val="79"/>
          <w:position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9"/>
          <w:position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9"/>
          <w:position w:val="-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6"/>
          <w:w w:val="79"/>
          <w:position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position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80"/>
          <w:position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83"/>
          <w:position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84"/>
          <w:position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83"/>
          <w:position w:val="-3"/>
          <w:sz w:val="22"/>
          <w:szCs w:val="22"/>
        </w:rPr>
        <w:t>NESS</w:t>
      </w:r>
      <w:r w:rsidRPr="00EB19E3">
        <w:rPr>
          <w:rFonts w:asciiTheme="minorHAnsi" w:eastAsia="Arial" w:hAnsiTheme="minorHAnsi" w:cstheme="minorHAnsi"/>
          <w:w w:val="58"/>
          <w:position w:val="-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position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position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80"/>
          <w:position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position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3"/>
          <w:w w:val="80"/>
          <w:position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3"/>
          <w:position w:val="-3"/>
          <w:sz w:val="22"/>
          <w:szCs w:val="22"/>
        </w:rPr>
        <w:t>YORK</w:t>
      </w:r>
      <w:r w:rsidRPr="00EB19E3">
        <w:rPr>
          <w:rFonts w:asciiTheme="minorHAnsi" w:eastAsia="Arial" w:hAnsiTheme="minorHAnsi" w:cstheme="minorHAnsi"/>
          <w:w w:val="50"/>
          <w:position w:val="-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position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7"/>
          <w:position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7"/>
          <w:position w:val="-3"/>
          <w:sz w:val="22"/>
          <w:szCs w:val="22"/>
        </w:rPr>
        <w:t>Y</w:t>
      </w:r>
    </w:p>
    <w:p w14:paraId="6F15E69B" w14:textId="77777777" w:rsidR="00D5548A" w:rsidRPr="00EB19E3" w:rsidRDefault="00EB19E3">
      <w:pPr>
        <w:spacing w:line="300" w:lineRule="exact"/>
        <w:ind w:left="110" w:right="-7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achel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8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3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usine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0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w w:val="8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trati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2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69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5"/>
          <w:w w:val="8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4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4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6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24"/>
          <w:w w:val="7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7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7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3"/>
          <w:w w:val="7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7"/>
          <w:w w:val="7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4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9"/>
          <w:w w:val="1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b/>
          <w:spacing w:val="31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0"/>
          <w:sz w:val="22"/>
          <w:szCs w:val="22"/>
        </w:rPr>
        <w:t xml:space="preserve">I     </w:t>
      </w:r>
      <w:r w:rsidRPr="00EB19E3">
        <w:rPr>
          <w:rFonts w:asciiTheme="minorHAnsi" w:eastAsia="Arial" w:hAnsiTheme="minorHAnsi" w:cstheme="minorHAnsi"/>
          <w:spacing w:val="12"/>
          <w:w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3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1"/>
          <w:w w:val="1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8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5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6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7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8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7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g</w:t>
      </w:r>
    </w:p>
    <w:p w14:paraId="363CAC57" w14:textId="77777777" w:rsidR="00D5548A" w:rsidRPr="00EB19E3" w:rsidRDefault="00EB19E3">
      <w:pPr>
        <w:spacing w:before="18" w:line="24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50AC4BF6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num="2" w:space="720" w:equalWidth="0">
            <w:col w:w="9318" w:space="838"/>
            <w:col w:w="864"/>
          </w:cols>
        </w:sectPr>
      </w:pPr>
      <w:r w:rsidRPr="00EB19E3">
        <w:rPr>
          <w:rFonts w:asciiTheme="minorHAnsi" w:eastAsia="Arial" w:hAnsiTheme="minorHAnsi" w:cstheme="minorHAnsi"/>
          <w:spacing w:val="4"/>
          <w:w w:val="7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6</w:t>
      </w:r>
    </w:p>
    <w:p w14:paraId="7CEB0BB5" w14:textId="77777777" w:rsidR="00D5548A" w:rsidRPr="00EB19E3" w:rsidRDefault="00D5548A">
      <w:pPr>
        <w:spacing w:before="13" w:line="240" w:lineRule="exact"/>
        <w:rPr>
          <w:rFonts w:asciiTheme="minorHAnsi" w:hAnsiTheme="minorHAnsi" w:cstheme="minorHAnsi"/>
          <w:sz w:val="22"/>
          <w:szCs w:val="22"/>
        </w:rPr>
      </w:pPr>
    </w:p>
    <w:p w14:paraId="602D1BCF" w14:textId="77777777" w:rsidR="00D5548A" w:rsidRPr="00EB19E3" w:rsidRDefault="00EB19E3">
      <w:pPr>
        <w:spacing w:before="37"/>
        <w:ind w:left="10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7"/>
          <w:w w:val="8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4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3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7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8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-5"/>
          <w:w w:val="80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b/>
          <w:spacing w:val="-6"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</w:p>
    <w:p w14:paraId="3D90B42F" w14:textId="77777777" w:rsidR="00D5548A" w:rsidRPr="00EB19E3" w:rsidRDefault="00EB19E3">
      <w:pPr>
        <w:spacing w:before="14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pacing w:val="5"/>
          <w:w w:val="8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8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5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2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t</w:t>
      </w:r>
    </w:p>
    <w:p w14:paraId="735D3CB2" w14:textId="77777777" w:rsidR="00D5548A" w:rsidRPr="00EB19E3" w:rsidRDefault="00EB19E3">
      <w:pPr>
        <w:spacing w:before="10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usi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 xml:space="preserve">c 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ote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b/>
          <w:spacing w:val="9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15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rt </w:t>
      </w:r>
      <w:r w:rsidRPr="00EB19E3">
        <w:rPr>
          <w:rFonts w:asciiTheme="minorHAnsi" w:eastAsia="Arial" w:hAnsiTheme="minorHAnsi" w:cstheme="minorHAnsi"/>
          <w:spacing w:val="6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22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16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22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12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</w:p>
    <w:p w14:paraId="5AEE7FC2" w14:textId="77777777" w:rsidR="00D5548A" w:rsidRPr="00EB19E3" w:rsidRDefault="00EB19E3">
      <w:pPr>
        <w:spacing w:before="10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8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rga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1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hous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ow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0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ev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gro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oc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8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4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y</w:t>
      </w:r>
    </w:p>
    <w:p w14:paraId="0AA82280" w14:textId="77777777" w:rsidR="00D5548A" w:rsidRPr="00EB19E3" w:rsidRDefault="00EB19E3">
      <w:pPr>
        <w:spacing w:before="10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="Arial" w:eastAsia="Arial" w:hAnsi="Arial" w:cs="Arial"/>
          <w:w w:val="73"/>
          <w:sz w:val="22"/>
          <w:szCs w:val="22"/>
        </w:rPr>
        <w:t>■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 xml:space="preserve">       </w:t>
      </w:r>
      <w:r w:rsidRPr="00EB19E3">
        <w:rPr>
          <w:rFonts w:asciiTheme="minorHAnsi" w:eastAsia="Arial" w:hAnsiTheme="minorHAnsi" w:cstheme="minorHAnsi"/>
          <w:spacing w:val="30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3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73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22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guer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arket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pro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ev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1"/>
          <w:w w:val="7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%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5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7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ok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4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s  </w:t>
      </w:r>
      <w:r w:rsidRPr="00EB19E3">
        <w:rPr>
          <w:rFonts w:asciiTheme="minorHAnsi" w:eastAsia="Arial" w:hAnsiTheme="minorHAnsi" w:cstheme="minorHAnsi"/>
          <w:spacing w:val="8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1"/>
          <w:sz w:val="22"/>
          <w:szCs w:val="22"/>
        </w:rPr>
        <w:t xml:space="preserve">1   </w:t>
      </w:r>
      <w:r w:rsidRPr="00EB19E3">
        <w:rPr>
          <w:rFonts w:asciiTheme="minorHAnsi" w:eastAsia="Arial" w:hAnsiTheme="minorHAnsi" w:cstheme="minorHAnsi"/>
          <w:spacing w:val="3"/>
          <w:w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th</w:t>
      </w:r>
    </w:p>
    <w:p w14:paraId="6F4046FD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0FF0447C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MER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3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7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   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8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7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2015-</w:t>
      </w:r>
      <w:r w:rsidRPr="00EB19E3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17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5</w:t>
      </w:r>
    </w:p>
    <w:p w14:paraId="0F80042B" w14:textId="77777777" w:rsidR="00D5548A" w:rsidRPr="00EB19E3" w:rsidRDefault="00EB19E3">
      <w:pPr>
        <w:spacing w:before="10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arket</w:t>
      </w:r>
      <w:r w:rsidRPr="00EB19E3">
        <w:rPr>
          <w:rFonts w:asciiTheme="minorHAnsi" w:eastAsia="Arial" w:hAnsiTheme="minorHAnsi" w:cstheme="minorHAnsi"/>
          <w:b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0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b/>
          <w:spacing w:val="5"/>
          <w:w w:val="7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oti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b/>
          <w:spacing w:val="20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b/>
          <w:spacing w:val="34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7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5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14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</w:p>
    <w:p w14:paraId="3D2CA529" w14:textId="77777777" w:rsidR="00D5548A" w:rsidRPr="00EB19E3" w:rsidRDefault="00EB19E3">
      <w:pPr>
        <w:spacing w:before="10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at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8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arket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3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strat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6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5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6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2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7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dan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e</w:t>
      </w:r>
    </w:p>
    <w:p w14:paraId="74C8F0EE" w14:textId="77777777" w:rsidR="00D5548A" w:rsidRPr="00EB19E3" w:rsidRDefault="00EB19E3">
      <w:pPr>
        <w:spacing w:before="10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rga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lin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cket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5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cke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8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eb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</w:p>
    <w:p w14:paraId="5BCFCEE6" w14:textId="77777777" w:rsidR="00D5548A" w:rsidRPr="00EB19E3" w:rsidRDefault="00EB19E3">
      <w:pPr>
        <w:spacing w:before="10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Suppo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2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8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gree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7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7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4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br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6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8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5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5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pre/pos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</w:p>
    <w:p w14:paraId="4E4131E2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36238D42" w14:textId="77777777" w:rsidR="00D5548A" w:rsidRPr="00EB19E3" w:rsidRDefault="00EB19E3">
      <w:pPr>
        <w:ind w:left="10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5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4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5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6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4</w:t>
      </w:r>
    </w:p>
    <w:p w14:paraId="0CEEF4DF" w14:textId="77777777" w:rsidR="00D5548A" w:rsidRPr="00EB19E3" w:rsidRDefault="00EB19E3">
      <w:pPr>
        <w:spacing w:before="10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rogr</w:t>
      </w: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2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r</w:t>
      </w:r>
    </w:p>
    <w:p w14:paraId="4634C4F6" w14:textId="77777777" w:rsidR="00D5548A" w:rsidRPr="00EB19E3" w:rsidRDefault="00EB19E3">
      <w:pPr>
        <w:spacing w:before="10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4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6"/>
          <w:w w:val="15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11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ccessfu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ego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fe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ntract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hr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pm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rg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9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</w:p>
    <w:p w14:paraId="7174E2D0" w14:textId="77777777" w:rsidR="00D5548A" w:rsidRPr="00EB19E3" w:rsidRDefault="00EB19E3">
      <w:pPr>
        <w:tabs>
          <w:tab w:val="left" w:pos="820"/>
        </w:tabs>
        <w:spacing w:before="10" w:line="255" w:lineRule="auto"/>
        <w:ind w:left="820" w:right="324" w:hanging="346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="Arial" w:eastAsia="Arial" w:hAnsi="Arial" w:cs="Arial"/>
          <w:w w:val="74"/>
          <w:sz w:val="22"/>
          <w:szCs w:val="22"/>
        </w:rPr>
        <w:t>■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3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74"/>
          <w:sz w:val="22"/>
          <w:szCs w:val="22"/>
        </w:rPr>
        <w:t>ecu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39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rais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w w:val="5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0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2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fr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3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5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8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9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0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1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0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4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8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8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t</w:t>
      </w:r>
    </w:p>
    <w:p w14:paraId="2C2E3069" w14:textId="77777777" w:rsidR="00D5548A" w:rsidRPr="00EB19E3" w:rsidRDefault="00EB19E3">
      <w:pPr>
        <w:spacing w:line="220" w:lineRule="exact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rga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2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2"/>
          <w:w w:val="7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3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0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4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4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br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2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ow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6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6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pr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pos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ev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0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9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e</w:t>
      </w:r>
    </w:p>
    <w:p w14:paraId="030406E3" w14:textId="77777777" w:rsidR="00D5548A" w:rsidRPr="00EB19E3" w:rsidRDefault="00EB19E3">
      <w:pPr>
        <w:spacing w:before="15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rde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eac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8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st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y</w:t>
      </w:r>
    </w:p>
    <w:p w14:paraId="4C88E4AB" w14:textId="77777777" w:rsidR="00D5548A" w:rsidRPr="00EB19E3" w:rsidRDefault="00EB19E3">
      <w:pPr>
        <w:spacing w:before="5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$2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5"/>
          <w:w w:val="8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7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don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ion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one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3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fr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8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s</w:t>
      </w:r>
    </w:p>
    <w:p w14:paraId="3AB9426D" w14:textId="77777777" w:rsidR="00D5548A" w:rsidRPr="00EB19E3" w:rsidRDefault="00D5548A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703612F5" w14:textId="77777777" w:rsidR="00D5548A" w:rsidRPr="00EB19E3" w:rsidRDefault="00EB19E3">
      <w:pPr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w w:val="8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YORK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 xml:space="preserve">Y               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17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5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2013-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 xml:space="preserve">c </w:t>
      </w:r>
      <w:r w:rsidRPr="00EB19E3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3</w:t>
      </w:r>
    </w:p>
    <w:p w14:paraId="65822628" w14:textId="77777777" w:rsidR="00D5548A" w:rsidRPr="00EB19E3" w:rsidRDefault="00EB19E3">
      <w:pPr>
        <w:spacing w:before="15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usi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4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8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2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7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uy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6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5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rn</w:t>
      </w:r>
    </w:p>
    <w:p w14:paraId="4CFEAEC3" w14:textId="77777777" w:rsidR="00D5548A" w:rsidRPr="00EB19E3" w:rsidRDefault="00EB19E3">
      <w:pPr>
        <w:spacing w:before="10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ir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sch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edu</w:t>
      </w:r>
      <w:r w:rsidRPr="00EB19E3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2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 xml:space="preserve"> an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sp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7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2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3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-ho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1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oc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"</w:t>
      </w:r>
    </w:p>
    <w:p w14:paraId="61834DB3" w14:textId="77777777" w:rsidR="00D5548A" w:rsidRPr="00EB19E3" w:rsidRDefault="00EB19E3">
      <w:pPr>
        <w:tabs>
          <w:tab w:val="left" w:pos="820"/>
        </w:tabs>
        <w:spacing w:before="10" w:line="250" w:lineRule="auto"/>
        <w:ind w:left="825" w:right="264" w:hanging="3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="Arial" w:eastAsia="Arial" w:hAnsi="Arial" w:cs="Arial"/>
          <w:w w:val="76"/>
          <w:sz w:val="22"/>
          <w:szCs w:val="22"/>
        </w:rPr>
        <w:t>■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2"/>
          <w:w w:val="76"/>
          <w:sz w:val="22"/>
          <w:szCs w:val="22"/>
        </w:rPr>
        <w:t>Nego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7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7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36"/>
          <w:w w:val="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3"/>
          <w:w w:val="7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7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 xml:space="preserve">s  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3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5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pon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resu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anc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00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25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gr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K</w:t>
      </w:r>
    </w:p>
    <w:p w14:paraId="0548A439" w14:textId="77777777" w:rsidR="00D5548A" w:rsidRPr="00EB19E3" w:rsidRDefault="00D5548A">
      <w:pPr>
        <w:spacing w:before="11"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space="720"/>
        </w:sectPr>
      </w:pPr>
    </w:p>
    <w:p w14:paraId="4ED0CA2A" w14:textId="77777777" w:rsidR="00D5548A" w:rsidRPr="00EB19E3" w:rsidRDefault="00EB19E3">
      <w:pPr>
        <w:spacing w:before="34"/>
        <w:ind w:left="10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!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!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8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RK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Y</w:t>
      </w:r>
    </w:p>
    <w:p w14:paraId="3AE89496" w14:textId="77777777" w:rsidR="00D5548A" w:rsidRPr="00EB19E3" w:rsidRDefault="00EB19E3">
      <w:pPr>
        <w:spacing w:before="10"/>
        <w:ind w:left="10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9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7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r</w:t>
      </w:r>
    </w:p>
    <w:p w14:paraId="0799047B" w14:textId="77777777" w:rsidR="00D5548A" w:rsidRPr="00EB19E3" w:rsidRDefault="00EB19E3">
      <w:pPr>
        <w:spacing w:before="10"/>
        <w:ind w:left="474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2"/>
          <w:w w:val="8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oke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sho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organ</w:t>
      </w:r>
      <w:r w:rsidRPr="00EB19E3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ze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anc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7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2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8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n</w:t>
      </w:r>
    </w:p>
    <w:p w14:paraId="144D88D3" w14:textId="77777777" w:rsidR="00D5548A" w:rsidRPr="00EB19E3" w:rsidRDefault="00EB19E3">
      <w:pPr>
        <w:spacing w:before="15" w:line="220" w:lineRule="exact"/>
        <w:ind w:left="47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Nego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7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3"/>
          <w:w w:val="7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3"/>
          <w:w w:val="7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79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1"/>
          <w:w w:val="7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w w:val="7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position w:val="-1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res</w:t>
      </w:r>
      <w:r w:rsidRPr="00EB19E3">
        <w:rPr>
          <w:rFonts w:asciiTheme="minorHAnsi" w:eastAsia="Arial" w:hAnsiTheme="minorHAnsi" w:cstheme="minorHAnsi"/>
          <w:spacing w:val="3"/>
          <w:w w:val="7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nte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5"/>
          <w:w w:val="7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w w:val="7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position w:val="-1"/>
          <w:sz w:val="22"/>
          <w:szCs w:val="22"/>
        </w:rPr>
        <w:t>ban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w w:val="7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80"/>
          <w:position w:val="-1"/>
          <w:sz w:val="22"/>
          <w:szCs w:val="22"/>
        </w:rPr>
        <w:t>go</w:t>
      </w:r>
      <w:r w:rsidRPr="00EB19E3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0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position w:val="-1"/>
          <w:sz w:val="22"/>
          <w:szCs w:val="22"/>
        </w:rPr>
        <w:t>ion</w:t>
      </w:r>
      <w:r w:rsidRPr="00EB19E3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1"/>
          <w:w w:val="8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w w:val="8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8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79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7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7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8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t</w:t>
      </w:r>
    </w:p>
    <w:p w14:paraId="7D86CB95" w14:textId="77777777" w:rsidR="00D5548A" w:rsidRPr="00EB19E3" w:rsidRDefault="00EB19E3">
      <w:pPr>
        <w:spacing w:before="34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num="2" w:space="720" w:equalWidth="0">
            <w:col w:w="8147" w:space="1255"/>
            <w:col w:w="1618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Ja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2012-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2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3"/>
          <w:w w:val="7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3</w:t>
      </w:r>
    </w:p>
    <w:p w14:paraId="373D1787" w14:textId="77777777" w:rsidR="00D5548A" w:rsidRPr="00EB19E3" w:rsidRDefault="00EB19E3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0C5DDDF6">
          <v:shape id="_x0000_s1039" type="#_x0000_t75" style="position:absolute;margin-left:0;margin-top:0;width:612pt;height:11in;z-index:-2996;mso-position-horizontal-relative:page;mso-position-vertical-relative:page">
            <v:imagedata r:id="rId37" o:title=""/>
            <w10:wrap anchorx="page" anchory="page"/>
          </v:shape>
        </w:pict>
      </w:r>
    </w:p>
    <w:p w14:paraId="3DBC6E6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E3855D" w14:textId="77777777" w:rsidR="00D5548A" w:rsidRPr="00EB19E3" w:rsidRDefault="00EB19E3">
      <w:pPr>
        <w:spacing w:before="37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4"/>
          <w:w w:val="8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5"/>
          <w:w w:val="7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5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4"/>
          <w:w w:val="8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S</w:t>
      </w:r>
    </w:p>
    <w:p w14:paraId="337FF982" w14:textId="77777777" w:rsidR="00D5548A" w:rsidRPr="00EB19E3" w:rsidRDefault="00EB19E3">
      <w:pPr>
        <w:spacing w:before="14"/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8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1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4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8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gs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7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5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5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r</w:t>
      </w:r>
    </w:p>
    <w:p w14:paraId="4F93B6F6" w14:textId="77777777" w:rsidR="00D5548A" w:rsidRPr="00EB19E3" w:rsidRDefault="00D5548A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70DECC5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E51834A" w14:textId="77777777" w:rsidR="00D5548A" w:rsidRPr="00EB19E3" w:rsidRDefault="00EB19E3">
      <w:pPr>
        <w:ind w:left="10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6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w w:val="83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S</w:t>
      </w:r>
    </w:p>
    <w:p w14:paraId="08268088" w14:textId="77777777" w:rsidR="00D5548A" w:rsidRPr="00EB19E3" w:rsidRDefault="00EB19E3">
      <w:pPr>
        <w:spacing w:before="24"/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8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8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6"/>
          <w:sz w:val="22"/>
          <w:szCs w:val="22"/>
        </w:rPr>
        <w:t>CR</w:t>
      </w:r>
      <w:r w:rsidRPr="00EB19E3">
        <w:rPr>
          <w:rFonts w:asciiTheme="minorHAnsi" w:eastAsia="Arial" w:hAnsiTheme="minorHAnsi" w:cstheme="minorHAnsi"/>
          <w:spacing w:val="5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1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t</w:t>
      </w:r>
    </w:p>
    <w:p w14:paraId="481DA24B" w14:textId="77777777" w:rsidR="00D5548A" w:rsidRPr="00EB19E3" w:rsidRDefault="00D5548A">
      <w:pPr>
        <w:spacing w:before="7" w:line="140" w:lineRule="exact"/>
        <w:rPr>
          <w:rFonts w:asciiTheme="minorHAnsi" w:hAnsiTheme="minorHAnsi" w:cstheme="minorHAnsi"/>
          <w:sz w:val="22"/>
          <w:szCs w:val="22"/>
        </w:rPr>
      </w:pPr>
    </w:p>
    <w:p w14:paraId="33E7FCA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5D356B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7B3C84E" w14:textId="77777777" w:rsidR="00D5548A" w:rsidRPr="00EB19E3" w:rsidRDefault="00EB19E3">
      <w:pPr>
        <w:ind w:left="5150" w:right="5160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2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1</w:t>
      </w:r>
    </w:p>
    <w:p w14:paraId="47186041" w14:textId="77777777" w:rsidR="00D5548A" w:rsidRPr="00EB19E3" w:rsidRDefault="00EB19E3">
      <w:pPr>
        <w:spacing w:before="59"/>
        <w:ind w:left="14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lastRenderedPageBreak/>
        <w:t>M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EL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Z</w:t>
      </w:r>
    </w:p>
    <w:p w14:paraId="0D318AA3" w14:textId="77777777" w:rsidR="00D5548A" w:rsidRPr="00EB19E3" w:rsidRDefault="00EB19E3">
      <w:pPr>
        <w:spacing w:line="28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212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-7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086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4 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0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0"/>
          <w:w w:val="40"/>
          <w:sz w:val="22"/>
          <w:szCs w:val="22"/>
        </w:rPr>
        <w:t xml:space="preserve"> </w:t>
      </w:r>
      <w:hyperlink r:id="rId38">
        <w:r w:rsidRPr="00EB19E3">
          <w:rPr>
            <w:rFonts w:asciiTheme="minorHAnsi" w:eastAsia="Arial" w:hAnsiTheme="minorHAnsi" w:cstheme="minorHAnsi"/>
            <w:b/>
            <w:spacing w:val="3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ri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b/>
            <w:spacing w:val="3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ele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nde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z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1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2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@g</w:t>
        </w:r>
        <w:r w:rsidRPr="00EB19E3">
          <w:rPr>
            <w:rFonts w:asciiTheme="minorHAnsi" w:eastAsia="Arial" w:hAnsiTheme="minorHAnsi" w:cstheme="minorHAnsi"/>
            <w:b/>
            <w:spacing w:val="3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b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b/>
            <w:spacing w:val="1"/>
            <w:sz w:val="22"/>
            <w:szCs w:val="22"/>
          </w:rPr>
          <w:t>.c</w:t>
        </w:r>
        <w:r w:rsidRPr="00EB19E3">
          <w:rPr>
            <w:rFonts w:asciiTheme="minorHAnsi" w:eastAsia="Arial" w:hAnsiTheme="minorHAnsi" w:cstheme="minorHAnsi"/>
            <w:b/>
            <w:spacing w:val="2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b/>
            <w:sz w:val="22"/>
            <w:szCs w:val="22"/>
          </w:rPr>
          <w:t>m</w:t>
        </w:r>
      </w:hyperlink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4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2"/>
          <w:w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spacing w:val="3"/>
          <w:w w:val="9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3</w:t>
      </w:r>
    </w:p>
    <w:p w14:paraId="40A04DB5" w14:textId="77777777" w:rsidR="00D5548A" w:rsidRPr="00EB19E3" w:rsidRDefault="00D5548A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60D1DEF6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E</w:t>
      </w:r>
    </w:p>
    <w:p w14:paraId="6E6364C5" w14:textId="77777777" w:rsidR="00D5548A" w:rsidRPr="00EB19E3" w:rsidRDefault="00EB19E3">
      <w:pPr>
        <w:spacing w:before="42" w:line="260" w:lineRule="atLeast"/>
        <w:ind w:left="134" w:right="651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xpe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Pr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ion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6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8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qu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1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4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7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1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6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55"/>
          <w:sz w:val="22"/>
          <w:szCs w:val="22"/>
        </w:rPr>
        <w:t>.</w:t>
      </w:r>
    </w:p>
    <w:p w14:paraId="761DDEDC" w14:textId="77777777" w:rsidR="00D5548A" w:rsidRPr="00EB19E3" w:rsidRDefault="00D5548A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740" w:right="620" w:bottom="280" w:left="600" w:header="720" w:footer="720" w:gutter="0"/>
          <w:cols w:space="720"/>
        </w:sectPr>
      </w:pPr>
    </w:p>
    <w:p w14:paraId="72FBA384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AT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</w:p>
    <w:p w14:paraId="3ABCFA10" w14:textId="77777777" w:rsidR="00D5548A" w:rsidRPr="00EB19E3" w:rsidRDefault="00EB19E3">
      <w:pPr>
        <w:spacing w:before="95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4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nes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9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7ED1FC12" w14:textId="77777777" w:rsidR="00D5548A" w:rsidRPr="00EB19E3" w:rsidRDefault="00EB19E3">
      <w:pPr>
        <w:spacing w:before="18" w:line="240" w:lineRule="exact"/>
        <w:ind w:left="134" w:right="-4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72"/>
          <w:sz w:val="22"/>
          <w:szCs w:val="22"/>
        </w:rPr>
        <w:t>BACHELO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b/>
          <w:spacing w:val="2"/>
          <w:w w:val="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3"/>
          <w:w w:val="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2"/>
          <w:sz w:val="22"/>
          <w:szCs w:val="22"/>
        </w:rPr>
        <w:t>BUSINES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4"/>
          <w:w w:val="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6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b/>
          <w:spacing w:val="11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b/>
          <w:spacing w:val="3"/>
          <w:w w:val="8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9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6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RC</w:t>
      </w:r>
      <w:r w:rsidRPr="00EB19E3">
        <w:rPr>
          <w:rFonts w:asciiTheme="minorHAnsi" w:eastAsia="Arial" w:hAnsiTheme="minorHAnsi" w:cstheme="minorHAnsi"/>
          <w:b/>
          <w:w w:val="5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9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7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6"/>
          <w:w w:val="97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7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7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18"/>
          <w:w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z w:val="22"/>
          <w:szCs w:val="22"/>
        </w:rPr>
        <w:t>3</w:t>
      </w:r>
    </w:p>
    <w:p w14:paraId="58C02A96" w14:textId="77777777" w:rsidR="00D5548A" w:rsidRPr="00EB19E3" w:rsidRDefault="00EB19E3">
      <w:pPr>
        <w:spacing w:before="9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5F2E93A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8E29136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6431" w:space="3625"/>
            <w:col w:w="964"/>
          </w:cols>
        </w:sectPr>
      </w:pPr>
      <w:r w:rsidRPr="00EB19E3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46E9728C" w14:textId="77777777" w:rsidR="00D5548A" w:rsidRPr="00EB19E3" w:rsidRDefault="00D5548A">
      <w:pPr>
        <w:spacing w:before="17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04DC4BF7" w14:textId="77777777" w:rsidR="00D5548A" w:rsidRPr="00EB19E3" w:rsidRDefault="00EB19E3">
      <w:pPr>
        <w:spacing w:before="37" w:line="294" w:lineRule="auto"/>
        <w:ind w:left="130" w:right="-31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3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exand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6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5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6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5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3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BUSINES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4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T</w:t>
      </w:r>
    </w:p>
    <w:p w14:paraId="125AF3D0" w14:textId="77777777" w:rsidR="00D5548A" w:rsidRPr="00EB19E3" w:rsidRDefault="00EB19E3">
      <w:pPr>
        <w:spacing w:before="6" w:line="20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08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9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8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1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49"/>
          <w:position w:val="-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7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9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62"/>
          <w:position w:val="-1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8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w w:val="8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"/>
          <w:w w:val="10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63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w w:val="83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2</w:t>
      </w:r>
    </w:p>
    <w:p w14:paraId="46482510" w14:textId="77777777" w:rsidR="00D5548A" w:rsidRPr="00EB19E3" w:rsidRDefault="00EB19E3">
      <w:pPr>
        <w:spacing w:before="37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4779" w:space="5282"/>
            <w:col w:w="959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</w:p>
    <w:p w14:paraId="58C2C0FC" w14:textId="77777777" w:rsidR="00D5548A" w:rsidRPr="00EB19E3" w:rsidRDefault="00D5548A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</w:pPr>
    </w:p>
    <w:p w14:paraId="42726C26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9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K</w:t>
      </w:r>
    </w:p>
    <w:p w14:paraId="3AABB729" w14:textId="77777777" w:rsidR="00D5548A" w:rsidRPr="00EB19E3" w:rsidRDefault="00EB19E3">
      <w:pPr>
        <w:spacing w:before="20" w:line="280" w:lineRule="exact"/>
        <w:ind w:left="572" w:right="55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98"/>
          <w:position w:val="-1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spacing w:val="6"/>
          <w:w w:val="9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3"/>
          <w:w w:val="9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3"/>
          <w:w w:val="12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0"/>
          <w:position w:val="-1"/>
          <w:sz w:val="22"/>
          <w:szCs w:val="22"/>
        </w:rPr>
        <w:t xml:space="preserve">I     </w:t>
      </w:r>
      <w:r w:rsidRPr="00EB19E3">
        <w:rPr>
          <w:rFonts w:asciiTheme="minorHAnsi" w:eastAsia="Arial" w:hAnsiTheme="minorHAnsi" w:cstheme="minorHAnsi"/>
          <w:spacing w:val="5"/>
          <w:w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2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2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6"/>
          <w:w w:val="10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7"/>
          <w:position w:val="-1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4"/>
          <w:w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3"/>
          <w:w w:val="12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ego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7"/>
          <w:position w:val="-1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18"/>
          <w:w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za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Theo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d</w:t>
      </w:r>
    </w:p>
    <w:p w14:paraId="689E7310" w14:textId="77777777" w:rsidR="00D5548A" w:rsidRPr="00EB19E3" w:rsidRDefault="00EB19E3">
      <w:pPr>
        <w:spacing w:line="240" w:lineRule="exact"/>
        <w:ind w:left="1151" w:right="112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7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18"/>
          <w:w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eh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0"/>
          <w:sz w:val="22"/>
          <w:szCs w:val="22"/>
        </w:rPr>
        <w:t xml:space="preserve">I      </w:t>
      </w:r>
      <w:r w:rsidRPr="00EB19E3">
        <w:rPr>
          <w:rFonts w:asciiTheme="minorHAnsi" w:eastAsia="Arial" w:hAnsiTheme="minorHAnsi" w:cstheme="minorHAnsi"/>
          <w:spacing w:val="5"/>
          <w:w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7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13"/>
          <w:w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</w:p>
    <w:p w14:paraId="21B11E7B" w14:textId="77777777" w:rsidR="00D5548A" w:rsidRPr="00EB19E3" w:rsidRDefault="00D5548A">
      <w:pPr>
        <w:spacing w:before="18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22EB1D37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9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E</w:t>
      </w:r>
    </w:p>
    <w:p w14:paraId="30CC9A3A" w14:textId="77777777" w:rsidR="00D5548A" w:rsidRPr="00EB19E3" w:rsidRDefault="00EB19E3">
      <w:pPr>
        <w:spacing w:before="95" w:line="300" w:lineRule="auto"/>
        <w:ind w:left="134" w:right="584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nage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ent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b/>
          <w:spacing w:val="3"/>
          <w:w w:val="8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4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RES</w:t>
      </w:r>
      <w:r w:rsidRPr="00EB19E3">
        <w:rPr>
          <w:rFonts w:asciiTheme="minorHAnsi" w:eastAsia="Arial" w:hAnsiTheme="minorHAnsi" w:cstheme="minorHAnsi"/>
          <w:b/>
          <w:spacing w:val="2"/>
          <w:w w:val="7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URC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8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N</w:t>
      </w:r>
    </w:p>
    <w:p w14:paraId="34457558" w14:textId="77777777" w:rsidR="00D5548A" w:rsidRPr="00EB19E3" w:rsidRDefault="00EB19E3">
      <w:pPr>
        <w:spacing w:before="6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1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</w:p>
    <w:p w14:paraId="67B37560" w14:textId="77777777" w:rsidR="00D5548A" w:rsidRPr="00EB19E3" w:rsidRDefault="00EB19E3">
      <w:pPr>
        <w:spacing w:before="62"/>
        <w:ind w:left="130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anag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49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</w:p>
    <w:p w14:paraId="6AAADDDB" w14:textId="77777777" w:rsidR="00D5548A" w:rsidRPr="00EB19E3" w:rsidRDefault="00EB19E3">
      <w:pPr>
        <w:spacing w:before="62" w:line="20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8"/>
          <w:position w:val="-1"/>
          <w:sz w:val="22"/>
          <w:szCs w:val="22"/>
        </w:rPr>
        <w:t>Hand</w:t>
      </w:r>
      <w:r w:rsidRPr="00EB19E3">
        <w:rPr>
          <w:rFonts w:asciiTheme="minorHAnsi" w:eastAsia="Arial" w:hAnsiTheme="minorHAnsi" w:cstheme="minorHAnsi"/>
          <w:spacing w:val="2"/>
          <w:w w:val="9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7"/>
          <w:w w:val="9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phon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8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4"/>
          <w:w w:val="10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position w:val="-1"/>
          <w:sz w:val="22"/>
          <w:szCs w:val="22"/>
        </w:rPr>
        <w:t>za</w:t>
      </w:r>
      <w:r w:rsidRPr="00EB19E3">
        <w:rPr>
          <w:rFonts w:asciiTheme="minorHAnsi" w:eastAsia="Arial" w:hAnsiTheme="minorHAnsi" w:cstheme="minorHAnsi"/>
          <w:spacing w:val="3"/>
          <w:w w:val="15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n</w:t>
      </w:r>
    </w:p>
    <w:p w14:paraId="380E0FAC" w14:textId="77777777" w:rsidR="00D5548A" w:rsidRPr="00EB19E3" w:rsidRDefault="00EB19E3">
      <w:pPr>
        <w:spacing w:before="9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0E7C0FA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8714F29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8815" w:space="17"/>
            <w:col w:w="2188"/>
          </w:cols>
        </w:sectPr>
      </w:pPr>
      <w:r w:rsidRPr="00EB19E3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4"/>
          <w:w w:val="19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3DF6BB66" w14:textId="77777777" w:rsidR="00D5548A" w:rsidRPr="00EB19E3" w:rsidRDefault="00EB19E3">
      <w:pPr>
        <w:tabs>
          <w:tab w:val="left" w:pos="480"/>
        </w:tabs>
        <w:spacing w:before="23" w:line="240" w:lineRule="atLeast"/>
        <w:ind w:left="490" w:right="525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0818EF34">
          <v:shape id="_x0000_s1038" type="#_x0000_t75" style="position:absolute;left:0;text-align:left;margin-left:0;margin-top:0;width:612pt;height:11in;z-index:-2995;mso-position-horizontal-relative:page;mso-position-vertical-relative:page">
            <v:imagedata r:id="rId39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hape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 xml:space="preserve">m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5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w</w:t>
      </w:r>
    </w:p>
    <w:p w14:paraId="3D801A49" w14:textId="77777777" w:rsidR="00D5548A" w:rsidRPr="00EB19E3" w:rsidRDefault="00D5548A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767D4160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4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1"/>
          <w:w w:val="8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8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</w:p>
    <w:p w14:paraId="3E41FE6E" w14:textId="77777777" w:rsidR="00D5548A" w:rsidRPr="00EB19E3" w:rsidRDefault="00EB19E3">
      <w:pPr>
        <w:spacing w:before="5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b/>
          <w:spacing w:val="1"/>
          <w:w w:val="78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9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6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6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6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M</w:t>
      </w:r>
    </w:p>
    <w:p w14:paraId="04CA93DD" w14:textId="77777777" w:rsidR="00D5548A" w:rsidRPr="00EB19E3" w:rsidRDefault="00EB19E3">
      <w:pPr>
        <w:spacing w:before="57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fi</w:t>
      </w:r>
      <w:r w:rsidRPr="00EB19E3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ev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esu</w:t>
      </w:r>
      <w:r w:rsidRPr="00EB19E3">
        <w:rPr>
          <w:rFonts w:asciiTheme="minorHAnsi" w:eastAsia="Arial" w:hAnsiTheme="minorHAnsi" w:cstheme="minorHAnsi"/>
          <w:spacing w:val="6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</w:p>
    <w:p w14:paraId="6A9726DA" w14:textId="77777777" w:rsidR="00D5548A" w:rsidRPr="00EB19E3" w:rsidRDefault="00EB19E3">
      <w:pPr>
        <w:spacing w:before="62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-i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asses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2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</w:p>
    <w:p w14:paraId="43BA616C" w14:textId="77777777" w:rsidR="00D5548A" w:rsidRPr="00EB19E3" w:rsidRDefault="00EB19E3">
      <w:pPr>
        <w:spacing w:before="57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</w:p>
    <w:p w14:paraId="6038391C" w14:textId="77777777" w:rsidR="00D5548A" w:rsidRPr="00EB19E3" w:rsidRDefault="00EB19E3">
      <w:pPr>
        <w:spacing w:before="62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anaged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3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</w:p>
    <w:p w14:paraId="67F3CEF2" w14:textId="77777777" w:rsidR="00D5548A" w:rsidRPr="00EB19E3" w:rsidRDefault="00D5548A">
      <w:pPr>
        <w:spacing w:before="1" w:line="100" w:lineRule="exact"/>
        <w:rPr>
          <w:rFonts w:asciiTheme="minorHAnsi" w:hAnsiTheme="minorHAnsi" w:cstheme="minorHAnsi"/>
          <w:sz w:val="22"/>
          <w:szCs w:val="22"/>
        </w:rPr>
      </w:pPr>
    </w:p>
    <w:p w14:paraId="0F5709B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1C3EE5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P</w:t>
      </w:r>
    </w:p>
    <w:p w14:paraId="6BA59E5F" w14:textId="77777777" w:rsidR="00D5548A" w:rsidRPr="00EB19E3" w:rsidRDefault="00EB19E3">
      <w:pPr>
        <w:spacing w:before="95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3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ub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irgi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 xml:space="preserve">e                                </w:t>
      </w:r>
      <w:r w:rsidRPr="00EB19E3">
        <w:rPr>
          <w:rFonts w:asciiTheme="minorHAnsi" w:eastAsia="Arial" w:hAnsiTheme="minorHAnsi" w:cstheme="minorHAnsi"/>
          <w:b/>
          <w:spacing w:val="19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011</w:t>
      </w:r>
      <w:r w:rsidRPr="00EB19E3">
        <w:rPr>
          <w:rFonts w:asciiTheme="minorHAnsi" w:eastAsia="Arial" w:hAnsiTheme="minorHAnsi" w:cstheme="minorHAnsi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</w:p>
    <w:p w14:paraId="4BB991C8" w14:textId="77777777" w:rsidR="00D5548A" w:rsidRPr="00EB19E3" w:rsidRDefault="00EB19E3">
      <w:pPr>
        <w:spacing w:before="52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6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3"/>
          <w:w w:val="8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UND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6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7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6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6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T</w:t>
      </w:r>
    </w:p>
    <w:p w14:paraId="291A7575" w14:textId="77777777" w:rsidR="00D5548A" w:rsidRPr="00EB19E3" w:rsidRDefault="00EB19E3">
      <w:pPr>
        <w:spacing w:before="57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4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6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</w:p>
    <w:p w14:paraId="7718CE23" w14:textId="77777777" w:rsidR="00D5548A" w:rsidRPr="00EB19E3" w:rsidRDefault="00EB19E3">
      <w:pPr>
        <w:spacing w:before="62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ope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eas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</w:p>
    <w:p w14:paraId="0DA8FD3E" w14:textId="77777777" w:rsidR="00D5548A" w:rsidRPr="00EB19E3" w:rsidRDefault="00EB19E3">
      <w:pPr>
        <w:spacing w:before="62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2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6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3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2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3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engag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2707F5FD" w14:textId="77777777" w:rsidR="00D5548A" w:rsidRPr="00EB19E3" w:rsidRDefault="00D5548A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7774A2C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096A601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3E6B673B" w14:textId="77777777" w:rsidR="00D5548A" w:rsidRPr="00EB19E3" w:rsidRDefault="00EB19E3">
      <w:pPr>
        <w:spacing w:before="56" w:line="260" w:lineRule="exact"/>
        <w:ind w:left="134" w:right="683" w:hanging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b/>
          <w:spacing w:val="1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b/>
          <w:spacing w:val="1"/>
          <w:w w:val="9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1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4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2"/>
          <w:w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5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9"/>
          <w:w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7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1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5"/>
          <w:sz w:val="22"/>
          <w:szCs w:val="22"/>
        </w:rPr>
        <w:t>R</w:t>
      </w:r>
    </w:p>
    <w:p w14:paraId="3964075E" w14:textId="77777777" w:rsidR="00D5548A" w:rsidRPr="00EB19E3" w:rsidRDefault="00D5548A">
      <w:pPr>
        <w:spacing w:before="13" w:line="280" w:lineRule="exact"/>
        <w:rPr>
          <w:rFonts w:asciiTheme="minorHAnsi" w:hAnsiTheme="minorHAnsi" w:cstheme="minorHAnsi"/>
          <w:sz w:val="22"/>
          <w:szCs w:val="22"/>
        </w:rPr>
      </w:pPr>
    </w:p>
    <w:p w14:paraId="4D7B7F2F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S</w:t>
      </w:r>
    </w:p>
    <w:p w14:paraId="15CB0658" w14:textId="77777777" w:rsidR="00D5548A" w:rsidRPr="00EB19E3" w:rsidRDefault="00D5548A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28BF1066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hn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3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6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7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5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6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boo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39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r</w:t>
      </w:r>
    </w:p>
    <w:p w14:paraId="44E4D5E6" w14:textId="77777777" w:rsidR="00D5548A" w:rsidRPr="00EB19E3" w:rsidRDefault="00D5548A">
      <w:pPr>
        <w:spacing w:before="1" w:line="160" w:lineRule="exact"/>
        <w:rPr>
          <w:rFonts w:asciiTheme="minorHAnsi" w:hAnsiTheme="minorHAnsi" w:cstheme="minorHAnsi"/>
          <w:sz w:val="22"/>
          <w:szCs w:val="22"/>
        </w:rPr>
      </w:pPr>
    </w:p>
    <w:p w14:paraId="19EE9EE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533FF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ECAA399" w14:textId="77777777" w:rsidR="00D5548A" w:rsidRPr="00EB19E3" w:rsidRDefault="00EB19E3">
      <w:pPr>
        <w:ind w:left="5170" w:right="5144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4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2</w:t>
      </w:r>
    </w:p>
    <w:p w14:paraId="3EF32AEE" w14:textId="77777777" w:rsidR="00D5548A" w:rsidRPr="00EB19E3" w:rsidRDefault="00EB19E3">
      <w:pPr>
        <w:spacing w:before="60"/>
        <w:ind w:right="152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lastRenderedPageBreak/>
        <w:t>WA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7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8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6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8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</w:p>
    <w:p w14:paraId="11C2BA2A" w14:textId="77777777" w:rsidR="00D5548A" w:rsidRPr="00EB19E3" w:rsidRDefault="00EB19E3">
      <w:pPr>
        <w:spacing w:before="17"/>
        <w:ind w:right="128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hyperlink r:id="rId40">
        <w:r w:rsidRPr="00EB19E3">
          <w:rPr>
            <w:rFonts w:asciiTheme="minorHAnsi" w:eastAsia="Arial" w:hAnsiTheme="minorHAnsi" w:cstheme="minorHAnsi"/>
            <w:spacing w:val="-5"/>
            <w:w w:val="103"/>
            <w:sz w:val="22"/>
            <w:szCs w:val="22"/>
          </w:rPr>
          <w:t>w</w:t>
        </w:r>
        <w:r w:rsidRPr="00EB19E3">
          <w:rPr>
            <w:rFonts w:asciiTheme="minorHAnsi" w:eastAsia="Arial" w:hAnsiTheme="minorHAnsi" w:cstheme="minorHAnsi"/>
            <w:spacing w:val="-4"/>
            <w:w w:val="94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2"/>
            <w:w w:val="90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3"/>
            <w:w w:val="144"/>
            <w:sz w:val="22"/>
            <w:szCs w:val="22"/>
          </w:rPr>
          <w:t>t</w:t>
        </w:r>
        <w:r w:rsidRPr="00EB19E3">
          <w:rPr>
            <w:rFonts w:asciiTheme="minorHAnsi" w:eastAsia="Arial" w:hAnsiTheme="minorHAnsi" w:cstheme="minorHAnsi"/>
            <w:spacing w:val="-4"/>
            <w:w w:val="103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3"/>
            <w:w w:val="112"/>
            <w:sz w:val="22"/>
            <w:szCs w:val="22"/>
          </w:rPr>
          <w:t>r</w:t>
        </w:r>
        <w:r w:rsidRPr="00EB19E3">
          <w:rPr>
            <w:rFonts w:asciiTheme="minorHAnsi" w:eastAsia="Arial" w:hAnsiTheme="minorHAnsi" w:cstheme="minorHAnsi"/>
            <w:spacing w:val="-2"/>
            <w:w w:val="90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7"/>
            <w:w w:val="105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-4"/>
            <w:w w:val="107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-3"/>
            <w:w w:val="112"/>
            <w:sz w:val="22"/>
            <w:szCs w:val="22"/>
          </w:rPr>
          <w:t>r</w:t>
        </w:r>
        <w:r w:rsidRPr="00EB19E3">
          <w:rPr>
            <w:rFonts w:asciiTheme="minorHAnsi" w:eastAsia="Arial" w:hAnsiTheme="minorHAnsi" w:cstheme="minorHAnsi"/>
            <w:spacing w:val="-4"/>
            <w:w w:val="94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-4"/>
            <w:w w:val="103"/>
            <w:sz w:val="22"/>
            <w:szCs w:val="22"/>
          </w:rPr>
          <w:t>an</w:t>
        </w:r>
        <w:r w:rsidRPr="00EB19E3">
          <w:rPr>
            <w:rFonts w:asciiTheme="minorHAnsi" w:eastAsia="Arial" w:hAnsiTheme="minorHAnsi" w:cstheme="minorHAnsi"/>
            <w:spacing w:val="-7"/>
            <w:w w:val="91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-4"/>
            <w:w w:val="107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-7"/>
            <w:w w:val="102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-3"/>
            <w:w w:val="98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2"/>
            <w:w w:val="101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w w:val="110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4"/>
            <w:w w:val="110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4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4"/>
            <w:w w:val="103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w w:val="96"/>
            <w:sz w:val="22"/>
            <w:szCs w:val="22"/>
          </w:rPr>
          <w:t>m</w:t>
        </w:r>
      </w:hyperlink>
    </w:p>
    <w:p w14:paraId="766C9E98" w14:textId="77777777" w:rsidR="00D5548A" w:rsidRPr="00EB19E3" w:rsidRDefault="00EB19E3">
      <w:pPr>
        <w:spacing w:before="24" w:line="220" w:lineRule="exact"/>
        <w:ind w:right="135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5"/>
          <w:w w:val="9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1"/>
          <w:w w:val="9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3"/>
          <w:position w:val="-1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3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51"/>
          <w:w w:val="9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w w:val="9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93"/>
          <w:position w:val="-1"/>
          <w:sz w:val="22"/>
          <w:szCs w:val="22"/>
        </w:rPr>
        <w:t>00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39"/>
          <w:w w:val="9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2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9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99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5"/>
          <w:w w:val="110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7"/>
          <w:w w:val="10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5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n</w:t>
      </w:r>
    </w:p>
    <w:p w14:paraId="400D160B" w14:textId="77777777" w:rsidR="00D5548A" w:rsidRPr="00EB19E3" w:rsidRDefault="00D5548A">
      <w:pPr>
        <w:spacing w:before="8" w:line="180" w:lineRule="exact"/>
        <w:rPr>
          <w:rFonts w:asciiTheme="minorHAnsi" w:hAnsiTheme="minorHAnsi" w:cstheme="minorHAnsi"/>
          <w:sz w:val="22"/>
          <w:szCs w:val="22"/>
        </w:rPr>
      </w:pPr>
    </w:p>
    <w:p w14:paraId="5113825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700" w:right="600" w:bottom="280" w:left="600" w:header="720" w:footer="720" w:gutter="0"/>
          <w:cols w:space="720"/>
        </w:sectPr>
      </w:pPr>
    </w:p>
    <w:p w14:paraId="747BC4A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B34295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22AD06" w14:textId="77777777" w:rsidR="00D5548A" w:rsidRPr="00EB19E3" w:rsidRDefault="00D5548A">
      <w:pPr>
        <w:spacing w:before="13" w:line="260" w:lineRule="exact"/>
        <w:rPr>
          <w:rFonts w:asciiTheme="minorHAnsi" w:hAnsiTheme="minorHAnsi" w:cstheme="minorHAnsi"/>
          <w:sz w:val="22"/>
          <w:szCs w:val="22"/>
        </w:rPr>
      </w:pPr>
    </w:p>
    <w:p w14:paraId="6C547E6B" w14:textId="77777777" w:rsidR="00D5548A" w:rsidRPr="00EB19E3" w:rsidRDefault="00EB19E3">
      <w:pPr>
        <w:spacing w:line="220" w:lineRule="exact"/>
        <w:ind w:left="134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2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2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position w:val="-1"/>
          <w:sz w:val="22"/>
          <w:szCs w:val="22"/>
        </w:rPr>
        <w:t>N</w:t>
      </w:r>
    </w:p>
    <w:p w14:paraId="0082B467" w14:textId="77777777" w:rsidR="00D5548A" w:rsidRPr="00EB19E3" w:rsidRDefault="00EB19E3">
      <w:pPr>
        <w:spacing w:before="34"/>
        <w:ind w:left="1453" w:right="277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CCO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AX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T</w:t>
      </w:r>
    </w:p>
    <w:p w14:paraId="314F8BB1" w14:textId="77777777" w:rsidR="00D5548A" w:rsidRPr="00EB19E3" w:rsidRDefault="00EB19E3">
      <w:pPr>
        <w:spacing w:before="15"/>
        <w:ind w:left="-35" w:right="1267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1319" w:space="92"/>
            <w:col w:w="9629"/>
          </w:cols>
        </w:sectPr>
      </w:pP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gan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8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</w:p>
    <w:p w14:paraId="53AEC896" w14:textId="77777777" w:rsidR="00D5548A" w:rsidRPr="00EB19E3" w:rsidRDefault="00EB19E3">
      <w:pPr>
        <w:spacing w:before="1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iversi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0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1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ness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2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</w:p>
    <w:p w14:paraId="73520C2D" w14:textId="77777777" w:rsidR="00D5548A" w:rsidRPr="00EB19E3" w:rsidRDefault="00EB19E3">
      <w:pPr>
        <w:spacing w:before="19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77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b/>
          <w:spacing w:val="1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7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7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0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1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3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7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NC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b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2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b/>
          <w:spacing w:val="2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3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"/>
          <w:w w:val="115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b/>
          <w:spacing w:val="2"/>
          <w:w w:val="11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1"/>
          <w:w w:val="180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2"/>
          <w:w w:val="128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"/>
          <w:w w:val="11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0</w:t>
      </w:r>
    </w:p>
    <w:p w14:paraId="2DAA0F3D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7017586C" w14:textId="77777777" w:rsidR="00D5548A" w:rsidRPr="00EB19E3" w:rsidRDefault="00EB19E3">
      <w:pPr>
        <w:ind w:left="120" w:right="-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tere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ts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6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1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a</w:t>
      </w:r>
    </w:p>
    <w:p w14:paraId="4AA80917" w14:textId="77777777" w:rsidR="00D5548A" w:rsidRPr="00EB19E3" w:rsidRDefault="00EB19E3">
      <w:pPr>
        <w:spacing w:before="10"/>
        <w:ind w:left="11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CHART</w:t>
      </w:r>
      <w:r w:rsidRPr="00EB19E3">
        <w:rPr>
          <w:rFonts w:asciiTheme="minorHAnsi" w:eastAsia="Arial" w:hAnsiTheme="minorHAnsi" w:cstheme="minorHAnsi"/>
          <w:b/>
          <w:spacing w:val="1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7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6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2"/>
          <w:w w:val="8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T</w:t>
      </w:r>
    </w:p>
    <w:p w14:paraId="2B7199E3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40296DD6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iv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rsi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6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a</w:t>
      </w:r>
    </w:p>
    <w:p w14:paraId="10677274" w14:textId="77777777" w:rsidR="00D5548A" w:rsidRPr="00EB19E3" w:rsidRDefault="00EB19E3">
      <w:pPr>
        <w:spacing w:before="19" w:line="22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BACHE</w:t>
      </w:r>
      <w:r w:rsidRPr="00EB19E3">
        <w:rPr>
          <w:rFonts w:asciiTheme="minorHAnsi" w:eastAsia="Arial" w:hAnsiTheme="minorHAnsi" w:cstheme="minorHAnsi"/>
          <w:b/>
          <w:spacing w:val="1"/>
          <w:w w:val="7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6"/>
          <w:w w:val="7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7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6"/>
          <w:w w:val="7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ART</w:t>
      </w:r>
      <w:r w:rsidRPr="00EB19E3">
        <w:rPr>
          <w:rFonts w:asciiTheme="minorHAnsi" w:eastAsia="Arial" w:hAnsiTheme="minorHAnsi" w:cstheme="minorHAnsi"/>
          <w:b/>
          <w:w w:val="7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2"/>
          <w:w w:val="7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92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57"/>
          <w:w w:val="19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7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8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7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7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7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6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b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1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64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spacing w:val="1"/>
          <w:w w:val="102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"/>
          <w:w w:val="115"/>
          <w:position w:val="-1"/>
          <w:sz w:val="22"/>
          <w:szCs w:val="22"/>
        </w:rPr>
        <w:t>52</w:t>
      </w:r>
      <w:r w:rsidRPr="00EB19E3">
        <w:rPr>
          <w:rFonts w:asciiTheme="minorHAnsi" w:eastAsia="Arial" w:hAnsiTheme="minorHAnsi" w:cstheme="minorHAnsi"/>
          <w:b/>
          <w:spacing w:val="1"/>
          <w:w w:val="180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2"/>
          <w:w w:val="128"/>
          <w:position w:val="-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b/>
          <w:spacing w:val="1"/>
          <w:w w:val="94"/>
          <w:position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2"/>
          <w:w w:val="115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w w:val="106"/>
          <w:position w:val="-1"/>
          <w:sz w:val="22"/>
          <w:szCs w:val="22"/>
        </w:rPr>
        <w:t>0</w:t>
      </w:r>
    </w:p>
    <w:p w14:paraId="6B9E7918" w14:textId="77777777" w:rsidR="00D5548A" w:rsidRPr="00EB19E3" w:rsidRDefault="00EB19E3">
      <w:pPr>
        <w:spacing w:before="14"/>
        <w:ind w:left="26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</w:p>
    <w:p w14:paraId="39988D53" w14:textId="77777777" w:rsidR="00D5548A" w:rsidRPr="00EB19E3" w:rsidRDefault="00D5548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2C72698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C46C7E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270497B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Ja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nu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</w:p>
    <w:p w14:paraId="28BFB59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A7689B" w14:textId="77777777" w:rsidR="00D5548A" w:rsidRPr="00EB19E3" w:rsidRDefault="00D5548A">
      <w:pPr>
        <w:spacing w:before="15" w:line="280" w:lineRule="exact"/>
        <w:rPr>
          <w:rFonts w:asciiTheme="minorHAnsi" w:hAnsiTheme="minorHAnsi" w:cstheme="minorHAnsi"/>
          <w:sz w:val="22"/>
          <w:szCs w:val="22"/>
        </w:rPr>
      </w:pPr>
    </w:p>
    <w:p w14:paraId="7A64FCF7" w14:textId="77777777" w:rsidR="00D5548A" w:rsidRPr="00EB19E3" w:rsidRDefault="00EB19E3">
      <w:pPr>
        <w:ind w:left="274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6008" w:space="3731"/>
            <w:col w:w="1301"/>
          </w:cols>
        </w:sect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0</w:t>
      </w:r>
    </w:p>
    <w:p w14:paraId="0F4976D6" w14:textId="77777777" w:rsidR="00D5548A" w:rsidRPr="00EB19E3" w:rsidRDefault="00D5548A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</w:pPr>
    </w:p>
    <w:p w14:paraId="1060A0D3" w14:textId="77777777" w:rsidR="00D5548A" w:rsidRPr="00EB19E3" w:rsidRDefault="00EB19E3">
      <w:pPr>
        <w:spacing w:before="34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82"/>
          <w:sz w:val="22"/>
          <w:szCs w:val="22"/>
        </w:rPr>
        <w:t>E</w:t>
      </w:r>
    </w:p>
    <w:p w14:paraId="66067127" w14:textId="77777777" w:rsidR="00D5548A" w:rsidRPr="00EB19E3" w:rsidRDefault="00EB19E3">
      <w:pPr>
        <w:spacing w:before="10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spacing w:val="3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0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Fa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43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8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 xml:space="preserve">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22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202FCF58" w14:textId="77777777" w:rsidR="00D5548A" w:rsidRPr="00EB19E3" w:rsidRDefault="00EB19E3">
      <w:pPr>
        <w:spacing w:before="15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7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3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5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N</w:t>
      </w:r>
    </w:p>
    <w:p w14:paraId="65322534" w14:textId="77777777" w:rsidR="00D5548A" w:rsidRPr="00EB19E3" w:rsidRDefault="00EB19E3">
      <w:pPr>
        <w:tabs>
          <w:tab w:val="left" w:pos="840"/>
        </w:tabs>
        <w:spacing w:before="10" w:line="250" w:lineRule="auto"/>
        <w:ind w:left="854" w:right="730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6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5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8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8"/>
          <w:w w:val="8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ces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44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ayab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24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cy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</w:p>
    <w:p w14:paraId="4FCA2B9C" w14:textId="77777777" w:rsidR="00D5548A" w:rsidRPr="00EB19E3" w:rsidRDefault="00EB19E3">
      <w:pPr>
        <w:spacing w:before="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2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x</w:t>
      </w:r>
    </w:p>
    <w:p w14:paraId="19F7D2D8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536073C5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8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td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 xml:space="preserve">                                                             </w:t>
      </w:r>
      <w:r w:rsidRPr="00EB19E3">
        <w:rPr>
          <w:rFonts w:asciiTheme="minorHAnsi" w:eastAsia="Arial" w:hAnsiTheme="minorHAnsi" w:cstheme="minorHAnsi"/>
          <w:spacing w:val="8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ov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3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3</w:t>
      </w:r>
    </w:p>
    <w:p w14:paraId="36463B76" w14:textId="77777777" w:rsidR="00D5548A" w:rsidRPr="00EB19E3" w:rsidRDefault="00EB19E3">
      <w:pPr>
        <w:spacing w:before="10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CON</w:t>
      </w:r>
      <w:r w:rsidRPr="00EB19E3">
        <w:rPr>
          <w:rFonts w:asciiTheme="minorHAnsi" w:eastAsia="Arial" w:hAnsiTheme="minorHAnsi" w:cstheme="minorHAnsi"/>
          <w:b/>
          <w:spacing w:val="1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3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TAN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T</w:t>
      </w:r>
    </w:p>
    <w:p w14:paraId="3F63F11D" w14:textId="77777777" w:rsidR="00D5548A" w:rsidRPr="00EB19E3" w:rsidRDefault="00EB19E3">
      <w:pPr>
        <w:tabs>
          <w:tab w:val="left" w:pos="840"/>
        </w:tabs>
        <w:spacing w:before="10" w:line="255" w:lineRule="auto"/>
        <w:ind w:left="854" w:right="233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od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4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4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m</w:t>
      </w:r>
    </w:p>
    <w:p w14:paraId="7825B7CE" w14:textId="77777777" w:rsidR="00D5548A" w:rsidRPr="00EB19E3" w:rsidRDefault="00EB19E3">
      <w:pPr>
        <w:spacing w:line="220" w:lineRule="exact"/>
        <w:ind w:left="455" w:right="385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ay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5A09449C" w14:textId="77777777" w:rsidR="00D5548A" w:rsidRPr="00EB19E3" w:rsidRDefault="00EB19E3">
      <w:pPr>
        <w:spacing w:before="10"/>
        <w:ind w:left="8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y</w:t>
      </w:r>
    </w:p>
    <w:p w14:paraId="3099E85E" w14:textId="77777777" w:rsidR="00D5548A" w:rsidRPr="00EB19E3" w:rsidRDefault="00D5548A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1B7433DE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6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 xml:space="preserve">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33"/>
          <w:w w:val="10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ove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01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</w:p>
    <w:p w14:paraId="53F69DB2" w14:textId="77777777" w:rsidR="00D5548A" w:rsidRPr="00EB19E3" w:rsidRDefault="00EB19E3">
      <w:pPr>
        <w:spacing w:before="10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2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MANAG</w:t>
      </w:r>
      <w:r w:rsidRPr="00EB19E3">
        <w:rPr>
          <w:rFonts w:asciiTheme="minorHAnsi" w:eastAsia="Arial" w:hAnsiTheme="minorHAnsi" w:cstheme="minorHAnsi"/>
          <w:b/>
          <w:spacing w:val="1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8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2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AX</w:t>
      </w:r>
      <w:r w:rsidRPr="00EB19E3">
        <w:rPr>
          <w:rFonts w:asciiTheme="minorHAnsi" w:eastAsia="Arial" w:hAnsiTheme="minorHAnsi" w:cstheme="minorHAnsi"/>
          <w:b/>
          <w:spacing w:val="1"/>
          <w:w w:val="7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2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N</w:t>
      </w:r>
    </w:p>
    <w:p w14:paraId="370C8B88" w14:textId="77777777" w:rsidR="00D5548A" w:rsidRPr="00EB19E3" w:rsidRDefault="00EB19E3">
      <w:pPr>
        <w:tabs>
          <w:tab w:val="left" w:pos="840"/>
        </w:tabs>
        <w:spacing w:before="15" w:line="250" w:lineRule="auto"/>
        <w:ind w:left="854" w:right="524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30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23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ct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ces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6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a</w:t>
      </w:r>
    </w:p>
    <w:p w14:paraId="7751C063" w14:textId="77777777" w:rsidR="00D5548A" w:rsidRPr="00EB19E3" w:rsidRDefault="00EB19E3">
      <w:pPr>
        <w:spacing w:before="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ax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w w:val="10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ax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ty</w:t>
      </w:r>
    </w:p>
    <w:p w14:paraId="164E89F5" w14:textId="77777777" w:rsidR="00D5548A" w:rsidRPr="00EB19E3" w:rsidRDefault="00D5548A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5E0F365F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 xml:space="preserve">                                                                  </w:t>
      </w:r>
      <w:r w:rsidRPr="00EB19E3">
        <w:rPr>
          <w:rFonts w:asciiTheme="minorHAnsi" w:eastAsia="Arial" w:hAnsiTheme="minorHAnsi" w:cstheme="minorHAnsi"/>
          <w:spacing w:val="46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200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11</w:t>
      </w:r>
    </w:p>
    <w:p w14:paraId="08A5C776" w14:textId="77777777" w:rsidR="00D5548A" w:rsidRPr="00EB19E3" w:rsidRDefault="00EB19E3">
      <w:pPr>
        <w:spacing w:before="10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7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7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3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E</w:t>
      </w:r>
    </w:p>
    <w:p w14:paraId="5AE1B163" w14:textId="77777777" w:rsidR="00D5548A" w:rsidRPr="00EB19E3" w:rsidRDefault="00EB19E3">
      <w:pPr>
        <w:tabs>
          <w:tab w:val="left" w:pos="840"/>
        </w:tabs>
        <w:spacing w:before="15" w:line="250" w:lineRule="auto"/>
        <w:ind w:left="845" w:right="688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$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check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3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w w:val="10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anc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</w:p>
    <w:p w14:paraId="1F5F13A9" w14:textId="77777777" w:rsidR="00D5548A" w:rsidRPr="00EB19E3" w:rsidRDefault="00EB19E3">
      <w:pPr>
        <w:spacing w:before="5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6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5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26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10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6"/>
          <w:w w:val="10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repar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62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s</w:t>
      </w:r>
    </w:p>
    <w:p w14:paraId="1D81F511" w14:textId="77777777" w:rsidR="00D5548A" w:rsidRPr="00EB19E3" w:rsidRDefault="00D5548A">
      <w:pPr>
        <w:spacing w:before="4" w:line="160" w:lineRule="exact"/>
        <w:rPr>
          <w:rFonts w:asciiTheme="minorHAnsi" w:hAnsiTheme="minorHAnsi" w:cstheme="minorHAnsi"/>
          <w:sz w:val="22"/>
          <w:szCs w:val="22"/>
        </w:rPr>
      </w:pPr>
    </w:p>
    <w:p w14:paraId="1DA3494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</w:p>
    <w:p w14:paraId="1C3EA978" w14:textId="77777777" w:rsidR="00D5548A" w:rsidRPr="00EB19E3" w:rsidRDefault="00EB19E3">
      <w:pPr>
        <w:spacing w:before="34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5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15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S</w:t>
      </w:r>
    </w:p>
    <w:p w14:paraId="2AF82C6C" w14:textId="77777777" w:rsidR="00D5548A" w:rsidRPr="00EB19E3" w:rsidRDefault="00EB19E3">
      <w:pPr>
        <w:spacing w:before="10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8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9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33"/>
          <w:w w:val="1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ver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7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7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R</w:t>
      </w:r>
    </w:p>
    <w:p w14:paraId="0DCCFE2F" w14:textId="77777777" w:rsidR="00D5548A" w:rsidRPr="00EB19E3" w:rsidRDefault="00EB19E3">
      <w:pPr>
        <w:spacing w:before="10" w:line="220" w:lineRule="exact"/>
        <w:ind w:left="12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6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9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7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5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0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tere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94"/>
          <w:position w:val="-1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1"/>
          <w:sz w:val="22"/>
          <w:szCs w:val="22"/>
        </w:rPr>
        <w:t>oun</w:t>
      </w:r>
      <w:r w:rsidRPr="00EB19E3">
        <w:rPr>
          <w:rFonts w:asciiTheme="minorHAnsi" w:eastAsia="Arial" w:hAnsiTheme="minorHAnsi" w:cstheme="minorHAnsi"/>
          <w:b/>
          <w:spacing w:val="1"/>
          <w:w w:val="12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4"/>
          <w:position w:val="-1"/>
          <w:sz w:val="22"/>
          <w:szCs w:val="22"/>
        </w:rPr>
        <w:t>ts</w:t>
      </w:r>
      <w:r w:rsidRPr="00EB19E3">
        <w:rPr>
          <w:rFonts w:asciiTheme="minorHAnsi" w:eastAsia="Arial" w:hAnsiTheme="minorHAnsi" w:cstheme="minorHAnsi"/>
          <w:b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5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0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7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78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7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8"/>
          <w:position w:val="-1"/>
          <w:sz w:val="22"/>
          <w:szCs w:val="22"/>
        </w:rPr>
        <w:t>R</w:t>
      </w:r>
    </w:p>
    <w:p w14:paraId="0C40077A" w14:textId="77777777" w:rsidR="00D5548A" w:rsidRPr="00EB19E3" w:rsidRDefault="00EB19E3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0F6B81DB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2A615A52" w14:textId="77777777" w:rsidR="00D5548A" w:rsidRPr="00EB19E3" w:rsidRDefault="00EB19E3">
      <w:pPr>
        <w:spacing w:before="10" w:line="220" w:lineRule="exact"/>
        <w:ind w:left="552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5744" w:space="3026"/>
            <w:col w:w="2270"/>
          </w:cols>
        </w:sectPr>
      </w:pPr>
      <w:r w:rsidRPr="00EB19E3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8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position w:val="-1"/>
          <w:sz w:val="22"/>
          <w:szCs w:val="22"/>
        </w:rPr>
        <w:t>t</w:t>
      </w:r>
    </w:p>
    <w:p w14:paraId="73D2B242" w14:textId="77777777" w:rsidR="00D5548A" w:rsidRPr="00EB19E3" w:rsidRDefault="00EB19E3">
      <w:pPr>
        <w:spacing w:before="4" w:line="1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3F9D4048">
          <v:shape id="_x0000_s1037" type="#_x0000_t75" style="position:absolute;margin-left:0;margin-top:0;width:612pt;height:11in;z-index:-2994;mso-position-horizontal-relative:page;mso-position-vertical-relative:page">
            <v:imagedata r:id="rId41" o:title=""/>
            <w10:wrap anchorx="page" anchory="page"/>
          </v:shape>
        </w:pict>
      </w:r>
    </w:p>
    <w:p w14:paraId="750D903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461E90B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P</w:t>
      </w:r>
    </w:p>
    <w:p w14:paraId="5B360FDB" w14:textId="77777777" w:rsidR="00D5548A" w:rsidRPr="00EB19E3" w:rsidRDefault="00EB19E3">
      <w:pPr>
        <w:spacing w:before="15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sc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9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33"/>
          <w:w w:val="1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ersi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ty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8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1"/>
          <w:w w:val="14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7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3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6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7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7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440B1BA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92FA582" w14:textId="77777777" w:rsidR="00D5548A" w:rsidRPr="00EB19E3" w:rsidRDefault="00D5548A">
      <w:pPr>
        <w:spacing w:before="4" w:line="200" w:lineRule="exact"/>
        <w:rPr>
          <w:rFonts w:asciiTheme="minorHAnsi" w:hAnsiTheme="minorHAnsi" w:cstheme="minorHAnsi"/>
          <w:sz w:val="22"/>
          <w:szCs w:val="22"/>
        </w:rPr>
      </w:pPr>
    </w:p>
    <w:p w14:paraId="33ED6B02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"/>
          <w:w w:val="1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S</w:t>
      </w:r>
    </w:p>
    <w:p w14:paraId="362EEC17" w14:textId="77777777" w:rsidR="00D5548A" w:rsidRPr="00EB19E3" w:rsidRDefault="00EB19E3">
      <w:pPr>
        <w:spacing w:before="10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0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SAP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vance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)</w:t>
      </w:r>
    </w:p>
    <w:p w14:paraId="41240952" w14:textId="77777777" w:rsidR="00D5548A" w:rsidRPr="00EB19E3" w:rsidRDefault="00D5548A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</w:p>
    <w:p w14:paraId="1E8655E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29A1A7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CF7279F" w14:textId="77777777" w:rsidR="00D5548A" w:rsidRPr="00EB19E3" w:rsidRDefault="00EB19E3">
      <w:pPr>
        <w:ind w:left="5170" w:right="5156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z w:val="22"/>
          <w:szCs w:val="22"/>
        </w:rPr>
        <w:t>3</w:t>
      </w:r>
    </w:p>
    <w:p w14:paraId="00B7BC0F" w14:textId="77777777" w:rsidR="00D5548A" w:rsidRPr="00EB19E3" w:rsidRDefault="00EB19E3">
      <w:pPr>
        <w:spacing w:before="53"/>
        <w:ind w:left="4042" w:right="404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lastRenderedPageBreak/>
        <w:t>ST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8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7"/>
          <w:w w:val="109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7"/>
          <w:w w:val="11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K</w:t>
      </w:r>
    </w:p>
    <w:p w14:paraId="23B62EE4" w14:textId="77777777" w:rsidR="00D5548A" w:rsidRPr="00EB19E3" w:rsidRDefault="00EB19E3">
      <w:pPr>
        <w:spacing w:before="27" w:line="220" w:lineRule="exact"/>
        <w:ind w:left="2418" w:right="241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9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8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1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8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0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8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19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57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 xml:space="preserve">•  </w:t>
      </w:r>
      <w:r w:rsidRPr="00EB19E3">
        <w:rPr>
          <w:rFonts w:asciiTheme="minorHAnsi" w:eastAsia="Arial" w:hAnsiTheme="minorHAnsi" w:cstheme="minorHAnsi"/>
          <w:spacing w:val="1"/>
          <w:w w:val="78"/>
          <w:position w:val="-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2"/>
          <w:w w:val="89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position w:val="-1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91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4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36"/>
          <w:w w:val="74"/>
          <w:position w:val="-1"/>
          <w:sz w:val="22"/>
          <w:szCs w:val="22"/>
        </w:rPr>
        <w:t xml:space="preserve"> </w:t>
      </w:r>
      <w:hyperlink r:id="rId42">
        <w:r w:rsidRPr="00EB19E3">
          <w:rPr>
            <w:rFonts w:asciiTheme="minorHAnsi" w:eastAsia="Arial" w:hAnsiTheme="minorHAnsi" w:cstheme="minorHAnsi"/>
            <w:spacing w:val="1"/>
            <w:w w:val="90"/>
            <w:position w:val="-1"/>
            <w:sz w:val="22"/>
            <w:szCs w:val="22"/>
          </w:rPr>
          <w:t>s</w:t>
        </w:r>
        <w:r w:rsidRPr="00EB19E3">
          <w:rPr>
            <w:rFonts w:asciiTheme="minorHAnsi" w:eastAsia="Arial" w:hAnsiTheme="minorHAnsi" w:cstheme="minorHAnsi"/>
            <w:spacing w:val="1"/>
            <w:w w:val="120"/>
            <w:position w:val="-1"/>
            <w:sz w:val="22"/>
            <w:szCs w:val="22"/>
          </w:rPr>
          <w:t>t</w:t>
        </w:r>
        <w:r w:rsidRPr="00EB19E3">
          <w:rPr>
            <w:rFonts w:asciiTheme="minorHAnsi" w:eastAsia="Arial" w:hAnsiTheme="minorHAnsi" w:cstheme="minorHAnsi"/>
            <w:spacing w:val="1"/>
            <w:w w:val="98"/>
            <w:position w:val="-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1"/>
            <w:w w:val="109"/>
            <w:position w:val="-1"/>
            <w:sz w:val="22"/>
            <w:szCs w:val="22"/>
          </w:rPr>
          <w:t>v</w:t>
        </w:r>
        <w:r w:rsidRPr="00EB19E3">
          <w:rPr>
            <w:rFonts w:asciiTheme="minorHAnsi" w:eastAsia="Arial" w:hAnsiTheme="minorHAnsi" w:cstheme="minorHAnsi"/>
            <w:spacing w:val="1"/>
            <w:w w:val="98"/>
            <w:position w:val="-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2"/>
            <w:w w:val="105"/>
            <w:position w:val="-1"/>
            <w:sz w:val="22"/>
            <w:szCs w:val="22"/>
          </w:rPr>
          <w:t>w</w:t>
        </w:r>
        <w:r w:rsidRPr="00EB19E3">
          <w:rPr>
            <w:rFonts w:asciiTheme="minorHAnsi" w:eastAsia="Arial" w:hAnsiTheme="minorHAnsi" w:cstheme="minorHAnsi"/>
            <w:spacing w:val="2"/>
            <w:w w:val="102"/>
            <w:position w:val="-1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1"/>
            <w:w w:val="109"/>
            <w:position w:val="-1"/>
            <w:sz w:val="22"/>
            <w:szCs w:val="22"/>
          </w:rPr>
          <w:t>z</w:t>
        </w:r>
        <w:r w:rsidRPr="00EB19E3">
          <w:rPr>
            <w:rFonts w:asciiTheme="minorHAnsi" w:eastAsia="Arial" w:hAnsiTheme="minorHAnsi" w:cstheme="minorHAnsi"/>
            <w:w w:val="102"/>
            <w:position w:val="-1"/>
            <w:sz w:val="22"/>
            <w:szCs w:val="22"/>
          </w:rPr>
          <w:t>@y</w:t>
        </w:r>
        <w:r w:rsidRPr="00EB19E3">
          <w:rPr>
            <w:rFonts w:asciiTheme="minorHAnsi" w:eastAsia="Arial" w:hAnsiTheme="minorHAnsi" w:cstheme="minorHAnsi"/>
            <w:spacing w:val="5"/>
            <w:w w:val="102"/>
            <w:position w:val="-1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2"/>
            <w:w w:val="102"/>
            <w:position w:val="-1"/>
            <w:sz w:val="22"/>
            <w:szCs w:val="22"/>
          </w:rPr>
          <w:t>h</w:t>
        </w:r>
        <w:r w:rsidRPr="00EB19E3">
          <w:rPr>
            <w:rFonts w:asciiTheme="minorHAnsi" w:eastAsia="Arial" w:hAnsiTheme="minorHAnsi" w:cstheme="minorHAnsi"/>
            <w:spacing w:val="2"/>
            <w:w w:val="106"/>
            <w:position w:val="-1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1"/>
            <w:w w:val="111"/>
            <w:position w:val="-1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1"/>
            <w:w w:val="85"/>
            <w:position w:val="-1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1"/>
            <w:w w:val="109"/>
            <w:position w:val="-1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2"/>
            <w:w w:val="106"/>
            <w:position w:val="-1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w w:val="96"/>
            <w:position w:val="-1"/>
            <w:sz w:val="22"/>
            <w:szCs w:val="22"/>
          </w:rPr>
          <w:t>m</w:t>
        </w:r>
      </w:hyperlink>
    </w:p>
    <w:p w14:paraId="1F31B773" w14:textId="77777777" w:rsidR="00D5548A" w:rsidRPr="00EB19E3" w:rsidRDefault="00D5548A">
      <w:pPr>
        <w:spacing w:before="5"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760" w:right="600" w:bottom="280" w:left="600" w:header="720" w:footer="720" w:gutter="0"/>
          <w:cols w:space="720"/>
        </w:sectPr>
      </w:pPr>
    </w:p>
    <w:p w14:paraId="515774DB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N</w:t>
      </w:r>
    </w:p>
    <w:p w14:paraId="232ACEFD" w14:textId="77777777" w:rsidR="00D5548A" w:rsidRPr="00EB19E3" w:rsidRDefault="00EB19E3">
      <w:pPr>
        <w:spacing w:before="63" w:line="250" w:lineRule="auto"/>
        <w:ind w:left="134" w:right="-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enc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6"/>
          <w:w w:val="8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4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28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5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y</w:t>
      </w:r>
    </w:p>
    <w:p w14:paraId="3C537E67" w14:textId="77777777" w:rsidR="00D5548A" w:rsidRPr="00EB19E3" w:rsidRDefault="00EB19E3">
      <w:pPr>
        <w:spacing w:before="7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6A24FBA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7D60A89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6671" w:space="2411"/>
            <w:col w:w="1958"/>
          </w:cols>
        </w:sectPr>
      </w:pP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Ex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8</w:t>
      </w:r>
    </w:p>
    <w:p w14:paraId="595EE257" w14:textId="77777777" w:rsidR="00D5548A" w:rsidRPr="00EB19E3" w:rsidRDefault="00D5548A">
      <w:pPr>
        <w:spacing w:before="11" w:line="200" w:lineRule="exact"/>
        <w:rPr>
          <w:rFonts w:asciiTheme="minorHAnsi" w:hAnsiTheme="minorHAnsi" w:cstheme="minorHAnsi"/>
          <w:sz w:val="22"/>
          <w:szCs w:val="22"/>
        </w:rPr>
      </w:pPr>
    </w:p>
    <w:p w14:paraId="281E02C4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LATE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3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K</w:t>
      </w:r>
    </w:p>
    <w:p w14:paraId="225CE6E8" w14:textId="77777777" w:rsidR="00D5548A" w:rsidRPr="00EB19E3" w:rsidRDefault="00EB19E3">
      <w:pPr>
        <w:spacing w:before="58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cs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lthcar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y</w:t>
      </w:r>
    </w:p>
    <w:p w14:paraId="6113139E" w14:textId="77777777" w:rsidR="00D5548A" w:rsidRPr="00EB19E3" w:rsidRDefault="00EB19E3">
      <w:pPr>
        <w:spacing w:before="15" w:line="22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9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85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1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6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wo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7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y</w:t>
      </w:r>
    </w:p>
    <w:p w14:paraId="33E47D39" w14:textId="77777777" w:rsidR="00D5548A" w:rsidRPr="00EB19E3" w:rsidRDefault="00D5548A">
      <w:pPr>
        <w:spacing w:before="5"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</w:p>
    <w:p w14:paraId="5FA4D1F7" w14:textId="77777777" w:rsidR="00D5548A" w:rsidRPr="00EB19E3" w:rsidRDefault="00EB19E3">
      <w:pPr>
        <w:spacing w:before="34" w:line="300" w:lineRule="auto"/>
        <w:ind w:left="130" w:right="-34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CHN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1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per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ati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:</w:t>
      </w:r>
    </w:p>
    <w:p w14:paraId="5117DDE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A8B359" w14:textId="77777777" w:rsidR="00D5548A" w:rsidRPr="00EB19E3" w:rsidRDefault="00D5548A">
      <w:pPr>
        <w:spacing w:before="19" w:line="220" w:lineRule="exact"/>
        <w:rPr>
          <w:rFonts w:asciiTheme="minorHAnsi" w:hAnsiTheme="minorHAnsi" w:cstheme="minorHAnsi"/>
          <w:sz w:val="22"/>
          <w:szCs w:val="22"/>
        </w:rPr>
      </w:pPr>
    </w:p>
    <w:p w14:paraId="31F51B4D" w14:textId="77777777" w:rsidR="00D5548A" w:rsidRPr="00EB19E3" w:rsidRDefault="00EB19E3">
      <w:pPr>
        <w:spacing w:line="505" w:lineRule="auto"/>
        <w:ind w:left="134" w:right="1308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 xml:space="preserve">: 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:</w:t>
      </w:r>
    </w:p>
    <w:p w14:paraId="232514C4" w14:textId="77777777" w:rsidR="00D5548A" w:rsidRPr="00EB19E3" w:rsidRDefault="00EB19E3">
      <w:pPr>
        <w:spacing w:before="2" w:line="22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5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1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4"/>
          <w:position w:val="-1"/>
          <w:sz w:val="22"/>
          <w:szCs w:val="22"/>
        </w:rPr>
        <w:t>:</w:t>
      </w:r>
    </w:p>
    <w:p w14:paraId="609A7B18" w14:textId="77777777" w:rsidR="00D5548A" w:rsidRPr="00EB19E3" w:rsidRDefault="00EB19E3">
      <w:pPr>
        <w:spacing w:before="2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2171240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C80185B" w14:textId="77777777" w:rsidR="00D5548A" w:rsidRPr="00EB19E3" w:rsidRDefault="00EB19E3">
      <w:pPr>
        <w:ind w:left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(1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2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1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Mo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unt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</w:p>
    <w:p w14:paraId="29331F8B" w14:textId="77777777" w:rsidR="00D5548A" w:rsidRPr="00EB19E3" w:rsidRDefault="00EB19E3">
      <w:pPr>
        <w:spacing w:before="10" w:line="255" w:lineRule="auto"/>
        <w:ind w:left="5" w:right="215" w:firstLine="1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68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2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1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10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ndow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3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XP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ndow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dow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dow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1"/>
          <w:w w:val="10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)</w:t>
      </w:r>
    </w:p>
    <w:p w14:paraId="294DF216" w14:textId="77777777" w:rsidR="00D5548A" w:rsidRPr="00EB19E3" w:rsidRDefault="00EB19E3">
      <w:pPr>
        <w:spacing w:line="220" w:lineRule="exact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</w:p>
    <w:p w14:paraId="2E4D009F" w14:textId="77777777" w:rsidR="00D5548A" w:rsidRPr="00EB19E3" w:rsidRDefault="00EB19E3">
      <w:pPr>
        <w:spacing w:before="10"/>
        <w:ind w:left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5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wa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usio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</w:p>
    <w:p w14:paraId="5B1DAA4D" w14:textId="77777777" w:rsidR="00D5548A" w:rsidRPr="00EB19E3" w:rsidRDefault="00EB19E3">
      <w:pPr>
        <w:spacing w:before="15" w:line="250" w:lineRule="auto"/>
        <w:ind w:left="10" w:right="273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igu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28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wo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gr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s</w:t>
      </w:r>
    </w:p>
    <w:p w14:paraId="1C1B444F" w14:textId="77777777" w:rsidR="00D5548A" w:rsidRPr="00EB19E3" w:rsidRDefault="00EB19E3">
      <w:pPr>
        <w:spacing w:line="220" w:lineRule="exact"/>
        <w:ind w:left="730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2470" w:space="530"/>
            <w:col w:w="8040"/>
          </w:cols>
        </w:sectPr>
      </w:pP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6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w w:val="11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8"/>
          <w:position w:val="-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2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3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7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0"/>
          <w:position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10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6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8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11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9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68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SQ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</w:p>
    <w:p w14:paraId="5D185999" w14:textId="77777777" w:rsidR="00D5548A" w:rsidRPr="00EB19E3" w:rsidRDefault="00D5548A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0A3226B1" w14:textId="77777777" w:rsidR="00D5548A" w:rsidRPr="00EB19E3" w:rsidRDefault="00EB19E3">
      <w:pPr>
        <w:spacing w:before="34" w:line="305" w:lineRule="auto"/>
        <w:ind w:left="134" w:right="8578" w:hanging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C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Pene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tratio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g</w:t>
      </w:r>
    </w:p>
    <w:p w14:paraId="4102FB30" w14:textId="77777777" w:rsidR="00D5548A" w:rsidRPr="00EB19E3" w:rsidRDefault="00EB19E3">
      <w:pPr>
        <w:spacing w:line="18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tratio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sin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</w:p>
    <w:p w14:paraId="2A6B44B1" w14:textId="77777777" w:rsidR="00D5548A" w:rsidRPr="00EB19E3" w:rsidRDefault="00EB19E3">
      <w:pPr>
        <w:tabs>
          <w:tab w:val="left" w:pos="820"/>
        </w:tabs>
        <w:spacing w:before="24" w:line="250" w:lineRule="auto"/>
        <w:ind w:left="850" w:right="451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yze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thre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ris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ew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ghes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ris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s</w:t>
      </w:r>
    </w:p>
    <w:p w14:paraId="7037157C" w14:textId="77777777" w:rsidR="00D5548A" w:rsidRPr="00EB19E3" w:rsidRDefault="00D5548A">
      <w:pPr>
        <w:spacing w:before="5" w:line="240" w:lineRule="exact"/>
        <w:rPr>
          <w:rFonts w:asciiTheme="minorHAnsi" w:hAnsiTheme="minorHAnsi" w:cstheme="minorHAnsi"/>
          <w:sz w:val="22"/>
          <w:szCs w:val="22"/>
        </w:rPr>
      </w:pPr>
    </w:p>
    <w:p w14:paraId="0C40386D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abas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Des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</w:p>
    <w:p w14:paraId="16C1632D" w14:textId="77777777" w:rsidR="00D5548A" w:rsidRPr="00EB19E3" w:rsidRDefault="00EB19E3">
      <w:pPr>
        <w:tabs>
          <w:tab w:val="left" w:pos="840"/>
        </w:tabs>
        <w:spacing w:before="24" w:line="255" w:lineRule="auto"/>
        <w:ind w:left="854" w:right="601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ate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essa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bas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base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equ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ent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hee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moc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lud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othe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</w:p>
    <w:p w14:paraId="140663F5" w14:textId="77777777" w:rsidR="00D5548A" w:rsidRPr="00EB19E3" w:rsidRDefault="00EB19E3">
      <w:pPr>
        <w:spacing w:before="10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2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96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7"/>
          <w:position w:val="-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6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1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man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ul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a</w:t>
      </w:r>
    </w:p>
    <w:p w14:paraId="543560BB" w14:textId="77777777" w:rsidR="00D5548A" w:rsidRPr="00EB19E3" w:rsidRDefault="00D5548A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</w:p>
    <w:p w14:paraId="1ECCBEA7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3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</w:p>
    <w:p w14:paraId="2FBAC28B" w14:textId="77777777" w:rsidR="00D5548A" w:rsidRPr="00EB19E3" w:rsidRDefault="00EB19E3">
      <w:pPr>
        <w:spacing w:before="58" w:line="255" w:lineRule="auto"/>
        <w:ind w:left="130" w:right="3618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6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esk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tu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e</w:t>
      </w:r>
    </w:p>
    <w:p w14:paraId="2AC618FA" w14:textId="77777777" w:rsidR="00D5548A" w:rsidRPr="00EB19E3" w:rsidRDefault="00EB19E3">
      <w:pPr>
        <w:spacing w:before="10" w:line="220" w:lineRule="exact"/>
        <w:ind w:left="49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45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2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use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oub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eso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lv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10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4"/>
          <w:position w:val="-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ue</w:t>
      </w: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8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s</w:t>
      </w:r>
    </w:p>
    <w:p w14:paraId="0CB8F76E" w14:textId="77777777" w:rsidR="00D5548A" w:rsidRPr="00EB19E3" w:rsidRDefault="00EB19E3">
      <w:pPr>
        <w:spacing w:before="2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2EF8EAD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54FBB7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8557" w:space="25"/>
            <w:col w:w="2458"/>
          </w:cols>
        </w:sectPr>
      </w:pP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t</w:t>
      </w:r>
    </w:p>
    <w:p w14:paraId="3D496044" w14:textId="77777777" w:rsidR="00D5548A" w:rsidRPr="00EB19E3" w:rsidRDefault="00EB19E3">
      <w:pPr>
        <w:tabs>
          <w:tab w:val="left" w:pos="840"/>
        </w:tabs>
        <w:spacing w:before="29" w:line="255" w:lineRule="auto"/>
        <w:ind w:left="854" w:right="1177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fun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con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tivit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iv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z w:val="22"/>
          <w:szCs w:val="22"/>
        </w:rPr>
        <w:t>'s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</w:p>
    <w:p w14:paraId="42FEE0CD" w14:textId="77777777" w:rsidR="00D5548A" w:rsidRPr="00EB19E3" w:rsidRDefault="00EB19E3">
      <w:pPr>
        <w:spacing w:before="10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Upda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rd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wa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ssa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fo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iv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ity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's</w:t>
      </w:r>
      <w:r w:rsidRPr="00EB19E3">
        <w:rPr>
          <w:rFonts w:asciiTheme="minorHAnsi" w:eastAsia="Arial" w:hAnsiTheme="minorHAnsi" w:cstheme="minorHAnsi"/>
          <w:spacing w:val="4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2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1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s</w:t>
      </w:r>
    </w:p>
    <w:p w14:paraId="4702F8FB" w14:textId="77777777" w:rsidR="00D5548A" w:rsidRPr="00EB19E3" w:rsidRDefault="00D5548A">
      <w:pPr>
        <w:spacing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</w:p>
    <w:p w14:paraId="58168D39" w14:textId="77777777" w:rsidR="00D5548A" w:rsidRPr="00EB19E3" w:rsidRDefault="00EB19E3">
      <w:pPr>
        <w:spacing w:before="34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Sam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7434ADF4" w14:textId="77777777" w:rsidR="00D5548A" w:rsidRPr="00EB19E3" w:rsidRDefault="00EB19E3">
      <w:pPr>
        <w:spacing w:before="15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irel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nec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tio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ia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</w:p>
    <w:p w14:paraId="24025936" w14:textId="77777777" w:rsidR="00D5548A" w:rsidRPr="00EB19E3" w:rsidRDefault="00EB19E3">
      <w:pPr>
        <w:spacing w:before="24" w:line="220" w:lineRule="exact"/>
        <w:ind w:left="49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vi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ust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w w:val="9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tion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ust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6"/>
          <w:position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y</w:t>
      </w:r>
    </w:p>
    <w:p w14:paraId="092531EE" w14:textId="77777777" w:rsidR="00D5548A" w:rsidRPr="00EB19E3" w:rsidRDefault="00EB19E3">
      <w:pPr>
        <w:spacing w:before="34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8005" w:space="126"/>
            <w:col w:w="2909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pt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19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5</w:t>
      </w:r>
    </w:p>
    <w:p w14:paraId="72F92B9C" w14:textId="77777777" w:rsidR="00D5548A" w:rsidRPr="00EB19E3" w:rsidRDefault="00EB19E3">
      <w:pPr>
        <w:spacing w:before="2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oub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wa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twa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4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ob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vic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we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ap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2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</w:p>
    <w:p w14:paraId="5C0AE9B2" w14:textId="77777777" w:rsidR="00D5548A" w:rsidRPr="00EB19E3" w:rsidRDefault="00EB19E3">
      <w:pPr>
        <w:spacing w:before="2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Ran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ke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for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sso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9"/>
          <w:w w:val="8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mee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tin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/ex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ceed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uo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z w:val="22"/>
          <w:szCs w:val="22"/>
        </w:rPr>
        <w:t>%</w:t>
      </w:r>
    </w:p>
    <w:p w14:paraId="29B42C67" w14:textId="77777777" w:rsidR="00D5548A" w:rsidRPr="00EB19E3" w:rsidRDefault="00EB19E3">
      <w:pPr>
        <w:spacing w:before="24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ye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oces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tivati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vic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lu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4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9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"/>
          <w:w w:val="11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s</w:t>
      </w:r>
    </w:p>
    <w:p w14:paraId="001843FD" w14:textId="77777777" w:rsidR="00D5548A" w:rsidRPr="00EB19E3" w:rsidRDefault="00D5548A">
      <w:pPr>
        <w:spacing w:before="5"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</w:p>
    <w:p w14:paraId="3DF4E8D9" w14:textId="77777777" w:rsidR="00D5548A" w:rsidRPr="00EB19E3" w:rsidRDefault="00EB19E3">
      <w:pPr>
        <w:spacing w:before="34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S</w:t>
      </w:r>
    </w:p>
    <w:p w14:paraId="77959F8D" w14:textId="77777777" w:rsidR="00D5548A" w:rsidRPr="00EB19E3" w:rsidRDefault="00EB19E3">
      <w:pPr>
        <w:spacing w:before="58" w:line="255" w:lineRule="auto"/>
        <w:ind w:left="120" w:right="-34" w:firstLine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theas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leg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ens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titio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b/>
          <w:spacing w:val="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2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gi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nee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ches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r</w:t>
      </w:r>
    </w:p>
    <w:p w14:paraId="4216E014" w14:textId="77777777" w:rsidR="00D5548A" w:rsidRPr="00EB19E3" w:rsidRDefault="00EB19E3">
      <w:pPr>
        <w:spacing w:before="2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029F42D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D441AB" w14:textId="77777777" w:rsidR="00D5548A" w:rsidRPr="00EB19E3" w:rsidRDefault="00EB19E3">
      <w:pPr>
        <w:spacing w:line="246" w:lineRule="auto"/>
        <w:ind w:left="-38" w:right="112" w:firstLine="494"/>
        <w:jc w:val="righ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num="2" w:space="720" w:equalWidth="0">
            <w:col w:w="6446" w:space="2242"/>
            <w:col w:w="2352"/>
          </w:cols>
        </w:sectPr>
      </w:pP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19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Feb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ru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 xml:space="preserve">t </w:t>
      </w:r>
      <w:r w:rsidRPr="00EB19E3">
        <w:rPr>
          <w:rFonts w:asciiTheme="minorHAnsi" w:hAnsiTheme="minorHAnsi" w:cstheme="minorHAnsi"/>
          <w:spacing w:val="-4"/>
          <w:w w:val="78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-4"/>
          <w:w w:val="108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5"/>
          <w:w w:val="109"/>
          <w:sz w:val="22"/>
          <w:szCs w:val="22"/>
        </w:rPr>
        <w:t>p</w:t>
      </w:r>
      <w:r w:rsidRPr="00EB19E3">
        <w:rPr>
          <w:rFonts w:asciiTheme="minorHAnsi" w:hAnsiTheme="minorHAnsi" w:cstheme="minorHAnsi"/>
          <w:spacing w:val="-4"/>
          <w:w w:val="140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-5"/>
          <w:w w:val="114"/>
          <w:sz w:val="22"/>
          <w:szCs w:val="22"/>
        </w:rPr>
        <w:t>b</w:t>
      </w:r>
      <w:r w:rsidRPr="00EB19E3">
        <w:rPr>
          <w:rFonts w:asciiTheme="minorHAnsi" w:hAnsiTheme="minorHAnsi" w:cstheme="minorHAnsi"/>
          <w:spacing w:val="-4"/>
          <w:w w:val="108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116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5"/>
          <w:w w:val="96"/>
          <w:sz w:val="22"/>
          <w:szCs w:val="22"/>
        </w:rPr>
        <w:t>2</w:t>
      </w:r>
      <w:r w:rsidRPr="00EB19E3">
        <w:rPr>
          <w:rFonts w:asciiTheme="minorHAnsi" w:hAnsiTheme="minorHAnsi" w:cstheme="minorHAnsi"/>
          <w:spacing w:val="-5"/>
          <w:w w:val="114"/>
          <w:sz w:val="22"/>
          <w:szCs w:val="22"/>
        </w:rPr>
        <w:t>0</w:t>
      </w:r>
      <w:r w:rsidRPr="00EB19E3">
        <w:rPr>
          <w:rFonts w:asciiTheme="minorHAnsi" w:hAnsiTheme="minorHAnsi" w:cstheme="minorHAnsi"/>
          <w:spacing w:val="-5"/>
          <w:w w:val="109"/>
          <w:sz w:val="22"/>
          <w:szCs w:val="22"/>
        </w:rPr>
        <w:t>15</w:t>
      </w:r>
      <w:r w:rsidRPr="00EB19E3">
        <w:rPr>
          <w:rFonts w:asciiTheme="minorHAnsi" w:hAnsiTheme="minorHAnsi" w:cstheme="minorHAnsi"/>
          <w:spacing w:val="-3"/>
          <w:w w:val="102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5"/>
          <w:w w:val="102"/>
          <w:sz w:val="22"/>
          <w:szCs w:val="22"/>
        </w:rPr>
        <w:t>P</w:t>
      </w:r>
      <w:r w:rsidRPr="00EB19E3">
        <w:rPr>
          <w:rFonts w:asciiTheme="minorHAnsi" w:hAnsiTheme="minorHAnsi" w:cstheme="minorHAnsi"/>
          <w:spacing w:val="-4"/>
          <w:w w:val="123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-4"/>
          <w:w w:val="108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4"/>
          <w:w w:val="111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-4"/>
          <w:w w:val="108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5"/>
          <w:w w:val="109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132"/>
          <w:sz w:val="22"/>
          <w:szCs w:val="22"/>
        </w:rPr>
        <w:t>t</w:t>
      </w:r>
    </w:p>
    <w:p w14:paraId="13E817DD" w14:textId="77777777" w:rsidR="00D5548A" w:rsidRPr="00EB19E3" w:rsidRDefault="00EB19E3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0EB7F24F">
          <v:shape id="_x0000_s1036" type="#_x0000_t75" style="position:absolute;margin-left:0;margin-top:0;width:612pt;height:11in;z-index:-2993;mso-position-horizontal-relative:page;mso-position-vertical-relative:page">
            <v:imagedata r:id="rId43" o:title=""/>
            <w10:wrap anchorx="page" anchory="page"/>
          </v:shape>
        </w:pict>
      </w:r>
    </w:p>
    <w:p w14:paraId="49E8427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E4BA101" w14:textId="77777777" w:rsidR="00D5548A" w:rsidRPr="00EB19E3" w:rsidRDefault="00D5548A">
      <w:pPr>
        <w:spacing w:before="15" w:line="280" w:lineRule="exact"/>
        <w:rPr>
          <w:rFonts w:asciiTheme="minorHAnsi" w:hAnsiTheme="minorHAnsi" w:cstheme="minorHAnsi"/>
          <w:sz w:val="22"/>
          <w:szCs w:val="22"/>
        </w:rPr>
      </w:pPr>
    </w:p>
    <w:p w14:paraId="666C9D45" w14:textId="77777777" w:rsidR="00D5548A" w:rsidRPr="00EB19E3" w:rsidRDefault="00EB19E3">
      <w:pPr>
        <w:spacing w:before="31"/>
        <w:ind w:left="5167" w:right="5148"/>
        <w:jc w:val="center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00" w:bottom="280" w:left="600" w:header="720" w:footer="720" w:gutter="0"/>
          <w:cols w:space="720"/>
        </w:sectPr>
      </w:pPr>
      <w:r w:rsidRPr="00EB19E3">
        <w:rPr>
          <w:rFonts w:asciiTheme="minorHAnsi" w:hAnsiTheme="minorHAnsi" w:cstheme="minorHAnsi"/>
          <w:spacing w:val="-4"/>
          <w:w w:val="93"/>
          <w:sz w:val="22"/>
          <w:szCs w:val="22"/>
        </w:rPr>
        <w:t>Pa</w:t>
      </w:r>
      <w:r w:rsidRPr="00EB19E3">
        <w:rPr>
          <w:rFonts w:asciiTheme="minorHAnsi" w:hAnsiTheme="minorHAnsi" w:cstheme="minorHAnsi"/>
          <w:spacing w:val="-5"/>
          <w:w w:val="93"/>
          <w:sz w:val="22"/>
          <w:szCs w:val="22"/>
        </w:rPr>
        <w:t>g</w:t>
      </w:r>
      <w:r w:rsidRPr="00EB19E3">
        <w:rPr>
          <w:rFonts w:asciiTheme="minorHAnsi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15"/>
          <w:w w:val="9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3"/>
          <w:w w:val="86"/>
          <w:sz w:val="22"/>
          <w:szCs w:val="22"/>
        </w:rPr>
        <w:t>2</w:t>
      </w:r>
      <w:r w:rsidRPr="00EB19E3">
        <w:rPr>
          <w:rFonts w:asciiTheme="minorHAnsi" w:hAnsiTheme="minorHAnsi" w:cstheme="minorHAnsi"/>
          <w:sz w:val="22"/>
          <w:szCs w:val="22"/>
        </w:rPr>
        <w:t>4</w:t>
      </w:r>
    </w:p>
    <w:p w14:paraId="6FDA4E49" w14:textId="77777777" w:rsidR="00D5548A" w:rsidRPr="00EB19E3" w:rsidRDefault="00EB19E3">
      <w:pPr>
        <w:spacing w:before="75"/>
        <w:ind w:left="5015" w:right="502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9"/>
          <w:w w:val="103"/>
          <w:sz w:val="22"/>
          <w:szCs w:val="22"/>
        </w:rPr>
        <w:lastRenderedPageBreak/>
        <w:t>Z</w:t>
      </w:r>
      <w:r w:rsidRPr="00EB19E3">
        <w:rPr>
          <w:rFonts w:asciiTheme="minorHAnsi" w:eastAsia="Arial" w:hAnsiTheme="minorHAnsi" w:cstheme="minorHAnsi"/>
          <w:b/>
          <w:spacing w:val="9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0"/>
          <w:w w:val="12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3"/>
          <w:w w:val="13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u</w:t>
      </w:r>
    </w:p>
    <w:p w14:paraId="24FA27C7" w14:textId="77777777" w:rsidR="00D5548A" w:rsidRPr="00EB19E3" w:rsidRDefault="00EB19E3">
      <w:pPr>
        <w:spacing w:before="25" w:line="180" w:lineRule="exact"/>
        <w:ind w:left="4570" w:right="455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7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4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9"/>
          <w:w w:val="94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5"/>
          <w:w w:val="110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5"/>
          <w:w w:val="105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3</w:t>
      </w:r>
    </w:p>
    <w:p w14:paraId="2BD4CE71" w14:textId="77777777" w:rsidR="00D5548A" w:rsidRPr="00EB19E3" w:rsidRDefault="00EB19E3">
      <w:pPr>
        <w:spacing w:line="240" w:lineRule="exact"/>
        <w:ind w:left="1780" w:right="177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703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234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987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6 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2"/>
          <w:w w:val="26"/>
          <w:sz w:val="22"/>
          <w:szCs w:val="22"/>
        </w:rPr>
        <w:t xml:space="preserve"> </w:t>
      </w:r>
      <w:hyperlink r:id="rId44">
        <w:r w:rsidRPr="00EB19E3">
          <w:rPr>
            <w:rFonts w:asciiTheme="minorHAnsi" w:eastAsia="Arial" w:hAnsiTheme="minorHAnsi" w:cstheme="minorHAnsi"/>
            <w:spacing w:val="4"/>
            <w:w w:val="104"/>
            <w:sz w:val="22"/>
            <w:szCs w:val="22"/>
          </w:rPr>
          <w:t>z</w:t>
        </w:r>
        <w:r w:rsidRPr="00EB19E3">
          <w:rPr>
            <w:rFonts w:asciiTheme="minorHAnsi" w:eastAsia="Arial" w:hAnsiTheme="minorHAnsi" w:cstheme="minorHAnsi"/>
            <w:spacing w:val="5"/>
            <w:w w:val="104"/>
            <w:sz w:val="22"/>
            <w:szCs w:val="22"/>
          </w:rPr>
          <w:t>hexu</w:t>
        </w:r>
        <w:r w:rsidRPr="00EB19E3">
          <w:rPr>
            <w:rFonts w:asciiTheme="minorHAnsi" w:eastAsia="Arial" w:hAnsiTheme="minorHAnsi" w:cstheme="minorHAnsi"/>
            <w:spacing w:val="10"/>
            <w:w w:val="104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5"/>
            <w:w w:val="104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7"/>
            <w:w w:val="104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6"/>
            <w:w w:val="104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2"/>
            <w:w w:val="104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w w:val="104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4"/>
            <w:w w:val="104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5"/>
            <w:w w:val="104"/>
            <w:sz w:val="22"/>
            <w:szCs w:val="22"/>
          </w:rPr>
          <w:t>co</w:t>
        </w:r>
        <w:r w:rsidRPr="00EB19E3">
          <w:rPr>
            <w:rFonts w:asciiTheme="minorHAnsi" w:eastAsia="Arial" w:hAnsiTheme="minorHAnsi" w:cstheme="minorHAnsi"/>
            <w:w w:val="104"/>
            <w:sz w:val="22"/>
            <w:szCs w:val="22"/>
          </w:rPr>
          <w:t>m</w:t>
        </w:r>
      </w:hyperlink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9"/>
          <w:w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hub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zhex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1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m</w:t>
      </w:r>
    </w:p>
    <w:p w14:paraId="1E009407" w14:textId="77777777" w:rsidR="00D5548A" w:rsidRPr="00EB19E3" w:rsidRDefault="00D5548A">
      <w:pPr>
        <w:spacing w:before="6"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660" w:right="620" w:bottom="280" w:left="600" w:header="720" w:footer="720" w:gutter="0"/>
          <w:cols w:space="720"/>
        </w:sectPr>
      </w:pPr>
    </w:p>
    <w:p w14:paraId="173B9541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b/>
          <w:spacing w:val="7"/>
          <w:w w:val="10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7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N</w:t>
      </w:r>
    </w:p>
    <w:p w14:paraId="63D9A7BE" w14:textId="77777777" w:rsidR="00D5548A" w:rsidRPr="00EB19E3" w:rsidRDefault="00EB19E3">
      <w:pPr>
        <w:spacing w:before="52" w:line="180" w:lineRule="exact"/>
        <w:ind w:left="134" w:right="-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Pac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6"/>
          <w:w w:val="10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14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1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8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2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73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b/>
          <w:spacing w:val="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"/>
          <w:w w:val="110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6"/>
          <w:w w:val="108"/>
          <w:position w:val="-1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w w:val="7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pacing w:val="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b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3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30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6"/>
          <w:w w:val="10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11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1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1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6"/>
          <w:w w:val="114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5"/>
          <w:w w:val="9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1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8"/>
          <w:w w:val="10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101"/>
          <w:position w:val="-1"/>
          <w:sz w:val="22"/>
          <w:szCs w:val="22"/>
        </w:rPr>
        <w:t>s</w:t>
      </w:r>
    </w:p>
    <w:p w14:paraId="300508A7" w14:textId="77777777" w:rsidR="00D5548A" w:rsidRPr="00EB19E3" w:rsidRDefault="00EB19E3">
      <w:pPr>
        <w:spacing w:line="24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enc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(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pu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enc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0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14"/>
          <w:w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</w:p>
    <w:p w14:paraId="4C29C655" w14:textId="77777777" w:rsidR="00D5548A" w:rsidRPr="00EB19E3" w:rsidRDefault="00EB19E3">
      <w:pPr>
        <w:spacing w:before="1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6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6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5</w:t>
      </w:r>
    </w:p>
    <w:p w14:paraId="79AA98A5" w14:textId="77777777" w:rsidR="00D5548A" w:rsidRPr="00EB19E3" w:rsidRDefault="00D5548A">
      <w:pPr>
        <w:spacing w:before="11" w:line="200" w:lineRule="exact"/>
        <w:rPr>
          <w:rFonts w:asciiTheme="minorHAnsi" w:hAnsiTheme="minorHAnsi" w:cstheme="minorHAnsi"/>
          <w:sz w:val="22"/>
          <w:szCs w:val="22"/>
        </w:rPr>
      </w:pPr>
    </w:p>
    <w:p w14:paraId="20AEF61E" w14:textId="77777777" w:rsidR="00D5548A" w:rsidRPr="00EB19E3" w:rsidRDefault="00EB19E3">
      <w:pPr>
        <w:spacing w:line="18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pacing w:val="4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4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6"/>
          <w:w w:val="10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14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1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110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73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b/>
          <w:spacing w:val="4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"/>
          <w:w w:val="110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6"/>
          <w:w w:val="108"/>
          <w:position w:val="-1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w w:val="7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6"/>
          <w:w w:val="104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5"/>
          <w:w w:val="11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0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w w:val="11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s</w:t>
      </w:r>
    </w:p>
    <w:p w14:paraId="7324A042" w14:textId="77777777" w:rsidR="00D5548A" w:rsidRPr="00EB19E3" w:rsidRDefault="00EB19E3">
      <w:pPr>
        <w:spacing w:line="24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Bache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nes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BBA</w:t>
      </w:r>
      <w:r w:rsidRPr="00EB19E3">
        <w:rPr>
          <w:rFonts w:asciiTheme="minorHAnsi" w:eastAsia="Arial" w:hAnsiTheme="minorHAnsi" w:cstheme="minorHAnsi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4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tr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eneu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sh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5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1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6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</w:p>
    <w:p w14:paraId="5F24E921" w14:textId="77777777" w:rsidR="00D5548A" w:rsidRPr="00EB19E3" w:rsidRDefault="00EB19E3">
      <w:pPr>
        <w:spacing w:before="6" w:line="20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w w:val="98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6"/>
          <w:w w:val="10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7"/>
          <w:w w:val="11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61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.4</w:t>
      </w:r>
    </w:p>
    <w:p w14:paraId="26107939" w14:textId="77777777" w:rsidR="00D5548A" w:rsidRPr="00EB19E3" w:rsidRDefault="00EB19E3">
      <w:pPr>
        <w:spacing w:before="16" w:line="28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61073834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6D03FB14" w14:textId="77777777" w:rsidR="00D5548A" w:rsidRPr="00EB19E3" w:rsidRDefault="00EB19E3">
      <w:pPr>
        <w:spacing w:before="23"/>
        <w:ind w:left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6</w:t>
      </w:r>
    </w:p>
    <w:p w14:paraId="4CC4267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C03F11B" w14:textId="77777777" w:rsidR="00D5548A" w:rsidRPr="00EB19E3" w:rsidRDefault="00D5548A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5E455ECA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26525E40" w14:textId="77777777" w:rsidR="00D5548A" w:rsidRPr="00EB19E3" w:rsidRDefault="00EB19E3">
      <w:pPr>
        <w:spacing w:before="23"/>
        <w:ind w:left="77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8012" w:space="1622"/>
            <w:col w:w="1386"/>
          </w:cols>
        </w:sectPr>
      </w:pP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nua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2</w:t>
      </w:r>
    </w:p>
    <w:p w14:paraId="40F6822F" w14:textId="77777777" w:rsidR="00D5548A" w:rsidRPr="00EB19E3" w:rsidRDefault="00D5548A">
      <w:pPr>
        <w:spacing w:before="3" w:line="16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4BED231C" w14:textId="77777777" w:rsidR="00D5548A" w:rsidRPr="00EB19E3" w:rsidRDefault="00EB19E3">
      <w:pPr>
        <w:spacing w:before="37" w:line="278" w:lineRule="auto"/>
        <w:ind w:left="120" w:right="-31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TECHN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7"/>
          <w:w w:val="10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1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6"/>
          <w:w w:val="11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8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6"/>
          <w:w w:val="11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 xml:space="preserve">: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mm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5"/>
          <w:w w:val="110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 xml:space="preserve">: 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8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6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:</w:t>
      </w:r>
    </w:p>
    <w:p w14:paraId="6368C170" w14:textId="77777777" w:rsidR="00D5548A" w:rsidRPr="00EB19E3" w:rsidRDefault="00D5548A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44D1BE7A" w14:textId="77777777" w:rsidR="00D5548A" w:rsidRPr="00EB19E3" w:rsidRDefault="00EB19E3">
      <w:pPr>
        <w:spacing w:line="20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6"/>
          <w:w w:val="10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7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6"/>
          <w:w w:val="10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8"/>
          <w:w w:val="111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1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9"/>
          <w:position w:val="-1"/>
          <w:sz w:val="22"/>
          <w:szCs w:val="22"/>
        </w:rPr>
        <w:t>:</w:t>
      </w:r>
    </w:p>
    <w:p w14:paraId="3D853187" w14:textId="77777777" w:rsidR="00D5548A" w:rsidRPr="00EB19E3" w:rsidRDefault="00EB19E3">
      <w:pPr>
        <w:spacing w:before="16" w:line="28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39C9CE67" w14:textId="77777777" w:rsidR="00D5548A" w:rsidRPr="00EB19E3" w:rsidRDefault="00EB19E3">
      <w:pPr>
        <w:spacing w:line="267" w:lineRule="auto"/>
        <w:ind w:right="3747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9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ndo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8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X/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7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 xml:space="preserve">X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uag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+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a</w:t>
      </w:r>
    </w:p>
    <w:p w14:paraId="0E000E67" w14:textId="77777777" w:rsidR="00D5548A" w:rsidRPr="00EB19E3" w:rsidRDefault="00EB19E3">
      <w:pPr>
        <w:spacing w:line="200" w:lineRule="exact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6"/>
          <w:w w:val="11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6"/>
          <w:w w:val="11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4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6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</w:p>
    <w:p w14:paraId="333535BF" w14:textId="77777777" w:rsidR="00D5548A" w:rsidRPr="00EB19E3" w:rsidRDefault="00EB19E3">
      <w:pPr>
        <w:spacing w:before="19"/>
        <w:ind w:left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9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S</w:t>
      </w:r>
    </w:p>
    <w:p w14:paraId="1B5BC04C" w14:textId="77777777" w:rsidR="00D5548A" w:rsidRPr="00EB19E3" w:rsidRDefault="00EB19E3">
      <w:pPr>
        <w:spacing w:before="23" w:line="200" w:lineRule="exact"/>
        <w:ind w:left="14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2576" w:space="424"/>
            <w:col w:w="8020"/>
          </w:cols>
        </w:sectPr>
      </w:pP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98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9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w w:val="119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8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07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1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4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dob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1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p</w:t>
      </w:r>
    </w:p>
    <w:p w14:paraId="29ECEA45" w14:textId="77777777" w:rsidR="00D5548A" w:rsidRPr="00EB19E3" w:rsidRDefault="00D5548A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00E41790" w14:textId="77777777" w:rsidR="00D5548A" w:rsidRPr="00EB19E3" w:rsidRDefault="00EB19E3">
      <w:pPr>
        <w:spacing w:before="37" w:line="300" w:lineRule="auto"/>
        <w:ind w:left="134" w:right="8677" w:hanging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CAD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C </w:t>
      </w:r>
      <w:r w:rsidRPr="00EB19E3">
        <w:rPr>
          <w:rFonts w:asciiTheme="minorHAnsi" w:eastAsia="Arial" w:hAnsiTheme="minorHAnsi" w:cstheme="minorHAnsi"/>
          <w:b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8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110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11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Mob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b/>
          <w:spacing w:val="5"/>
          <w:w w:val="11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io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</w:p>
    <w:p w14:paraId="49688F28" w14:textId="77777777" w:rsidR="00D5548A" w:rsidRPr="00EB19E3" w:rsidRDefault="00EB19E3">
      <w:pPr>
        <w:spacing w:line="180" w:lineRule="exact"/>
        <w:ind w:left="456" w:right="53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gne</w:t>
      </w:r>
      <w:r w:rsidRPr="00EB19E3">
        <w:rPr>
          <w:rFonts w:asciiTheme="minorHAnsi" w:eastAsia="Arial" w:hAnsiTheme="minorHAnsi" w:cstheme="minorHAnsi"/>
          <w:sz w:val="22"/>
          <w:szCs w:val="22"/>
        </w:rPr>
        <w:t>d  a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app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5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6"/>
          <w:w w:val="11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</w:p>
    <w:p w14:paraId="4B48D2F0" w14:textId="77777777" w:rsidR="00D5548A" w:rsidRPr="00EB19E3" w:rsidRDefault="00EB19E3">
      <w:pPr>
        <w:spacing w:before="23"/>
        <w:ind w:left="806" w:right="924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S</w:t>
      </w:r>
    </w:p>
    <w:p w14:paraId="43D12B96" w14:textId="77777777" w:rsidR="00D5548A" w:rsidRPr="00EB19E3" w:rsidRDefault="00EB19E3">
      <w:pPr>
        <w:spacing w:before="3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t-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ava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</w:p>
    <w:p w14:paraId="4A81F0A2" w14:textId="77777777" w:rsidR="00D5548A" w:rsidRPr="00EB19E3" w:rsidRDefault="00D5548A">
      <w:pPr>
        <w:spacing w:before="6" w:line="200" w:lineRule="exact"/>
        <w:rPr>
          <w:rFonts w:asciiTheme="minorHAnsi" w:hAnsiTheme="minorHAnsi" w:cstheme="minorHAnsi"/>
          <w:sz w:val="22"/>
          <w:szCs w:val="22"/>
        </w:rPr>
      </w:pPr>
    </w:p>
    <w:p w14:paraId="75F95A34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n</w:t>
      </w:r>
    </w:p>
    <w:p w14:paraId="7A06778C" w14:textId="77777777" w:rsidR="00D5548A" w:rsidRPr="00EB19E3" w:rsidRDefault="00EB19E3">
      <w:pPr>
        <w:spacing w:before="3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aye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g</w:t>
      </w:r>
    </w:p>
    <w:p w14:paraId="65251D09" w14:textId="77777777" w:rsidR="00D5548A" w:rsidRPr="00EB19E3" w:rsidRDefault="00D5548A">
      <w:pPr>
        <w:spacing w:before="6" w:line="200" w:lineRule="exact"/>
        <w:rPr>
          <w:rFonts w:asciiTheme="minorHAnsi" w:hAnsiTheme="minorHAnsi" w:cstheme="minorHAnsi"/>
          <w:sz w:val="22"/>
          <w:szCs w:val="22"/>
        </w:rPr>
      </w:pPr>
    </w:p>
    <w:p w14:paraId="5BD7C0C1" w14:textId="77777777" w:rsidR="00D5548A" w:rsidRPr="00EB19E3" w:rsidRDefault="00EB19E3">
      <w:pPr>
        <w:ind w:left="18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che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6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m</w:t>
      </w:r>
    </w:p>
    <w:p w14:paraId="7F0A87D2" w14:textId="77777777" w:rsidR="00D5548A" w:rsidRPr="00EB19E3" w:rsidRDefault="00EB19E3">
      <w:pPr>
        <w:tabs>
          <w:tab w:val="left" w:pos="840"/>
        </w:tabs>
        <w:spacing w:before="38" w:line="267" w:lineRule="auto"/>
        <w:ind w:left="854" w:right="371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pape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</w:p>
    <w:p w14:paraId="52099014" w14:textId="77777777" w:rsidR="00D5548A" w:rsidRPr="00EB19E3" w:rsidRDefault="00D5548A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53E934CB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RELEV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1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6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E</w:t>
      </w:r>
    </w:p>
    <w:p w14:paraId="349B2E4E" w14:textId="77777777" w:rsidR="00D5548A" w:rsidRPr="00EB19E3" w:rsidRDefault="00EB19E3">
      <w:pPr>
        <w:spacing w:before="5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404C4904" w14:textId="77777777" w:rsidR="00D5548A" w:rsidRPr="00EB19E3" w:rsidRDefault="00EB19E3">
      <w:pPr>
        <w:spacing w:before="28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5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nee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5</w:t>
      </w:r>
    </w:p>
    <w:p w14:paraId="499A00C2" w14:textId="77777777" w:rsidR="00D5548A" w:rsidRPr="00EB19E3" w:rsidRDefault="00EB19E3">
      <w:pPr>
        <w:tabs>
          <w:tab w:val="left" w:pos="840"/>
        </w:tabs>
        <w:spacing w:before="33" w:line="267" w:lineRule="auto"/>
        <w:ind w:left="854" w:right="184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3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app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dev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</w:p>
    <w:p w14:paraId="341BF84E" w14:textId="77777777" w:rsidR="00D5548A" w:rsidRPr="00EB19E3" w:rsidRDefault="00EB19E3">
      <w:pPr>
        <w:tabs>
          <w:tab w:val="left" w:pos="840"/>
        </w:tabs>
        <w:spacing w:before="15" w:line="267" w:lineRule="auto"/>
        <w:ind w:left="854" w:right="285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ze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6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6"/>
          <w:w w:val="11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SAS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osho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p 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oughou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deve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fo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</w:p>
    <w:p w14:paraId="30119C68" w14:textId="77777777" w:rsidR="00D5548A" w:rsidRPr="00EB19E3" w:rsidRDefault="00EB19E3">
      <w:pPr>
        <w:spacing w:before="10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nage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34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eques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spacing w:val="2"/>
          <w:w w:val="138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</w:p>
    <w:p w14:paraId="2EAA13FB" w14:textId="77777777" w:rsidR="00D5548A" w:rsidRPr="00EB19E3" w:rsidRDefault="00D5548A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</w:pPr>
    </w:p>
    <w:p w14:paraId="4DCD41A0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DD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ONA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L </w:t>
      </w:r>
      <w:r w:rsidRPr="00EB19E3">
        <w:rPr>
          <w:rFonts w:asciiTheme="minorHAnsi" w:eastAsia="Arial" w:hAnsiTheme="minorHAnsi" w:cstheme="minorHAnsi"/>
          <w:b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1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6"/>
          <w:w w:val="103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b/>
          <w:spacing w:val="7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</w:p>
    <w:p w14:paraId="565B6EDD" w14:textId="77777777" w:rsidR="00D5548A" w:rsidRPr="00EB19E3" w:rsidRDefault="00EB19E3">
      <w:pPr>
        <w:spacing w:before="52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pd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io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0CB90907" w14:textId="77777777" w:rsidR="00D5548A" w:rsidRPr="00EB19E3" w:rsidRDefault="00EB19E3">
      <w:pPr>
        <w:spacing w:before="23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coun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ece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vab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201</w:t>
      </w:r>
      <w:r w:rsidRPr="00EB19E3">
        <w:rPr>
          <w:rFonts w:asciiTheme="minorHAnsi" w:eastAsia="Arial" w:hAnsiTheme="minorHAnsi" w:cstheme="minorHAnsi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1"/>
          <w:w w:val="1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Janua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4</w:t>
      </w:r>
    </w:p>
    <w:p w14:paraId="319C04DF" w14:textId="77777777" w:rsidR="00D5548A" w:rsidRPr="00EB19E3" w:rsidRDefault="00EB19E3">
      <w:pPr>
        <w:tabs>
          <w:tab w:val="left" w:pos="840"/>
        </w:tabs>
        <w:spacing w:before="38" w:line="267" w:lineRule="auto"/>
        <w:ind w:left="845" w:right="554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nduc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c 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illi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eek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esea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pay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app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una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oca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yna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depos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hec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s</w:t>
      </w:r>
    </w:p>
    <w:p w14:paraId="4973A2BF" w14:textId="77777777" w:rsidR="00D5548A" w:rsidRPr="00EB19E3" w:rsidRDefault="00EB19E3">
      <w:pPr>
        <w:tabs>
          <w:tab w:val="left" w:pos="840"/>
        </w:tabs>
        <w:spacing w:before="15" w:line="267" w:lineRule="auto"/>
        <w:ind w:left="845" w:right="573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educe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zeab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onsh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accoun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</w:p>
    <w:p w14:paraId="74375B04" w14:textId="77777777" w:rsidR="00D5548A" w:rsidRPr="00EB19E3" w:rsidRDefault="00D5548A">
      <w:pPr>
        <w:spacing w:before="1" w:line="1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0AAB9C4C" w14:textId="77777777" w:rsidR="00D5548A" w:rsidRPr="00EB19E3" w:rsidRDefault="00EB19E3">
      <w:pPr>
        <w:spacing w:before="37"/>
        <w:ind w:left="134" w:right="-5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Fas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io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6"/>
          <w:w w:val="11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6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1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r</w:t>
      </w:r>
    </w:p>
    <w:p w14:paraId="7497BC30" w14:textId="77777777" w:rsidR="00D5548A" w:rsidRPr="00EB19E3" w:rsidRDefault="00EB19E3">
      <w:pPr>
        <w:spacing w:before="28" w:line="20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2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97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1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r</w:t>
      </w:r>
    </w:p>
    <w:p w14:paraId="7C1B808F" w14:textId="77777777" w:rsidR="00D5548A" w:rsidRPr="00EB19E3" w:rsidRDefault="00EB19E3">
      <w:pPr>
        <w:spacing w:before="37"/>
        <w:ind w:left="11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6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11"/>
          <w:sz w:val="22"/>
          <w:szCs w:val="22"/>
        </w:rPr>
        <w:t>Y</w:t>
      </w:r>
    </w:p>
    <w:p w14:paraId="461FE95B" w14:textId="77777777" w:rsidR="00D5548A" w:rsidRPr="00EB19E3" w:rsidRDefault="00EB19E3">
      <w:pPr>
        <w:spacing w:before="28" w:line="200" w:lineRule="exact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3194" w:space="5249"/>
            <w:col w:w="2577"/>
          </w:cols>
        </w:sectPr>
      </w:pP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obe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1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5"/>
          <w:w w:val="110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5"/>
          <w:w w:val="96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78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 --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3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6"/>
          <w:w w:val="114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4"/>
          <w:w w:val="87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3</w:t>
      </w:r>
    </w:p>
    <w:p w14:paraId="51482831" w14:textId="77777777" w:rsidR="00D5548A" w:rsidRPr="00EB19E3" w:rsidRDefault="00EB19E3">
      <w:pPr>
        <w:spacing w:before="37"/>
        <w:ind w:left="456" w:right="53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41D7869C">
          <v:shape id="_x0000_s1035" type="#_x0000_t75" style="position:absolute;left:0;text-align:left;margin-left:0;margin-top:0;width:612pt;height:11in;z-index:-2992;mso-position-horizontal-relative:page;mso-position-vertical-relative:page">
            <v:imagedata r:id="rId45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deve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eb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accoun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s</w:t>
      </w:r>
    </w:p>
    <w:p w14:paraId="583ABB5D" w14:textId="77777777" w:rsidR="00D5548A" w:rsidRPr="00EB19E3" w:rsidRDefault="00EB19E3">
      <w:pPr>
        <w:spacing w:before="38"/>
        <w:ind w:left="456" w:right="58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app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anua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</w:p>
    <w:p w14:paraId="6032B746" w14:textId="77777777" w:rsidR="00D5548A" w:rsidRPr="00EB19E3" w:rsidRDefault="00EB19E3">
      <w:pPr>
        <w:tabs>
          <w:tab w:val="left" w:pos="820"/>
        </w:tabs>
        <w:spacing w:before="38" w:line="267" w:lineRule="auto"/>
        <w:ind w:left="845" w:right="192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ove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pay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8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0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ega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op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oca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uspens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w w:val="119"/>
          <w:sz w:val="22"/>
          <w:szCs w:val="22"/>
        </w:rPr>
        <w:t>t</w:t>
      </w:r>
    </w:p>
    <w:p w14:paraId="14ADE621" w14:textId="77777777" w:rsidR="00D5548A" w:rsidRPr="00EB19E3" w:rsidRDefault="00EB19E3">
      <w:pPr>
        <w:tabs>
          <w:tab w:val="left" w:pos="840"/>
        </w:tabs>
        <w:spacing w:before="10" w:line="272" w:lineRule="auto"/>
        <w:ind w:left="854" w:right="309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ene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2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epo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eco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anage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s</w:t>
      </w:r>
    </w:p>
    <w:p w14:paraId="6E623077" w14:textId="77777777" w:rsidR="00D5548A" w:rsidRPr="00EB19E3" w:rsidRDefault="00D5548A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47EA3313" w14:textId="77777777" w:rsidR="00D5548A" w:rsidRPr="00EB19E3" w:rsidRDefault="00EB19E3">
      <w:pPr>
        <w:ind w:left="5170" w:right="5136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z w:val="22"/>
          <w:szCs w:val="22"/>
        </w:rPr>
        <w:t>5</w:t>
      </w:r>
    </w:p>
    <w:p w14:paraId="7EB644D4" w14:textId="77777777" w:rsidR="00D5548A" w:rsidRPr="00EB19E3" w:rsidRDefault="00EB19E3">
      <w:pPr>
        <w:spacing w:before="83"/>
        <w:ind w:left="4703" w:right="4705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lastRenderedPageBreak/>
        <w:t>MA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N</w:t>
      </w:r>
    </w:p>
    <w:p w14:paraId="317B6C8E" w14:textId="77777777" w:rsidR="00D5548A" w:rsidRPr="00EB19E3" w:rsidRDefault="00EB19E3">
      <w:pPr>
        <w:spacing w:before="43"/>
        <w:ind w:left="2654" w:right="266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Ta</w:t>
      </w:r>
      <w:r w:rsidRPr="00EB19E3">
        <w:rPr>
          <w:rFonts w:asciiTheme="minorHAnsi" w:eastAsia="Arial" w:hAnsiTheme="minorHAnsi" w:cstheme="minorHAnsi"/>
          <w:spacing w:val="-4"/>
          <w:w w:val="13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2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w w:val="8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 xml:space="preserve">10591 </w:t>
      </w:r>
      <w:r w:rsidRPr="00EB19E3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68"/>
          <w:sz w:val="22"/>
          <w:szCs w:val="22"/>
        </w:rPr>
        <w:t xml:space="preserve">• </w:t>
      </w:r>
      <w:r w:rsidRPr="00EB19E3">
        <w:rPr>
          <w:rFonts w:asciiTheme="minorHAnsi" w:hAnsiTheme="minorHAnsi" w:cstheme="minorHAnsi"/>
          <w:spacing w:val="4"/>
          <w:w w:val="6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9</w:t>
      </w:r>
      <w:r w:rsidRPr="00EB19E3">
        <w:rPr>
          <w:rFonts w:asciiTheme="minorHAnsi" w:hAnsiTheme="minorHAnsi" w:cstheme="minorHAnsi"/>
          <w:spacing w:val="1"/>
          <w:w w:val="109"/>
          <w:sz w:val="22"/>
          <w:szCs w:val="22"/>
        </w:rPr>
        <w:t>1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4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.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675.4</w:t>
      </w:r>
      <w:r w:rsidRPr="00EB19E3">
        <w:rPr>
          <w:rFonts w:asciiTheme="minorHAnsi" w:hAnsiTheme="minorHAnsi" w:cstheme="minorHAnsi"/>
          <w:spacing w:val="1"/>
          <w:w w:val="109"/>
          <w:sz w:val="22"/>
          <w:szCs w:val="22"/>
        </w:rPr>
        <w:t>3</w:t>
      </w:r>
      <w:r w:rsidRPr="00EB19E3">
        <w:rPr>
          <w:rFonts w:asciiTheme="minorHAnsi" w:hAnsiTheme="minorHAnsi" w:cstheme="minorHAnsi"/>
          <w:w w:val="109"/>
          <w:sz w:val="22"/>
          <w:szCs w:val="22"/>
        </w:rPr>
        <w:t>21</w:t>
      </w:r>
      <w:r w:rsidRPr="00EB19E3">
        <w:rPr>
          <w:rFonts w:asciiTheme="minorHAnsi" w:hAnsiTheme="minorHAnsi" w:cstheme="minorHAnsi"/>
          <w:spacing w:val="25"/>
          <w:w w:val="10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75"/>
          <w:sz w:val="22"/>
          <w:szCs w:val="22"/>
        </w:rPr>
        <w:t xml:space="preserve">• </w:t>
      </w:r>
      <w:r w:rsidRPr="00EB19E3">
        <w:rPr>
          <w:rFonts w:asciiTheme="minorHAnsi" w:hAnsiTheme="minorHAnsi" w:cstheme="minorHAnsi"/>
          <w:spacing w:val="2"/>
          <w:w w:val="7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hyperlink r:id="rId46">
        <w:r w:rsidRPr="00EB19E3">
          <w:rPr>
            <w:rFonts w:asciiTheme="minorHAnsi" w:eastAsia="Arial" w:hAnsiTheme="minorHAnsi" w:cstheme="minorHAnsi"/>
            <w:spacing w:val="-2"/>
            <w:w w:val="99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4"/>
            <w:w w:val="103"/>
            <w:sz w:val="22"/>
            <w:szCs w:val="22"/>
          </w:rPr>
          <w:t>h</w:t>
        </w:r>
        <w:r w:rsidRPr="00EB19E3">
          <w:rPr>
            <w:rFonts w:asciiTheme="minorHAnsi" w:eastAsia="Arial" w:hAnsiTheme="minorHAnsi" w:cstheme="minorHAnsi"/>
            <w:spacing w:val="-4"/>
            <w:w w:val="116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spacing w:val="-4"/>
            <w:w w:val="103"/>
            <w:sz w:val="22"/>
            <w:szCs w:val="22"/>
          </w:rPr>
          <w:t>u</w:t>
        </w:r>
        <w:r w:rsidRPr="00EB19E3">
          <w:rPr>
            <w:rFonts w:asciiTheme="minorHAnsi" w:eastAsia="Arial" w:hAnsiTheme="minorHAnsi" w:cstheme="minorHAnsi"/>
            <w:w w:val="123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4"/>
            <w:w w:val="123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3"/>
            <w:w w:val="98"/>
            <w:sz w:val="22"/>
            <w:szCs w:val="22"/>
          </w:rPr>
          <w:t>h</w:t>
        </w:r>
        <w:r w:rsidRPr="00EB19E3">
          <w:rPr>
            <w:rFonts w:asciiTheme="minorHAnsi" w:eastAsia="Arial" w:hAnsiTheme="minorHAnsi" w:cstheme="minorHAnsi"/>
            <w:spacing w:val="-4"/>
            <w:w w:val="103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5"/>
            <w:w w:val="112"/>
            <w:sz w:val="22"/>
            <w:szCs w:val="22"/>
          </w:rPr>
          <w:t>n</w:t>
        </w:r>
        <w:r w:rsidRPr="00EB19E3">
          <w:rPr>
            <w:rFonts w:asciiTheme="minorHAnsi" w:eastAsia="Arial" w:hAnsiTheme="minorHAnsi" w:cstheme="minorHAnsi"/>
            <w:spacing w:val="-8"/>
            <w:w w:val="96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-5"/>
            <w:w w:val="112"/>
            <w:sz w:val="22"/>
            <w:szCs w:val="22"/>
          </w:rPr>
          <w:t>p</w:t>
        </w:r>
        <w:r w:rsidRPr="00EB19E3">
          <w:rPr>
            <w:rFonts w:asciiTheme="minorHAnsi" w:eastAsia="Arial" w:hAnsiTheme="minorHAnsi" w:cstheme="minorHAnsi"/>
            <w:spacing w:val="-4"/>
            <w:w w:val="94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4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4"/>
            <w:w w:val="107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2"/>
            <w:w w:val="90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4"/>
            <w:w w:val="107"/>
            <w:sz w:val="22"/>
            <w:szCs w:val="22"/>
          </w:rPr>
          <w:t>ed</w:t>
        </w:r>
        <w:r w:rsidRPr="00EB19E3">
          <w:rPr>
            <w:rFonts w:asciiTheme="minorHAnsi" w:eastAsia="Arial" w:hAnsiTheme="minorHAnsi" w:cstheme="minorHAnsi"/>
            <w:w w:val="94"/>
            <w:sz w:val="22"/>
            <w:szCs w:val="22"/>
          </w:rPr>
          <w:t>u</w:t>
        </w:r>
      </w:hyperlink>
    </w:p>
    <w:p w14:paraId="67006105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1496EA1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C9E3B34" w14:textId="77777777" w:rsidR="00D5548A" w:rsidRPr="00EB19E3" w:rsidRDefault="00EB19E3">
      <w:pPr>
        <w:ind w:left="1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E</w:t>
      </w:r>
    </w:p>
    <w:p w14:paraId="5D524076" w14:textId="77777777" w:rsidR="00D5548A" w:rsidRPr="00EB19E3" w:rsidRDefault="00EB19E3">
      <w:pPr>
        <w:spacing w:before="72" w:line="220" w:lineRule="exact"/>
        <w:ind w:left="15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7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1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-3"/>
          <w:w w:val="16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0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5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8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ead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3"/>
          <w:w w:val="1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7"/>
          <w:w w:val="9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7"/>
          <w:w w:val="111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10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6"/>
          <w:w w:val="7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07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5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7"/>
          <w:w w:val="10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6"/>
          <w:w w:val="7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g</w:t>
      </w:r>
    </w:p>
    <w:p w14:paraId="377FD166" w14:textId="77777777" w:rsidR="00D5548A" w:rsidRPr="00EB19E3" w:rsidRDefault="00D5548A">
      <w:pPr>
        <w:spacing w:before="5" w:line="1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680" w:right="580" w:bottom="280" w:left="580" w:header="720" w:footer="720" w:gutter="0"/>
          <w:cols w:space="720"/>
        </w:sectPr>
      </w:pPr>
    </w:p>
    <w:p w14:paraId="3D910A6D" w14:textId="77777777" w:rsidR="00D5548A" w:rsidRPr="00EB19E3" w:rsidRDefault="00EB19E3">
      <w:pPr>
        <w:spacing w:before="37"/>
        <w:ind w:left="1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N</w:t>
      </w:r>
    </w:p>
    <w:p w14:paraId="0049BF4F" w14:textId="77777777" w:rsidR="00D5548A" w:rsidRPr="00EB19E3" w:rsidRDefault="00EB19E3">
      <w:pPr>
        <w:spacing w:before="72"/>
        <w:ind w:left="154" w:right="-5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9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ni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ersi</w:t>
      </w:r>
      <w:r w:rsidRPr="00EB19E3">
        <w:rPr>
          <w:rFonts w:asciiTheme="minorHAnsi" w:eastAsia="Arial" w:hAnsiTheme="minorHAnsi" w:cstheme="minorHAnsi"/>
          <w:b/>
          <w:spacing w:val="1"/>
          <w:w w:val="10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4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nh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3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ursi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Y</w:t>
      </w:r>
    </w:p>
    <w:p w14:paraId="283CE6A8" w14:textId="77777777" w:rsidR="00D5548A" w:rsidRPr="00EB19E3" w:rsidRDefault="00EB19E3">
      <w:pPr>
        <w:spacing w:before="57"/>
        <w:ind w:left="1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Nu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rsi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</w:t>
      </w:r>
    </w:p>
    <w:p w14:paraId="43699446" w14:textId="77777777" w:rsidR="00D5548A" w:rsidRPr="00EB19E3" w:rsidRDefault="00EB19E3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446A101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3F8AB02" w14:textId="77777777" w:rsidR="00D5548A" w:rsidRPr="00EB19E3" w:rsidRDefault="00EB19E3">
      <w:pPr>
        <w:ind w:left="874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3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spacing w:val="1"/>
          <w:sz w:val="22"/>
          <w:szCs w:val="22"/>
        </w:rPr>
        <w:t>3</w:t>
      </w:r>
      <w:r w:rsidRPr="00EB19E3">
        <w:rPr>
          <w:rFonts w:asciiTheme="minorHAnsi" w:hAnsiTheme="minorHAnsi" w:cstheme="minorHAnsi"/>
          <w:b/>
          <w:w w:val="105"/>
          <w:sz w:val="22"/>
          <w:szCs w:val="22"/>
        </w:rPr>
        <w:t>.</w:t>
      </w:r>
      <w:r w:rsidRPr="00EB19E3">
        <w:rPr>
          <w:rFonts w:asciiTheme="minorHAnsi" w:hAnsiTheme="minorHAnsi" w:cstheme="minorHAnsi"/>
          <w:b/>
          <w:spacing w:val="1"/>
          <w:w w:val="124"/>
          <w:sz w:val="22"/>
          <w:szCs w:val="22"/>
        </w:rPr>
        <w:t>4</w:t>
      </w:r>
      <w:r w:rsidRPr="00EB19E3">
        <w:rPr>
          <w:rFonts w:asciiTheme="minorHAnsi" w:hAnsiTheme="minorHAnsi" w:cstheme="minorHAnsi"/>
          <w:b/>
          <w:w w:val="96"/>
          <w:sz w:val="22"/>
          <w:szCs w:val="22"/>
        </w:rPr>
        <w:t>1</w:t>
      </w:r>
    </w:p>
    <w:p w14:paraId="65C54557" w14:textId="77777777" w:rsidR="00D5548A" w:rsidRPr="00EB19E3" w:rsidRDefault="00EB19E3">
      <w:pPr>
        <w:spacing w:before="38" w:line="2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580" w:bottom="280" w:left="580" w:header="720" w:footer="720" w:gutter="0"/>
          <w:cols w:num="2" w:space="720" w:equalWidth="0">
            <w:col w:w="5684" w:space="3514"/>
            <w:col w:w="1882"/>
          </w:cols>
        </w:sectPr>
      </w:pPr>
      <w:r w:rsidRPr="00EB19E3">
        <w:rPr>
          <w:rFonts w:asciiTheme="minorHAnsi" w:eastAsia="Arial" w:hAnsiTheme="minorHAnsi" w:cstheme="minorHAnsi"/>
          <w:spacing w:val="-3"/>
          <w:w w:val="7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4"/>
          <w:w w:val="9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6"/>
          <w:position w:val="-1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120"/>
          <w:position w:val="-1"/>
          <w:sz w:val="22"/>
          <w:szCs w:val="22"/>
        </w:rPr>
        <w:t>0</w:t>
      </w:r>
      <w:r w:rsidRPr="00EB19E3">
        <w:rPr>
          <w:rFonts w:asciiTheme="minorHAnsi" w:hAnsiTheme="minorHAnsi" w:cstheme="minorHAnsi"/>
          <w:spacing w:val="1"/>
          <w:w w:val="105"/>
          <w:position w:val="-1"/>
          <w:sz w:val="22"/>
          <w:szCs w:val="22"/>
        </w:rPr>
        <w:t>1</w:t>
      </w:r>
      <w:r w:rsidRPr="00EB19E3">
        <w:rPr>
          <w:rFonts w:asciiTheme="minorHAnsi" w:hAnsiTheme="minorHAnsi" w:cstheme="minorHAnsi"/>
          <w:position w:val="-1"/>
          <w:sz w:val="22"/>
          <w:szCs w:val="22"/>
        </w:rPr>
        <w:t>8</w:t>
      </w:r>
    </w:p>
    <w:p w14:paraId="5C01FDBC" w14:textId="77777777" w:rsidR="00D5548A" w:rsidRPr="00EB19E3" w:rsidRDefault="00D5548A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</w:p>
    <w:p w14:paraId="536FFB0C" w14:textId="77777777" w:rsidR="00D5548A" w:rsidRPr="00EB19E3" w:rsidRDefault="00EB19E3">
      <w:pPr>
        <w:spacing w:line="280" w:lineRule="auto"/>
        <w:ind w:left="159" w:right="448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ev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7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6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7"/>
          <w:w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3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1"/>
          <w:w w:val="4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oba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2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3"/>
          <w:w w:val="7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7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09FEEED4" w14:textId="77777777" w:rsidR="00D5548A" w:rsidRPr="00EB19E3" w:rsidRDefault="00D5548A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141CEAF9" w14:textId="77777777" w:rsidR="00D5548A" w:rsidRPr="00EB19E3" w:rsidRDefault="00EB19E3">
      <w:pPr>
        <w:ind w:left="1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1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Dec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0"/>
          <w:sz w:val="22"/>
          <w:szCs w:val="22"/>
        </w:rPr>
        <w:t>"</w:t>
      </w:r>
    </w:p>
    <w:p w14:paraId="346F0F86" w14:textId="77777777" w:rsidR="00D5548A" w:rsidRPr="00EB19E3" w:rsidRDefault="00D5548A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23B362F2" w14:textId="77777777" w:rsidR="00D5548A" w:rsidRPr="00EB19E3" w:rsidRDefault="00EB19E3">
      <w:pPr>
        <w:spacing w:line="260" w:lineRule="atLeast"/>
        <w:ind w:left="150" w:right="136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1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7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5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7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80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ie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71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80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80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</w:p>
    <w:p w14:paraId="33E79A88" w14:textId="77777777" w:rsidR="00D5548A" w:rsidRPr="00EB19E3" w:rsidRDefault="00D5548A">
      <w:pPr>
        <w:spacing w:before="5" w:line="14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580" w:bottom="280" w:left="580" w:header="720" w:footer="720" w:gutter="0"/>
          <w:cols w:space="720"/>
        </w:sectPr>
      </w:pPr>
    </w:p>
    <w:p w14:paraId="57202B39" w14:textId="77777777" w:rsidR="00D5548A" w:rsidRPr="00EB19E3" w:rsidRDefault="00EB19E3">
      <w:pPr>
        <w:spacing w:before="37"/>
        <w:ind w:left="1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0826FF0E" w14:textId="77777777" w:rsidR="00D5548A" w:rsidRPr="00EB19E3" w:rsidRDefault="00EB19E3">
      <w:pPr>
        <w:spacing w:before="72"/>
        <w:ind w:left="150" w:right="-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3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2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</w:p>
    <w:p w14:paraId="5B136B4A" w14:textId="77777777" w:rsidR="00D5548A" w:rsidRPr="00EB19E3" w:rsidRDefault="00EB19E3">
      <w:pPr>
        <w:spacing w:before="39" w:line="220" w:lineRule="exact"/>
        <w:ind w:left="15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6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5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2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s</w:t>
      </w:r>
    </w:p>
    <w:p w14:paraId="1307E05C" w14:textId="77777777" w:rsidR="00D5548A" w:rsidRPr="00EB19E3" w:rsidRDefault="00EB19E3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3036E12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4690DDB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70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20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5</w:t>
      </w:r>
      <w:r w:rsidRPr="00EB19E3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18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0D455F3B" w14:textId="77777777" w:rsidR="00D5548A" w:rsidRPr="00EB19E3" w:rsidRDefault="00EB19E3">
      <w:pPr>
        <w:spacing w:before="38" w:line="220" w:lineRule="exact"/>
        <w:ind w:left="811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580" w:bottom="280" w:left="580" w:header="720" w:footer="720" w:gutter="0"/>
          <w:cols w:num="2" w:space="720" w:equalWidth="0">
            <w:col w:w="8256" w:space="1061"/>
            <w:col w:w="1763"/>
          </w:cols>
        </w:sectPr>
      </w:pPr>
      <w:r w:rsidRPr="00EB19E3">
        <w:rPr>
          <w:rFonts w:asciiTheme="minorHAnsi" w:eastAsia="Arial" w:hAnsiTheme="minorHAnsi" w:cstheme="minorHAnsi"/>
          <w:spacing w:val="-3"/>
          <w:w w:val="7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6"/>
          <w:position w:val="-1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120"/>
          <w:position w:val="-1"/>
          <w:sz w:val="22"/>
          <w:szCs w:val="22"/>
        </w:rPr>
        <w:t>0</w:t>
      </w:r>
      <w:r w:rsidRPr="00EB19E3">
        <w:rPr>
          <w:rFonts w:asciiTheme="minorHAnsi" w:hAnsiTheme="minorHAnsi" w:cstheme="minorHAnsi"/>
          <w:spacing w:val="1"/>
          <w:w w:val="105"/>
          <w:position w:val="-1"/>
          <w:sz w:val="22"/>
          <w:szCs w:val="22"/>
        </w:rPr>
        <w:t>1</w:t>
      </w:r>
      <w:r w:rsidRPr="00EB19E3">
        <w:rPr>
          <w:rFonts w:asciiTheme="minorHAnsi" w:hAnsiTheme="minorHAnsi" w:cstheme="minorHAnsi"/>
          <w:w w:val="105"/>
          <w:position w:val="-1"/>
          <w:sz w:val="22"/>
          <w:szCs w:val="22"/>
        </w:rPr>
        <w:t>6</w:t>
      </w:r>
    </w:p>
    <w:p w14:paraId="396317A7" w14:textId="77777777" w:rsidR="00D5548A" w:rsidRPr="00EB19E3" w:rsidRDefault="00D5548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67"/>
        <w:gridCol w:w="6214"/>
        <w:gridCol w:w="1984"/>
      </w:tblGrid>
      <w:tr w:rsidR="00EB19E3" w:rsidRPr="00EB19E3" w14:paraId="67C64382" w14:textId="77777777">
        <w:trPr>
          <w:trHeight w:hRule="exact" w:val="331"/>
        </w:trPr>
        <w:tc>
          <w:tcPr>
            <w:tcW w:w="2667" w:type="dxa"/>
            <w:tcBorders>
              <w:top w:val="nil"/>
              <w:left w:val="nil"/>
              <w:bottom w:val="nil"/>
              <w:right w:val="nil"/>
            </w:tcBorders>
          </w:tcPr>
          <w:p w14:paraId="298F2481" w14:textId="77777777" w:rsidR="00D5548A" w:rsidRPr="00EB19E3" w:rsidRDefault="00EB19E3">
            <w:pPr>
              <w:spacing w:before="77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1"/>
                <w:w w:val="94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w w:val="9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4"/>
                <w:sz w:val="22"/>
                <w:szCs w:val="22"/>
              </w:rPr>
              <w:t>IN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4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w w:val="9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w w:val="9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23"/>
                <w:w w:val="94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84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w w:val="101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9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2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12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w w:val="105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w w:val="83"/>
                <w:sz w:val="22"/>
                <w:szCs w:val="22"/>
              </w:rPr>
              <w:t>S</w:t>
            </w:r>
          </w:p>
        </w:tc>
        <w:tc>
          <w:tcPr>
            <w:tcW w:w="8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784399" w14:textId="77777777" w:rsidR="00D5548A" w:rsidRPr="00EB19E3" w:rsidRDefault="00D5548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19E3" w:rsidRPr="00EB19E3" w14:paraId="53E6FC20" w14:textId="77777777">
        <w:trPr>
          <w:trHeight w:hRule="exact" w:val="1158"/>
        </w:trPr>
        <w:tc>
          <w:tcPr>
            <w:tcW w:w="2667" w:type="dxa"/>
            <w:tcBorders>
              <w:top w:val="nil"/>
              <w:left w:val="nil"/>
              <w:bottom w:val="nil"/>
              <w:right w:val="nil"/>
            </w:tcBorders>
          </w:tcPr>
          <w:p w14:paraId="3C18C70A" w14:textId="77777777" w:rsidR="00D5548A" w:rsidRPr="00EB19E3" w:rsidRDefault="00EB19E3">
            <w:pPr>
              <w:spacing w:before="44" w:line="311" w:lineRule="auto"/>
              <w:ind w:left="40" w:right="212" w:firstLine="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3"/>
                <w:w w:val="113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13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b/>
                <w:w w:val="98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8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w w:val="76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23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5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5"/>
                <w:sz w:val="22"/>
                <w:szCs w:val="22"/>
              </w:rPr>
              <w:t>g</w:t>
            </w:r>
            <w:r w:rsidRPr="00EB19E3">
              <w:rPr>
                <w:rFonts w:asciiTheme="minorHAnsi" w:eastAsia="Arial" w:hAnsiTheme="minorHAnsi" w:cstheme="minorHAnsi"/>
                <w:b/>
                <w:w w:val="95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w w:val="95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5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w w:val="95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37"/>
                <w:w w:val="95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w w:val="57"/>
                <w:sz w:val="22"/>
                <w:szCs w:val="22"/>
              </w:rPr>
              <w:t xml:space="preserve">I </w:t>
            </w:r>
            <w:r w:rsidRPr="00EB19E3">
              <w:rPr>
                <w:rFonts w:asciiTheme="minorHAnsi" w:eastAsia="Arial" w:hAnsiTheme="minorHAnsi" w:cstheme="minorHAnsi"/>
                <w:b/>
                <w:spacing w:val="20"/>
                <w:w w:val="57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sz w:val="22"/>
                <w:szCs w:val="22"/>
              </w:rPr>
              <w:t>(7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5</w:t>
            </w:r>
            <w:r w:rsidRPr="00EB19E3">
              <w:rPr>
                <w:rFonts w:asciiTheme="minorHAnsi" w:eastAsia="Arial" w:hAnsiTheme="minorHAnsi" w:cstheme="minorHAnsi"/>
                <w:b/>
                <w:spacing w:val="34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sz w:val="22"/>
                <w:szCs w:val="22"/>
              </w:rPr>
              <w:t>hrs.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) 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8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85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26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42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8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0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w w:val="85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14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sz w:val="22"/>
                <w:szCs w:val="22"/>
              </w:rPr>
              <w:t>(6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0</w:t>
            </w:r>
            <w:r w:rsidRPr="00EB19E3">
              <w:rPr>
                <w:rFonts w:asciiTheme="minorHAnsi" w:eastAsia="Arial" w:hAnsiTheme="minorHAnsi" w:cstheme="minorHAnsi"/>
                <w:b/>
                <w:spacing w:val="34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sz w:val="22"/>
                <w:szCs w:val="22"/>
              </w:rPr>
              <w:t>hrs.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) 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2"/>
                <w:sz w:val="22"/>
                <w:szCs w:val="22"/>
              </w:rPr>
              <w:t>Ge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2"/>
                <w:sz w:val="22"/>
                <w:szCs w:val="22"/>
              </w:rPr>
              <w:t>ro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2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2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2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2"/>
                <w:sz w:val="22"/>
                <w:szCs w:val="22"/>
              </w:rPr>
              <w:t>logica</w:t>
            </w:r>
            <w:r w:rsidRPr="00EB19E3">
              <w:rPr>
                <w:rFonts w:asciiTheme="minorHAnsi" w:eastAsia="Arial" w:hAnsiTheme="minorHAnsi" w:cstheme="minorHAnsi"/>
                <w:b/>
                <w:w w:val="102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33"/>
                <w:w w:val="102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sz w:val="22"/>
                <w:szCs w:val="22"/>
              </w:rPr>
              <w:t>(6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0</w:t>
            </w:r>
            <w:r w:rsidRPr="00EB19E3">
              <w:rPr>
                <w:rFonts w:asciiTheme="minorHAnsi" w:eastAsia="Arial" w:hAnsiTheme="minorHAnsi" w:cstheme="minorHAnsi"/>
                <w:b/>
                <w:spacing w:val="34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sz w:val="22"/>
                <w:szCs w:val="22"/>
              </w:rPr>
              <w:t>rs.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)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83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85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0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3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15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w w:val="85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19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sz w:val="22"/>
                <w:szCs w:val="22"/>
              </w:rPr>
              <w:t>(6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0</w:t>
            </w:r>
            <w:r w:rsidRPr="00EB19E3">
              <w:rPr>
                <w:rFonts w:asciiTheme="minorHAnsi" w:eastAsia="Arial" w:hAnsiTheme="minorHAnsi" w:cstheme="minorHAnsi"/>
                <w:b/>
                <w:spacing w:val="34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sz w:val="22"/>
                <w:szCs w:val="22"/>
              </w:rPr>
              <w:t>hrs.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)</w:t>
            </w:r>
          </w:p>
        </w:tc>
        <w:tc>
          <w:tcPr>
            <w:tcW w:w="6214" w:type="dxa"/>
            <w:tcBorders>
              <w:top w:val="nil"/>
              <w:left w:val="nil"/>
              <w:bottom w:val="nil"/>
              <w:right w:val="nil"/>
            </w:tcBorders>
          </w:tcPr>
          <w:p w14:paraId="1D98AB4B" w14:textId="77777777" w:rsidR="00D5548A" w:rsidRPr="00EB19E3" w:rsidRDefault="00EB19E3">
            <w:pPr>
              <w:spacing w:before="25"/>
              <w:ind w:left="25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3"/>
                <w:w w:val="9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13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15"/>
                <w:sz w:val="22"/>
                <w:szCs w:val="22"/>
              </w:rPr>
              <w:t>w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9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15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4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10"/>
                <w:sz w:val="22"/>
                <w:szCs w:val="22"/>
              </w:rPr>
              <w:t>-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9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8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0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9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3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15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w w:val="95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2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73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9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w w:val="118"/>
                <w:sz w:val="22"/>
                <w:szCs w:val="22"/>
              </w:rPr>
              <w:t>w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w w:val="10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23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w w:val="108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8"/>
                <w:sz w:val="22"/>
                <w:szCs w:val="22"/>
              </w:rPr>
              <w:t>an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8"/>
                <w:sz w:val="22"/>
                <w:szCs w:val="22"/>
              </w:rPr>
              <w:t>ha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8"/>
                <w:sz w:val="22"/>
                <w:szCs w:val="22"/>
              </w:rPr>
              <w:t>tta</w:t>
            </w:r>
            <w:r w:rsidRPr="00EB19E3">
              <w:rPr>
                <w:rFonts w:asciiTheme="minorHAnsi" w:eastAsia="Arial" w:hAnsiTheme="minorHAnsi" w:cstheme="minorHAnsi"/>
                <w:b/>
                <w:w w:val="108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30"/>
                <w:w w:val="108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1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8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4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3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w w:val="104"/>
                <w:sz w:val="22"/>
                <w:szCs w:val="22"/>
              </w:rPr>
              <w:t>,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17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pacing w:val="-1"/>
                <w:w w:val="63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spacing w:val="-5"/>
                <w:w w:val="90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-5"/>
                <w:w w:val="93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spacing w:val="-4"/>
                <w:w w:val="180"/>
                <w:sz w:val="22"/>
                <w:szCs w:val="22"/>
              </w:rPr>
              <w:t>/</w:t>
            </w:r>
            <w:r w:rsidRPr="00EB19E3">
              <w:rPr>
                <w:rFonts w:asciiTheme="minorHAnsi" w:eastAsia="Arial" w:hAnsiTheme="minorHAnsi" w:cstheme="minorHAnsi"/>
                <w:spacing w:val="-5"/>
                <w:w w:val="99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-4"/>
                <w:w w:val="79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-4"/>
                <w:w w:val="180"/>
                <w:sz w:val="22"/>
                <w:szCs w:val="22"/>
              </w:rPr>
              <w:t>/</w:t>
            </w:r>
            <w:r w:rsidRPr="00EB19E3">
              <w:rPr>
                <w:rFonts w:asciiTheme="minorHAnsi" w:eastAsia="Arial" w:hAnsiTheme="minorHAnsi" w:cstheme="minorHAnsi"/>
                <w:spacing w:val="-3"/>
                <w:w w:val="78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-5"/>
                <w:w w:val="105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-4"/>
                <w:w w:val="86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w w:val="86"/>
                <w:sz w:val="22"/>
                <w:szCs w:val="22"/>
              </w:rPr>
              <w:t>U</w:t>
            </w:r>
          </w:p>
          <w:p w14:paraId="04F01BDD" w14:textId="77777777" w:rsidR="00D5548A" w:rsidRPr="00EB19E3" w:rsidRDefault="00EB19E3">
            <w:pPr>
              <w:spacing w:before="39"/>
              <w:ind w:left="248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3"/>
                <w:w w:val="109"/>
                <w:sz w:val="22"/>
                <w:szCs w:val="22"/>
              </w:rPr>
              <w:t>W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9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it</w:t>
            </w:r>
            <w:r w:rsidRPr="00EB19E3">
              <w:rPr>
                <w:rFonts w:asciiTheme="minorHAnsi" w:eastAsia="Arial" w:hAnsiTheme="minorHAnsi" w:cstheme="minorHAnsi"/>
                <w:b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24"/>
                <w:w w:val="109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6"/>
                <w:sz w:val="22"/>
                <w:szCs w:val="22"/>
              </w:rPr>
              <w:t>Plai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6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w w:val="96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29"/>
                <w:w w:val="96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1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8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0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3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4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b/>
                <w:w w:val="104"/>
                <w:sz w:val="22"/>
                <w:szCs w:val="22"/>
              </w:rPr>
              <w:t>,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2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pacing w:val="-3"/>
                <w:w w:val="76"/>
                <w:sz w:val="22"/>
                <w:szCs w:val="22"/>
              </w:rPr>
              <w:t>L</w:t>
            </w:r>
            <w:r w:rsidRPr="00EB19E3">
              <w:rPr>
                <w:rFonts w:asciiTheme="minorHAnsi" w:eastAsia="Arial" w:hAnsiTheme="minorHAnsi" w:cstheme="minorHAnsi"/>
                <w:spacing w:val="-4"/>
                <w:w w:val="9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-4"/>
                <w:w w:val="103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spacing w:val="-5"/>
                <w:w w:val="112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w w:val="11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9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&amp;</w:t>
            </w:r>
            <w:r w:rsidRPr="00EB19E3">
              <w:rPr>
                <w:rFonts w:asciiTheme="minorHAnsi" w:eastAsia="Arial" w:hAnsiTheme="minorHAnsi" w:cstheme="minorHAnsi"/>
                <w:spacing w:val="18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pacing w:val="-5"/>
                <w:w w:val="83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-4"/>
                <w:w w:val="103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-2"/>
                <w:w w:val="112"/>
                <w:sz w:val="22"/>
                <w:szCs w:val="22"/>
              </w:rPr>
              <w:t>li</w:t>
            </w:r>
            <w:r w:rsidRPr="00EB19E3">
              <w:rPr>
                <w:rFonts w:asciiTheme="minorHAnsi" w:eastAsia="Arial" w:hAnsiTheme="minorHAnsi" w:cstheme="minorHAnsi"/>
                <w:spacing w:val="-4"/>
                <w:w w:val="110"/>
                <w:sz w:val="22"/>
                <w:szCs w:val="22"/>
              </w:rPr>
              <w:t>v</w:t>
            </w:r>
            <w:r w:rsidRPr="00EB19E3">
              <w:rPr>
                <w:rFonts w:asciiTheme="minorHAnsi" w:eastAsia="Arial" w:hAnsiTheme="minorHAnsi" w:cstheme="minorHAnsi"/>
                <w:spacing w:val="-4"/>
                <w:w w:val="103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spacing w:val="-3"/>
                <w:w w:val="112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spacing w:val="3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pacing w:val="-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-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spacing w:val="12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pacing w:val="-4"/>
                <w:w w:val="75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-5"/>
                <w:w w:val="112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spacing w:val="-3"/>
                <w:w w:val="85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spacing w:val="-3"/>
                <w:w w:val="14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-3"/>
                <w:w w:val="112"/>
                <w:sz w:val="22"/>
                <w:szCs w:val="22"/>
              </w:rPr>
              <w:t>-</w:t>
            </w:r>
            <w:r w:rsidRPr="00EB19E3">
              <w:rPr>
                <w:rFonts w:asciiTheme="minorHAnsi" w:eastAsia="Arial" w:hAnsiTheme="minorHAnsi" w:cstheme="minorHAnsi"/>
                <w:spacing w:val="-4"/>
                <w:w w:val="86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-3"/>
                <w:w w:val="98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pacing w:val="-3"/>
                <w:w w:val="120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spacing w:val="-3"/>
                <w:w w:val="14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spacing w:val="-4"/>
                <w:w w:val="103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w w:val="99"/>
                <w:sz w:val="22"/>
                <w:szCs w:val="22"/>
              </w:rPr>
              <w:t>m</w:t>
            </w:r>
          </w:p>
          <w:p w14:paraId="0A69A8EF" w14:textId="77777777" w:rsidR="00D5548A" w:rsidRPr="00EB19E3" w:rsidRDefault="00EB19E3">
            <w:pPr>
              <w:spacing w:before="57"/>
              <w:ind w:left="243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2"/>
                <w:sz w:val="22"/>
                <w:szCs w:val="22"/>
              </w:rPr>
              <w:t>Th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30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8"/>
                <w:sz w:val="22"/>
                <w:szCs w:val="22"/>
              </w:rPr>
              <w:t>U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3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w w:val="95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b/>
                <w:spacing w:val="14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66"/>
                <w:sz w:val="22"/>
                <w:szCs w:val="22"/>
              </w:rPr>
              <w:t>J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w w:val="118"/>
                <w:sz w:val="22"/>
                <w:szCs w:val="22"/>
              </w:rPr>
              <w:t>w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4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0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w w:val="95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-22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1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12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w w:val="106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b/>
                <w:w w:val="104"/>
                <w:sz w:val="22"/>
                <w:szCs w:val="22"/>
              </w:rPr>
              <w:t>e</w:t>
            </w:r>
          </w:p>
          <w:p w14:paraId="12827C6B" w14:textId="77777777" w:rsidR="00D5548A" w:rsidRPr="00EB19E3" w:rsidRDefault="00EB19E3">
            <w:pPr>
              <w:spacing w:before="62"/>
              <w:ind w:left="257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b/>
                <w:spacing w:val="3"/>
                <w:w w:val="9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13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15"/>
                <w:sz w:val="22"/>
                <w:szCs w:val="22"/>
              </w:rPr>
              <w:t>w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9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15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4"/>
                <w:sz w:val="22"/>
                <w:szCs w:val="22"/>
              </w:rPr>
              <w:t>k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10"/>
                <w:sz w:val="22"/>
                <w:szCs w:val="22"/>
              </w:rPr>
              <w:t>-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9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8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4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0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9"/>
                <w:sz w:val="22"/>
                <w:szCs w:val="22"/>
              </w:rPr>
              <w:t>b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4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34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15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95"/>
                <w:sz w:val="22"/>
                <w:szCs w:val="22"/>
              </w:rPr>
              <w:t>i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10"/>
                <w:sz w:val="22"/>
                <w:szCs w:val="22"/>
              </w:rPr>
              <w:t>-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w w:val="117"/>
                <w:sz w:val="22"/>
                <w:szCs w:val="22"/>
              </w:rPr>
              <w:t>W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85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26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94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03"/>
                <w:sz w:val="22"/>
                <w:szCs w:val="22"/>
              </w:rPr>
              <w:t>h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09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85"/>
                <w:sz w:val="22"/>
                <w:szCs w:val="22"/>
              </w:rPr>
              <w:t>s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w w:val="126"/>
                <w:sz w:val="22"/>
                <w:szCs w:val="22"/>
              </w:rPr>
              <w:t>t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w w:val="113"/>
                <w:sz w:val="22"/>
                <w:szCs w:val="22"/>
              </w:rPr>
              <w:t>e</w:t>
            </w:r>
            <w:r w:rsidRPr="00EB19E3">
              <w:rPr>
                <w:rFonts w:asciiTheme="minorHAnsi" w:eastAsia="Arial" w:hAnsiTheme="minorHAnsi" w:cstheme="minorHAnsi"/>
                <w:b/>
                <w:w w:val="101"/>
                <w:sz w:val="22"/>
                <w:szCs w:val="22"/>
              </w:rPr>
              <w:t>r</w:t>
            </w:r>
            <w:r w:rsidRPr="00EB19E3">
              <w:rPr>
                <w:rFonts w:asciiTheme="minorHAnsi" w:eastAsia="Arial" w:hAnsiTheme="minorHAnsi" w:cstheme="minorHAnsi"/>
                <w:b/>
                <w:spacing w:val="19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b/>
                <w:spacing w:val="3"/>
                <w:sz w:val="22"/>
                <w:szCs w:val="22"/>
              </w:rPr>
              <w:t>D</w:t>
            </w:r>
            <w:r w:rsidRPr="00EB19E3">
              <w:rPr>
                <w:rFonts w:asciiTheme="minorHAnsi" w:eastAsia="Arial" w:hAnsiTheme="minorHAnsi" w:cstheme="minorHAnsi"/>
                <w:b/>
                <w:spacing w:val="1"/>
                <w:sz w:val="22"/>
                <w:szCs w:val="22"/>
              </w:rPr>
              <w:t>ivisi</w:t>
            </w:r>
            <w:r w:rsidRPr="00EB19E3">
              <w:rPr>
                <w:rFonts w:asciiTheme="minorHAnsi" w:eastAsia="Arial" w:hAnsiTheme="minorHAnsi" w:cstheme="minorHAnsi"/>
                <w:b/>
                <w:spacing w:val="2"/>
                <w:sz w:val="22"/>
                <w:szCs w:val="22"/>
              </w:rPr>
              <w:t>o</w:t>
            </w:r>
            <w:r w:rsidRPr="00EB19E3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n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2EBD310" w14:textId="77777777" w:rsidR="00D5548A" w:rsidRPr="00EB19E3" w:rsidRDefault="00EB19E3">
            <w:pPr>
              <w:spacing w:before="25"/>
              <w:ind w:left="92"/>
              <w:rPr>
                <w:rFonts w:asciiTheme="minorHAnsi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-4"/>
                <w:w w:val="90"/>
                <w:sz w:val="22"/>
                <w:szCs w:val="22"/>
              </w:rPr>
              <w:t>Se</w:t>
            </w:r>
            <w:r w:rsidRPr="00EB19E3">
              <w:rPr>
                <w:rFonts w:asciiTheme="minorHAnsi" w:eastAsia="Arial" w:hAnsiTheme="minorHAnsi" w:cstheme="minorHAnsi"/>
                <w:w w:val="90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1"/>
                <w:w w:val="90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sz w:val="22"/>
                <w:szCs w:val="22"/>
              </w:rPr>
              <w:t>20</w:t>
            </w:r>
            <w:r w:rsidRPr="00EB19E3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>1</w:t>
            </w:r>
            <w:r w:rsidRPr="00EB19E3">
              <w:rPr>
                <w:rFonts w:asciiTheme="minorHAnsi" w:hAnsiTheme="minorHAnsi" w:cstheme="minorHAnsi"/>
                <w:sz w:val="22"/>
                <w:szCs w:val="22"/>
              </w:rPr>
              <w:t>6</w:t>
            </w:r>
            <w:r w:rsidRPr="00EB19E3">
              <w:rPr>
                <w:rFonts w:asciiTheme="minorHAnsi" w:hAnsiTheme="minorHAnsi" w:cstheme="minorHAnsi"/>
                <w:spacing w:val="29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w w:val="172"/>
                <w:sz w:val="22"/>
                <w:szCs w:val="22"/>
              </w:rPr>
              <w:t>-</w:t>
            </w:r>
            <w:r w:rsidRPr="00EB19E3">
              <w:rPr>
                <w:rFonts w:asciiTheme="minorHAnsi" w:hAnsiTheme="minorHAnsi" w:cstheme="minorHAnsi"/>
                <w:spacing w:val="-23"/>
                <w:w w:val="172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pacing w:val="-4"/>
                <w:sz w:val="22"/>
                <w:szCs w:val="22"/>
              </w:rPr>
              <w:t>De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-19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w w:val="96"/>
                <w:sz w:val="22"/>
                <w:szCs w:val="22"/>
              </w:rPr>
              <w:t>2</w:t>
            </w:r>
            <w:r w:rsidRPr="00EB19E3">
              <w:rPr>
                <w:rFonts w:asciiTheme="minorHAnsi" w:hAnsiTheme="minorHAnsi" w:cstheme="minorHAnsi"/>
                <w:w w:val="120"/>
                <w:sz w:val="22"/>
                <w:szCs w:val="22"/>
              </w:rPr>
              <w:t>0</w:t>
            </w:r>
            <w:r w:rsidRPr="00EB19E3">
              <w:rPr>
                <w:rFonts w:asciiTheme="minorHAnsi" w:hAnsiTheme="minorHAnsi" w:cstheme="minorHAnsi"/>
                <w:spacing w:val="1"/>
                <w:w w:val="105"/>
                <w:sz w:val="22"/>
                <w:szCs w:val="22"/>
              </w:rPr>
              <w:t>1</w:t>
            </w:r>
            <w:r w:rsidRPr="00EB19E3">
              <w:rPr>
                <w:rFonts w:asciiTheme="minorHAnsi" w:hAnsiTheme="minorHAnsi" w:cstheme="minorHAnsi"/>
                <w:w w:val="105"/>
                <w:sz w:val="22"/>
                <w:szCs w:val="22"/>
              </w:rPr>
              <w:t>6</w:t>
            </w:r>
          </w:p>
          <w:p w14:paraId="1C0CDD83" w14:textId="77777777" w:rsidR="00D5548A" w:rsidRPr="00EB19E3" w:rsidRDefault="00EB19E3">
            <w:pPr>
              <w:spacing w:before="38"/>
              <w:ind w:left="92"/>
              <w:rPr>
                <w:rFonts w:asciiTheme="minorHAnsi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-4"/>
                <w:w w:val="90"/>
                <w:sz w:val="22"/>
                <w:szCs w:val="22"/>
              </w:rPr>
              <w:t>Se</w:t>
            </w:r>
            <w:r w:rsidRPr="00EB19E3">
              <w:rPr>
                <w:rFonts w:asciiTheme="minorHAnsi" w:eastAsia="Arial" w:hAnsiTheme="minorHAnsi" w:cstheme="minorHAnsi"/>
                <w:w w:val="90"/>
                <w:sz w:val="22"/>
                <w:szCs w:val="22"/>
              </w:rPr>
              <w:t>p</w:t>
            </w:r>
            <w:r w:rsidRPr="00EB19E3">
              <w:rPr>
                <w:rFonts w:asciiTheme="minorHAnsi" w:eastAsia="Arial" w:hAnsiTheme="minorHAnsi" w:cstheme="minorHAnsi"/>
                <w:spacing w:val="21"/>
                <w:w w:val="90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sz w:val="22"/>
                <w:szCs w:val="22"/>
              </w:rPr>
              <w:t>20</w:t>
            </w:r>
            <w:r w:rsidRPr="00EB19E3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>1</w:t>
            </w:r>
            <w:r w:rsidRPr="00EB19E3">
              <w:rPr>
                <w:rFonts w:asciiTheme="minorHAnsi" w:hAnsiTheme="minorHAnsi" w:cstheme="minorHAnsi"/>
                <w:sz w:val="22"/>
                <w:szCs w:val="22"/>
              </w:rPr>
              <w:t>6</w:t>
            </w:r>
            <w:r w:rsidRPr="00EB19E3">
              <w:rPr>
                <w:rFonts w:asciiTheme="minorHAnsi" w:hAnsiTheme="minorHAnsi" w:cstheme="minorHAnsi"/>
                <w:spacing w:val="29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w w:val="172"/>
                <w:sz w:val="22"/>
                <w:szCs w:val="22"/>
              </w:rPr>
              <w:t>-</w:t>
            </w:r>
            <w:r w:rsidRPr="00EB19E3">
              <w:rPr>
                <w:rFonts w:asciiTheme="minorHAnsi" w:hAnsiTheme="minorHAnsi" w:cstheme="minorHAnsi"/>
                <w:spacing w:val="-23"/>
                <w:w w:val="172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pacing w:val="-4"/>
                <w:sz w:val="22"/>
                <w:szCs w:val="22"/>
              </w:rPr>
              <w:t>De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c</w:t>
            </w:r>
            <w:r w:rsidRPr="00EB19E3">
              <w:rPr>
                <w:rFonts w:asciiTheme="minorHAnsi" w:eastAsia="Arial" w:hAnsiTheme="minorHAnsi" w:cstheme="minorHAnsi"/>
                <w:spacing w:val="-19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w w:val="96"/>
                <w:sz w:val="22"/>
                <w:szCs w:val="22"/>
              </w:rPr>
              <w:t>2</w:t>
            </w:r>
            <w:r w:rsidRPr="00EB19E3">
              <w:rPr>
                <w:rFonts w:asciiTheme="minorHAnsi" w:hAnsiTheme="minorHAnsi" w:cstheme="minorHAnsi"/>
                <w:w w:val="120"/>
                <w:sz w:val="22"/>
                <w:szCs w:val="22"/>
              </w:rPr>
              <w:t>0</w:t>
            </w:r>
            <w:r w:rsidRPr="00EB19E3">
              <w:rPr>
                <w:rFonts w:asciiTheme="minorHAnsi" w:hAnsiTheme="minorHAnsi" w:cstheme="minorHAnsi"/>
                <w:spacing w:val="1"/>
                <w:w w:val="105"/>
                <w:sz w:val="22"/>
                <w:szCs w:val="22"/>
              </w:rPr>
              <w:t>1</w:t>
            </w:r>
            <w:r w:rsidRPr="00EB19E3">
              <w:rPr>
                <w:rFonts w:asciiTheme="minorHAnsi" w:hAnsiTheme="minorHAnsi" w:cstheme="minorHAnsi"/>
                <w:w w:val="105"/>
                <w:sz w:val="22"/>
                <w:szCs w:val="22"/>
              </w:rPr>
              <w:t>6</w:t>
            </w:r>
          </w:p>
          <w:p w14:paraId="349AB61E" w14:textId="77777777" w:rsidR="00D5548A" w:rsidRPr="00EB19E3" w:rsidRDefault="00EB19E3">
            <w:pPr>
              <w:spacing w:before="38"/>
              <w:ind w:left="68"/>
              <w:rPr>
                <w:rFonts w:asciiTheme="minorHAnsi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-3"/>
                <w:w w:val="65"/>
                <w:sz w:val="22"/>
                <w:szCs w:val="22"/>
              </w:rPr>
              <w:t>J</w:t>
            </w:r>
            <w:r w:rsidRPr="00EB19E3">
              <w:rPr>
                <w:rFonts w:asciiTheme="minorHAnsi" w:eastAsia="Arial" w:hAnsiTheme="minorHAnsi" w:cstheme="minorHAnsi"/>
                <w:spacing w:val="-4"/>
                <w:w w:val="10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9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18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>2</w:t>
            </w:r>
            <w:r w:rsidRPr="00EB19E3">
              <w:rPr>
                <w:rFonts w:asciiTheme="minorHAnsi" w:hAnsiTheme="minorHAnsi" w:cstheme="minorHAnsi"/>
                <w:sz w:val="22"/>
                <w:szCs w:val="22"/>
              </w:rPr>
              <w:t>0</w:t>
            </w:r>
            <w:r w:rsidRPr="00EB19E3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>1</w:t>
            </w:r>
            <w:r w:rsidRPr="00EB19E3">
              <w:rPr>
                <w:rFonts w:asciiTheme="minorHAnsi" w:hAnsiTheme="minorHAnsi" w:cstheme="minorHAnsi"/>
                <w:sz w:val="22"/>
                <w:szCs w:val="22"/>
              </w:rPr>
              <w:t>6</w:t>
            </w:r>
            <w:r w:rsidRPr="00EB19E3">
              <w:rPr>
                <w:rFonts w:asciiTheme="minorHAnsi" w:hAnsiTheme="minorHAnsi" w:cstheme="minorHAnsi"/>
                <w:spacing w:val="33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w w:val="165"/>
                <w:sz w:val="22"/>
                <w:szCs w:val="22"/>
              </w:rPr>
              <w:t>-</w:t>
            </w:r>
            <w:r w:rsidRPr="00EB19E3">
              <w:rPr>
                <w:rFonts w:asciiTheme="minorHAnsi" w:hAnsiTheme="minorHAnsi" w:cstheme="minorHAnsi"/>
                <w:spacing w:val="-15"/>
                <w:w w:val="165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pacing w:val="-7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-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spacing w:val="15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w w:val="96"/>
                <w:sz w:val="22"/>
                <w:szCs w:val="22"/>
              </w:rPr>
              <w:t>2</w:t>
            </w:r>
            <w:r w:rsidRPr="00EB19E3">
              <w:rPr>
                <w:rFonts w:asciiTheme="minorHAnsi" w:hAnsiTheme="minorHAnsi" w:cstheme="minorHAnsi"/>
                <w:w w:val="120"/>
                <w:sz w:val="22"/>
                <w:szCs w:val="22"/>
              </w:rPr>
              <w:t>0</w:t>
            </w:r>
            <w:r w:rsidRPr="00EB19E3">
              <w:rPr>
                <w:rFonts w:asciiTheme="minorHAnsi" w:hAnsiTheme="minorHAnsi" w:cstheme="minorHAnsi"/>
                <w:spacing w:val="1"/>
                <w:w w:val="105"/>
                <w:sz w:val="22"/>
                <w:szCs w:val="22"/>
              </w:rPr>
              <w:t>1</w:t>
            </w:r>
            <w:r w:rsidRPr="00EB19E3">
              <w:rPr>
                <w:rFonts w:asciiTheme="minorHAnsi" w:hAnsiTheme="minorHAnsi" w:cstheme="minorHAnsi"/>
                <w:w w:val="105"/>
                <w:sz w:val="22"/>
                <w:szCs w:val="22"/>
              </w:rPr>
              <w:t>6</w:t>
            </w:r>
          </w:p>
          <w:p w14:paraId="2E497A56" w14:textId="77777777" w:rsidR="00D5548A" w:rsidRPr="00EB19E3" w:rsidRDefault="00EB19E3">
            <w:pPr>
              <w:spacing w:before="38"/>
              <w:ind w:left="68"/>
              <w:rPr>
                <w:rFonts w:asciiTheme="minorHAnsi" w:hAnsiTheme="minorHAnsi" w:cstheme="minorHAnsi"/>
                <w:sz w:val="22"/>
                <w:szCs w:val="22"/>
              </w:rPr>
            </w:pPr>
            <w:r w:rsidRPr="00EB19E3">
              <w:rPr>
                <w:rFonts w:asciiTheme="minorHAnsi" w:eastAsia="Arial" w:hAnsiTheme="minorHAnsi" w:cstheme="minorHAnsi"/>
                <w:spacing w:val="-3"/>
                <w:w w:val="65"/>
                <w:sz w:val="22"/>
                <w:szCs w:val="22"/>
              </w:rPr>
              <w:t>J</w:t>
            </w:r>
            <w:r w:rsidRPr="00EB19E3">
              <w:rPr>
                <w:rFonts w:asciiTheme="minorHAnsi" w:eastAsia="Arial" w:hAnsiTheme="minorHAnsi" w:cstheme="minorHAnsi"/>
                <w:spacing w:val="-4"/>
                <w:w w:val="103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w w:val="94"/>
                <w:sz w:val="22"/>
                <w:szCs w:val="22"/>
              </w:rPr>
              <w:t>n</w:t>
            </w:r>
            <w:r w:rsidRPr="00EB19E3">
              <w:rPr>
                <w:rFonts w:asciiTheme="minorHAnsi" w:eastAsia="Arial" w:hAnsiTheme="minorHAnsi" w:cstheme="minorHAnsi"/>
                <w:spacing w:val="18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>2</w:t>
            </w:r>
            <w:r w:rsidRPr="00EB19E3">
              <w:rPr>
                <w:rFonts w:asciiTheme="minorHAnsi" w:hAnsiTheme="minorHAnsi" w:cstheme="minorHAnsi"/>
                <w:sz w:val="22"/>
                <w:szCs w:val="22"/>
              </w:rPr>
              <w:t>0</w:t>
            </w:r>
            <w:r w:rsidRPr="00EB19E3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>1</w:t>
            </w:r>
            <w:r w:rsidRPr="00EB19E3">
              <w:rPr>
                <w:rFonts w:asciiTheme="minorHAnsi" w:hAnsiTheme="minorHAnsi" w:cstheme="minorHAnsi"/>
                <w:sz w:val="22"/>
                <w:szCs w:val="22"/>
              </w:rPr>
              <w:t>6</w:t>
            </w:r>
            <w:r w:rsidRPr="00EB19E3">
              <w:rPr>
                <w:rFonts w:asciiTheme="minorHAnsi" w:hAnsiTheme="minorHAnsi" w:cstheme="minorHAnsi"/>
                <w:spacing w:val="33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w w:val="165"/>
                <w:sz w:val="22"/>
                <w:szCs w:val="22"/>
              </w:rPr>
              <w:t>-</w:t>
            </w:r>
            <w:r w:rsidRPr="00EB19E3">
              <w:rPr>
                <w:rFonts w:asciiTheme="minorHAnsi" w:hAnsiTheme="minorHAnsi" w:cstheme="minorHAnsi"/>
                <w:spacing w:val="-15"/>
                <w:w w:val="165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eastAsia="Arial" w:hAnsiTheme="minorHAnsi" w:cstheme="minorHAnsi"/>
                <w:spacing w:val="-7"/>
                <w:sz w:val="22"/>
                <w:szCs w:val="22"/>
              </w:rPr>
              <w:t>M</w:t>
            </w:r>
            <w:r w:rsidRPr="00EB19E3">
              <w:rPr>
                <w:rFonts w:asciiTheme="minorHAnsi" w:eastAsia="Arial" w:hAnsiTheme="minorHAnsi" w:cstheme="minorHAnsi"/>
                <w:spacing w:val="-4"/>
                <w:sz w:val="22"/>
                <w:szCs w:val="22"/>
              </w:rPr>
              <w:t>a</w:t>
            </w:r>
            <w:r w:rsidRPr="00EB19E3">
              <w:rPr>
                <w:rFonts w:asciiTheme="minorHAnsi" w:eastAsia="Arial" w:hAnsiTheme="minorHAnsi" w:cstheme="minorHAnsi"/>
                <w:sz w:val="22"/>
                <w:szCs w:val="22"/>
              </w:rPr>
              <w:t>y</w:t>
            </w:r>
            <w:r w:rsidRPr="00EB19E3">
              <w:rPr>
                <w:rFonts w:asciiTheme="minorHAnsi" w:eastAsia="Arial" w:hAnsiTheme="minorHAnsi" w:cstheme="minorHAnsi"/>
                <w:spacing w:val="15"/>
                <w:sz w:val="22"/>
                <w:szCs w:val="22"/>
              </w:rPr>
              <w:t xml:space="preserve"> </w:t>
            </w:r>
            <w:r w:rsidRPr="00EB19E3">
              <w:rPr>
                <w:rFonts w:asciiTheme="minorHAnsi" w:hAnsiTheme="minorHAnsi" w:cstheme="minorHAnsi"/>
                <w:w w:val="96"/>
                <w:sz w:val="22"/>
                <w:szCs w:val="22"/>
              </w:rPr>
              <w:t>2</w:t>
            </w:r>
            <w:r w:rsidRPr="00EB19E3">
              <w:rPr>
                <w:rFonts w:asciiTheme="minorHAnsi" w:hAnsiTheme="minorHAnsi" w:cstheme="minorHAnsi"/>
                <w:w w:val="120"/>
                <w:sz w:val="22"/>
                <w:szCs w:val="22"/>
              </w:rPr>
              <w:t>0</w:t>
            </w:r>
            <w:r w:rsidRPr="00EB19E3">
              <w:rPr>
                <w:rFonts w:asciiTheme="minorHAnsi" w:hAnsiTheme="minorHAnsi" w:cstheme="minorHAnsi"/>
                <w:spacing w:val="1"/>
                <w:w w:val="105"/>
                <w:sz w:val="22"/>
                <w:szCs w:val="22"/>
              </w:rPr>
              <w:t>1</w:t>
            </w:r>
            <w:r w:rsidRPr="00EB19E3">
              <w:rPr>
                <w:rFonts w:asciiTheme="minorHAnsi" w:hAnsiTheme="minorHAnsi" w:cstheme="minorHAnsi"/>
                <w:w w:val="105"/>
                <w:sz w:val="22"/>
                <w:szCs w:val="22"/>
              </w:rPr>
              <w:t>6</w:t>
            </w:r>
          </w:p>
        </w:tc>
      </w:tr>
    </w:tbl>
    <w:p w14:paraId="5F632B05" w14:textId="77777777" w:rsidR="00D5548A" w:rsidRPr="00EB19E3" w:rsidRDefault="00D5548A">
      <w:pPr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580" w:bottom="280" w:left="580" w:header="720" w:footer="720" w:gutter="0"/>
          <w:cols w:space="720"/>
        </w:sectPr>
      </w:pPr>
    </w:p>
    <w:p w14:paraId="7A763F05" w14:textId="77777777" w:rsidR="00D5548A" w:rsidRPr="00EB19E3" w:rsidRDefault="00EB19E3">
      <w:pPr>
        <w:spacing w:before="85"/>
        <w:ind w:left="1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0453D436">
          <v:shape id="_x0000_s1034" type="#_x0000_t75" style="position:absolute;left:0;text-align:left;margin-left:0;margin-top:0;width:612pt;height:11in;z-index:-2991;mso-position-horizontal-relative:page;mso-position-vertical-relative:page">
            <v:imagedata r:id="rId47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4"/>
          <w:w w:val="8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E</w:t>
      </w:r>
    </w:p>
    <w:p w14:paraId="255CABB6" w14:textId="77777777" w:rsidR="00D5548A" w:rsidRPr="00EB19E3" w:rsidRDefault="00EB19E3">
      <w:pPr>
        <w:spacing w:before="72"/>
        <w:ind w:left="1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T</w:t>
      </w:r>
    </w:p>
    <w:p w14:paraId="6F34398F" w14:textId="77777777" w:rsidR="00D5548A" w:rsidRPr="00EB19E3" w:rsidRDefault="00EB19E3">
      <w:pPr>
        <w:spacing w:before="39"/>
        <w:ind w:left="5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1"/>
          <w:w w:val="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eed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</w:p>
    <w:p w14:paraId="419117FD" w14:textId="77777777" w:rsidR="00D5548A" w:rsidRPr="00EB19E3" w:rsidRDefault="00EB19E3">
      <w:pPr>
        <w:spacing w:before="39"/>
        <w:ind w:left="5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6"/>
          <w:w w:val="11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k</w:t>
      </w:r>
    </w:p>
    <w:p w14:paraId="76521442" w14:textId="77777777" w:rsidR="00D5548A" w:rsidRPr="00EB19E3" w:rsidRDefault="00EB19E3">
      <w:pPr>
        <w:spacing w:before="39"/>
        <w:ind w:left="5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pre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sc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w w:val="10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</w:p>
    <w:p w14:paraId="45E00F87" w14:textId="77777777" w:rsidR="00D5548A" w:rsidRPr="00EB19E3" w:rsidRDefault="00EB19E3">
      <w:pPr>
        <w:spacing w:before="39"/>
        <w:ind w:left="5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xe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</w:p>
    <w:p w14:paraId="3FC08915" w14:textId="77777777" w:rsidR="00D5548A" w:rsidRPr="00EB19E3" w:rsidRDefault="00EB19E3">
      <w:pPr>
        <w:spacing w:before="43"/>
        <w:ind w:left="514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5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6"/>
          <w:w w:val="150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omm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ende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44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</w:p>
    <w:p w14:paraId="5857B8B4" w14:textId="77777777" w:rsidR="00D5548A" w:rsidRPr="00EB19E3" w:rsidRDefault="00EB19E3">
      <w:pPr>
        <w:spacing w:before="34"/>
        <w:ind w:left="5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6"/>
          <w:w w:val="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8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</w:p>
    <w:p w14:paraId="3855B592" w14:textId="77777777" w:rsidR="00D5548A" w:rsidRPr="00EB19E3" w:rsidRDefault="00D5548A">
      <w:pPr>
        <w:spacing w:before="8" w:line="160" w:lineRule="exact"/>
        <w:rPr>
          <w:rFonts w:asciiTheme="minorHAnsi" w:hAnsiTheme="minorHAnsi" w:cstheme="minorHAnsi"/>
          <w:sz w:val="22"/>
          <w:szCs w:val="22"/>
        </w:rPr>
      </w:pPr>
    </w:p>
    <w:p w14:paraId="4B237642" w14:textId="77777777" w:rsidR="00D5548A" w:rsidRPr="00EB19E3" w:rsidRDefault="00EB19E3">
      <w:pPr>
        <w:ind w:left="14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IS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TOR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</w:p>
    <w:p w14:paraId="2A7CA21C" w14:textId="77777777" w:rsidR="00D5548A" w:rsidRPr="00EB19E3" w:rsidRDefault="00EB19E3">
      <w:pPr>
        <w:spacing w:before="72"/>
        <w:ind w:left="1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Tec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visor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T</w:t>
      </w:r>
    </w:p>
    <w:p w14:paraId="0A63E7BD" w14:textId="77777777" w:rsidR="00D5548A" w:rsidRPr="00EB19E3" w:rsidRDefault="00EB19E3">
      <w:pPr>
        <w:spacing w:before="39"/>
        <w:ind w:left="14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9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have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1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ak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T</w:t>
      </w:r>
    </w:p>
    <w:p w14:paraId="35BDEFCA" w14:textId="77777777" w:rsidR="00D5548A" w:rsidRPr="00EB19E3" w:rsidRDefault="00EB19E3">
      <w:pPr>
        <w:spacing w:before="39"/>
        <w:ind w:left="14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9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1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T</w:t>
      </w:r>
    </w:p>
    <w:p w14:paraId="52A4DFB7" w14:textId="77777777" w:rsidR="00D5548A" w:rsidRPr="00EB19E3" w:rsidRDefault="00D5548A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1A274653" w14:textId="77777777" w:rsidR="00D5548A" w:rsidRPr="00EB19E3" w:rsidRDefault="00EB19E3">
      <w:pPr>
        <w:ind w:left="14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1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S</w:t>
      </w:r>
    </w:p>
    <w:p w14:paraId="6FC1A5A2" w14:textId="77777777" w:rsidR="00D5548A" w:rsidRPr="00EB19E3" w:rsidRDefault="00EB19E3">
      <w:pPr>
        <w:spacing w:before="90"/>
        <w:ind w:left="15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</w:p>
    <w:p w14:paraId="72FC1CA1" w14:textId="77777777" w:rsidR="00D5548A" w:rsidRPr="00EB19E3" w:rsidRDefault="00EB19E3">
      <w:pPr>
        <w:spacing w:before="62" w:line="298" w:lineRule="auto"/>
        <w:ind w:left="145" w:right="3225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ber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4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5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1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b/>
          <w:spacing w:val="1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0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ir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ance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b/>
          <w:spacing w:val="2"/>
          <w:w w:val="8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0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ns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eas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3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 xml:space="preserve">) 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"/>
          <w:w w:val="10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y</w:t>
      </w:r>
    </w:p>
    <w:p w14:paraId="4CE3322A" w14:textId="77777777" w:rsidR="00D5548A" w:rsidRPr="00EB19E3" w:rsidRDefault="00D5548A">
      <w:pPr>
        <w:spacing w:before="7" w:line="120" w:lineRule="exact"/>
        <w:rPr>
          <w:rFonts w:asciiTheme="minorHAnsi" w:hAnsiTheme="minorHAnsi" w:cstheme="minorHAnsi"/>
          <w:sz w:val="22"/>
          <w:szCs w:val="22"/>
        </w:rPr>
      </w:pPr>
    </w:p>
    <w:p w14:paraId="430861D4" w14:textId="77777777" w:rsidR="00D5548A" w:rsidRPr="00EB19E3" w:rsidRDefault="00EB19E3">
      <w:pPr>
        <w:ind w:left="14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2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</w:p>
    <w:p w14:paraId="339DE36C" w14:textId="77777777" w:rsidR="00D5548A" w:rsidRPr="00EB19E3" w:rsidRDefault="00EB19E3">
      <w:pPr>
        <w:spacing w:before="72"/>
        <w:ind w:left="15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2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rd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6"/>
          <w:w w:val="11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</w:p>
    <w:p w14:paraId="4B2A852B" w14:textId="77777777" w:rsidR="00D5548A" w:rsidRPr="00EB19E3" w:rsidRDefault="00EB19E3">
      <w:pPr>
        <w:spacing w:before="39"/>
        <w:ind w:left="15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8"/>
          <w:w w:val="11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</w:p>
    <w:p w14:paraId="3943A1C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A2435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5FEE1C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E27B84D" w14:textId="77777777" w:rsidR="00D5548A" w:rsidRPr="00EB19E3" w:rsidRDefault="00D5548A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44D6403C" w14:textId="77777777" w:rsidR="00D5548A" w:rsidRPr="00EB19E3" w:rsidRDefault="00EB19E3">
      <w:pPr>
        <w:ind w:left="5223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84"/>
          <w:sz w:val="22"/>
          <w:szCs w:val="22"/>
        </w:rPr>
        <w:t>Pag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w w:val="8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26</w:t>
      </w:r>
    </w:p>
    <w:p w14:paraId="6A6B049A" w14:textId="77777777" w:rsidR="00D5548A" w:rsidRPr="00EB19E3" w:rsidRDefault="00EB19E3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269C7AB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1D62A0" w14:textId="77777777" w:rsidR="00D5548A" w:rsidRPr="00EB19E3" w:rsidRDefault="00EB19E3">
      <w:pPr>
        <w:ind w:left="80" w:right="10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20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6</w:t>
      </w:r>
      <w:r w:rsidRPr="00EB19E3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18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6E5D764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28F800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63028B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97FFC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23D423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321797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3E9DE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3BC00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E4302C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BCE0FD0" w14:textId="77777777" w:rsidR="00D5548A" w:rsidRPr="00EB19E3" w:rsidRDefault="00D5548A">
      <w:pPr>
        <w:spacing w:before="8" w:line="260" w:lineRule="exact"/>
        <w:rPr>
          <w:rFonts w:asciiTheme="minorHAnsi" w:hAnsiTheme="minorHAnsi" w:cstheme="minorHAnsi"/>
          <w:sz w:val="22"/>
          <w:szCs w:val="22"/>
        </w:rPr>
      </w:pPr>
    </w:p>
    <w:p w14:paraId="3B418D02" w14:textId="77777777" w:rsidR="00D5548A" w:rsidRPr="00EB19E3" w:rsidRDefault="00EB19E3">
      <w:pPr>
        <w:ind w:left="135" w:right="105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1"/>
          <w:w w:val="9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6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120"/>
          <w:sz w:val="22"/>
          <w:szCs w:val="22"/>
        </w:rPr>
        <w:t>0</w:t>
      </w:r>
      <w:r w:rsidRPr="00EB19E3">
        <w:rPr>
          <w:rFonts w:asciiTheme="minorHAnsi" w:hAnsiTheme="minorHAnsi" w:cstheme="minorHAnsi"/>
          <w:w w:val="110"/>
          <w:sz w:val="22"/>
          <w:szCs w:val="22"/>
        </w:rPr>
        <w:t>1</w:t>
      </w:r>
      <w:r w:rsidRPr="00EB19E3">
        <w:rPr>
          <w:rFonts w:asciiTheme="minorHAnsi" w:hAnsiTheme="minorHAnsi" w:cstheme="minorHAnsi"/>
          <w:spacing w:val="1"/>
          <w:w w:val="124"/>
          <w:sz w:val="22"/>
          <w:szCs w:val="22"/>
        </w:rPr>
        <w:t>1</w:t>
      </w:r>
      <w:r w:rsidRPr="00EB19E3">
        <w:rPr>
          <w:rFonts w:asciiTheme="minorHAnsi" w:hAnsiTheme="minorHAnsi" w:cstheme="minorHAnsi"/>
          <w:w w:val="216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</w:p>
    <w:p w14:paraId="5CCB5586" w14:textId="77777777" w:rsidR="00D5548A" w:rsidRPr="00EB19E3" w:rsidRDefault="00EB19E3">
      <w:pPr>
        <w:spacing w:before="38"/>
        <w:ind w:left="-21" w:right="110"/>
        <w:jc w:val="center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hAnsiTheme="minorHAnsi" w:cstheme="minorHAnsi"/>
          <w:sz w:val="22"/>
          <w:szCs w:val="22"/>
        </w:rPr>
        <w:t>20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2</w:t>
      </w:r>
      <w:r w:rsidRPr="00EB19E3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28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6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120"/>
          <w:sz w:val="22"/>
          <w:szCs w:val="22"/>
        </w:rPr>
        <w:t>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w w:val="110"/>
          <w:sz w:val="22"/>
          <w:szCs w:val="22"/>
        </w:rPr>
        <w:t>4</w:t>
      </w:r>
    </w:p>
    <w:p w14:paraId="7F9CE0AC" w14:textId="77777777" w:rsidR="00D5548A" w:rsidRPr="00EB19E3" w:rsidRDefault="00EB19E3">
      <w:pPr>
        <w:spacing w:before="38"/>
        <w:ind w:left="-11" w:right="115"/>
        <w:jc w:val="center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1"/>
          <w:w w:val="9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20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2</w:t>
      </w:r>
      <w:r w:rsidRPr="00EB19E3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23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6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120"/>
          <w:sz w:val="22"/>
          <w:szCs w:val="22"/>
        </w:rPr>
        <w:t>0</w:t>
      </w:r>
      <w:r w:rsidRPr="00EB19E3">
        <w:rPr>
          <w:rFonts w:asciiTheme="minorHAnsi" w:hAnsiTheme="minorHAnsi" w:cstheme="minorHAnsi"/>
          <w:spacing w:val="1"/>
          <w:w w:val="105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2</w:t>
      </w:r>
    </w:p>
    <w:p w14:paraId="4064355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F606656" w14:textId="77777777" w:rsidR="00D5548A" w:rsidRPr="00EB19E3" w:rsidRDefault="00D5548A">
      <w:pPr>
        <w:spacing w:line="260" w:lineRule="exact"/>
        <w:rPr>
          <w:rFonts w:asciiTheme="minorHAnsi" w:hAnsiTheme="minorHAnsi" w:cstheme="minorHAnsi"/>
          <w:sz w:val="22"/>
          <w:szCs w:val="22"/>
        </w:rPr>
      </w:pPr>
    </w:p>
    <w:p w14:paraId="1042CF81" w14:textId="77777777" w:rsidR="00D5548A" w:rsidRPr="00EB19E3" w:rsidRDefault="00EB19E3">
      <w:pPr>
        <w:spacing w:line="279" w:lineRule="auto"/>
        <w:ind w:left="-35" w:right="142" w:firstLine="178"/>
        <w:jc w:val="righ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20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5</w:t>
      </w:r>
      <w:r w:rsidRPr="00EB19E3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18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1"/>
          <w:w w:val="9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20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4</w:t>
      </w:r>
      <w:r w:rsidRPr="00EB19E3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18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3"/>
          <w:w w:val="6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2</w:t>
      </w:r>
      <w:r w:rsidRPr="00EB19E3">
        <w:rPr>
          <w:rFonts w:asciiTheme="minorHAnsi" w:hAnsiTheme="minorHAnsi" w:cstheme="minorHAnsi"/>
          <w:sz w:val="22"/>
          <w:szCs w:val="22"/>
        </w:rPr>
        <w:t>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6</w:t>
      </w:r>
      <w:r w:rsidRPr="00EB19E3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65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15"/>
          <w:w w:val="16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6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120"/>
          <w:sz w:val="22"/>
          <w:szCs w:val="22"/>
        </w:rPr>
        <w:t>0</w:t>
      </w:r>
      <w:r w:rsidRPr="00EB19E3">
        <w:rPr>
          <w:rFonts w:asciiTheme="minorHAnsi" w:hAnsiTheme="minorHAnsi" w:cstheme="minorHAnsi"/>
          <w:spacing w:val="1"/>
          <w:w w:val="105"/>
          <w:sz w:val="22"/>
          <w:szCs w:val="22"/>
        </w:rPr>
        <w:t>1</w:t>
      </w:r>
      <w:r w:rsidRPr="00EB19E3">
        <w:rPr>
          <w:rFonts w:asciiTheme="minorHAnsi" w:hAnsiTheme="minorHAnsi" w:cstheme="minorHAnsi"/>
          <w:w w:val="105"/>
          <w:sz w:val="22"/>
          <w:szCs w:val="22"/>
        </w:rPr>
        <w:t>6</w:t>
      </w:r>
    </w:p>
    <w:p w14:paraId="6E1F4EAB" w14:textId="77777777" w:rsidR="00D5548A" w:rsidRPr="00EB19E3" w:rsidRDefault="00EB19E3">
      <w:pPr>
        <w:spacing w:before="1"/>
        <w:ind w:left="-1" w:right="115"/>
        <w:jc w:val="center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70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20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3</w:t>
      </w:r>
      <w:r w:rsidRPr="00EB19E3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65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30"/>
          <w:w w:val="16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EB19E3">
        <w:rPr>
          <w:rFonts w:asciiTheme="minorHAnsi" w:hAnsiTheme="minorHAnsi" w:cstheme="minorHAnsi"/>
          <w:w w:val="96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120"/>
          <w:sz w:val="22"/>
          <w:szCs w:val="22"/>
        </w:rPr>
        <w:t>0</w:t>
      </w:r>
      <w:r w:rsidRPr="00EB19E3">
        <w:rPr>
          <w:rFonts w:asciiTheme="minorHAnsi" w:hAnsiTheme="minorHAnsi" w:cstheme="minorHAnsi"/>
          <w:spacing w:val="1"/>
          <w:w w:val="105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3</w:t>
      </w:r>
    </w:p>
    <w:p w14:paraId="4219E8E9" w14:textId="77777777" w:rsidR="00D5548A" w:rsidRPr="00EB19E3" w:rsidRDefault="00EB19E3">
      <w:pPr>
        <w:spacing w:before="33"/>
        <w:ind w:left="3" w:right="115"/>
        <w:jc w:val="center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580" w:bottom="280" w:left="580" w:header="720" w:footer="720" w:gutter="0"/>
          <w:cols w:num="2" w:space="720" w:equalWidth="0">
            <w:col w:w="8491" w:space="567"/>
            <w:col w:w="2022"/>
          </w:cols>
        </w:sectPr>
      </w:pPr>
      <w:r w:rsidRPr="00EB19E3">
        <w:rPr>
          <w:rFonts w:asciiTheme="minorHAnsi" w:eastAsia="Arial" w:hAnsiTheme="minorHAnsi" w:cstheme="minorHAnsi"/>
          <w:spacing w:val="-3"/>
          <w:w w:val="70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20</w:t>
      </w:r>
      <w:r w:rsidRPr="00EB19E3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EB19E3">
        <w:rPr>
          <w:rFonts w:asciiTheme="minorHAnsi" w:hAnsiTheme="minorHAnsi" w:cstheme="minorHAnsi"/>
          <w:sz w:val="22"/>
          <w:szCs w:val="22"/>
        </w:rPr>
        <w:t>3</w:t>
      </w:r>
      <w:r w:rsidRPr="00EB19E3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65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25"/>
          <w:w w:val="16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96"/>
          <w:sz w:val="22"/>
          <w:szCs w:val="22"/>
        </w:rPr>
        <w:t>2</w:t>
      </w:r>
      <w:r w:rsidRPr="00EB19E3">
        <w:rPr>
          <w:rFonts w:asciiTheme="minorHAnsi" w:hAnsiTheme="minorHAnsi" w:cstheme="minorHAnsi"/>
          <w:w w:val="120"/>
          <w:sz w:val="22"/>
          <w:szCs w:val="22"/>
        </w:rPr>
        <w:t>0</w:t>
      </w:r>
      <w:r w:rsidRPr="00EB19E3">
        <w:rPr>
          <w:rFonts w:asciiTheme="minorHAnsi" w:hAnsiTheme="minorHAnsi" w:cstheme="minorHAnsi"/>
          <w:w w:val="103"/>
          <w:sz w:val="22"/>
          <w:szCs w:val="22"/>
        </w:rPr>
        <w:t>13</w:t>
      </w:r>
    </w:p>
    <w:p w14:paraId="770916F8" w14:textId="77777777" w:rsidR="00D5548A" w:rsidRPr="00EB19E3" w:rsidRDefault="00EB19E3">
      <w:pPr>
        <w:spacing w:before="63"/>
        <w:ind w:left="4666" w:right="463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lastRenderedPageBreak/>
        <w:t>B</w:t>
      </w:r>
      <w:r w:rsidRPr="00EB19E3">
        <w:rPr>
          <w:rFonts w:asciiTheme="minorHAnsi" w:eastAsia="Arial" w:hAnsiTheme="minorHAnsi" w:cstheme="minorHAnsi"/>
          <w:b/>
          <w:spacing w:val="6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8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34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7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7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Y</w:t>
      </w:r>
    </w:p>
    <w:p w14:paraId="32C3309D" w14:textId="77777777" w:rsidR="00D5548A" w:rsidRPr="00EB19E3" w:rsidRDefault="00EB19E3">
      <w:pPr>
        <w:spacing w:line="280" w:lineRule="exact"/>
        <w:ind w:left="150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sz w:val="22"/>
          <w:szCs w:val="22"/>
        </w:rPr>
        <w:t xml:space="preserve">I      </w:t>
      </w:r>
      <w:r w:rsidRPr="00EB19E3">
        <w:rPr>
          <w:rFonts w:asciiTheme="minorHAnsi" w:eastAsia="Arial" w:hAnsiTheme="minorHAnsi" w:cstheme="minorHAnsi"/>
          <w:spacing w:val="1"/>
          <w:w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5"/>
          <w:w w:val="8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14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55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-5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55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5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]      </w:t>
      </w:r>
      <w:r w:rsidRPr="00EB19E3">
        <w:rPr>
          <w:rFonts w:asciiTheme="minorHAnsi" w:eastAsia="Arial" w:hAnsiTheme="minorHAnsi" w:cstheme="minorHAnsi"/>
          <w:spacing w:val="10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hyperlink r:id="rId48">
        <w:r w:rsidRPr="00EB19E3">
          <w:rPr>
            <w:rFonts w:asciiTheme="minorHAnsi" w:eastAsia="Arial" w:hAnsiTheme="minorHAnsi" w:cstheme="minorHAnsi"/>
            <w:spacing w:val="-1"/>
            <w:w w:val="89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3"/>
            <w:w w:val="95"/>
            <w:sz w:val="22"/>
            <w:szCs w:val="22"/>
          </w:rPr>
          <w:t>H</w:t>
        </w:r>
        <w:r w:rsidRPr="00EB19E3">
          <w:rPr>
            <w:rFonts w:asciiTheme="minorHAnsi" w:eastAsia="Arial" w:hAnsiTheme="minorHAnsi" w:cstheme="minorHAnsi"/>
            <w:spacing w:val="-3"/>
            <w:w w:val="10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2"/>
            <w:w w:val="118"/>
            <w:sz w:val="22"/>
            <w:szCs w:val="22"/>
          </w:rPr>
          <w:t>r</w:t>
        </w:r>
        <w:r w:rsidRPr="00EB19E3">
          <w:rPr>
            <w:rFonts w:asciiTheme="minorHAnsi" w:eastAsia="Arial" w:hAnsiTheme="minorHAnsi" w:cstheme="minorHAnsi"/>
            <w:spacing w:val="-3"/>
            <w:w w:val="102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spacing w:val="-3"/>
            <w:w w:val="113"/>
            <w:sz w:val="22"/>
            <w:szCs w:val="22"/>
          </w:rPr>
          <w:t>y</w:t>
        </w:r>
        <w:r w:rsidRPr="00EB19E3">
          <w:rPr>
            <w:rFonts w:asciiTheme="minorHAnsi" w:eastAsia="Arial" w:hAnsiTheme="minorHAnsi" w:cstheme="minorHAnsi"/>
            <w:spacing w:val="-6"/>
            <w:w w:val="95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-3"/>
            <w:w w:val="102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-4"/>
            <w:w w:val="103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-3"/>
            <w:w w:val="10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1"/>
            <w:w w:val="122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1"/>
            <w:w w:val="111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1"/>
            <w:w w:val="98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2"/>
            <w:w w:val="98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3"/>
            <w:w w:val="106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w w:val="98"/>
            <w:sz w:val="22"/>
            <w:szCs w:val="22"/>
          </w:rPr>
          <w:t>m</w:t>
        </w:r>
      </w:hyperlink>
    </w:p>
    <w:p w14:paraId="052CCF14" w14:textId="77777777" w:rsidR="00D5548A" w:rsidRPr="00EB19E3" w:rsidRDefault="00D5548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2310F62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BFFF5F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8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</w:p>
    <w:p w14:paraId="4CB4CB1C" w14:textId="77777777" w:rsidR="00D5548A" w:rsidRPr="00EB19E3" w:rsidRDefault="00EB19E3">
      <w:pPr>
        <w:spacing w:before="81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0"/>
          <w:w w:val="1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9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20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>8</w:t>
      </w:r>
    </w:p>
    <w:p w14:paraId="4EE0C4B7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kno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edg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</w:p>
    <w:p w14:paraId="1FE78EA1" w14:textId="77777777" w:rsidR="00D5548A" w:rsidRPr="00EB19E3" w:rsidRDefault="00EB19E3">
      <w:pPr>
        <w:spacing w:before="48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8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e</w:t>
      </w:r>
    </w:p>
    <w:p w14:paraId="11576A6B" w14:textId="77777777" w:rsidR="00D5548A" w:rsidRPr="00EB19E3" w:rsidRDefault="00D5548A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700" w:right="620" w:bottom="280" w:left="600" w:header="720" w:footer="720" w:gutter="0"/>
          <w:cols w:space="720"/>
        </w:sectPr>
      </w:pPr>
    </w:p>
    <w:p w14:paraId="619A39A0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>N</w:t>
      </w:r>
    </w:p>
    <w:p w14:paraId="74A19626" w14:textId="77777777" w:rsidR="00D5548A" w:rsidRPr="00EB19E3" w:rsidRDefault="00EB19E3">
      <w:pPr>
        <w:spacing w:before="90" w:line="311" w:lineRule="auto"/>
        <w:ind w:left="134" w:right="239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si</w:t>
      </w:r>
      <w:r w:rsidRPr="00EB19E3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Ple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tvil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e,</w:t>
      </w:r>
      <w:r w:rsidRPr="00EB19E3">
        <w:rPr>
          <w:rFonts w:asciiTheme="minorHAnsi" w:eastAsia="Arial" w:hAnsiTheme="minorHAnsi" w:cstheme="minorHAnsi"/>
          <w:b/>
          <w:spacing w:val="29"/>
          <w:w w:val="10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NY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Bach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el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of</w:t>
      </w:r>
      <w:r w:rsidRPr="00EB19E3">
        <w:rPr>
          <w:rFonts w:asciiTheme="minorHAnsi" w:eastAsia="Arial" w:hAnsiTheme="minorHAnsi" w:cstheme="minorHAnsi"/>
          <w:b/>
          <w:spacing w:val="-5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s,</w:t>
      </w:r>
      <w:r w:rsidRPr="00EB19E3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ild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n</w:t>
      </w:r>
    </w:p>
    <w:p w14:paraId="760A26A3" w14:textId="77777777" w:rsidR="00D5548A" w:rsidRPr="00EB19E3" w:rsidRDefault="00EB19E3">
      <w:pPr>
        <w:spacing w:before="1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>Pr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gy</w:t>
      </w:r>
    </w:p>
    <w:p w14:paraId="7E793EB6" w14:textId="77777777" w:rsidR="00D5548A" w:rsidRPr="00EB19E3" w:rsidRDefault="00EB19E3">
      <w:pPr>
        <w:spacing w:before="62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>7</w:t>
      </w:r>
    </w:p>
    <w:p w14:paraId="0C67C3EE" w14:textId="77777777" w:rsidR="00D5548A" w:rsidRPr="00EB19E3" w:rsidRDefault="00EB19E3">
      <w:pPr>
        <w:spacing w:before="43" w:line="220" w:lineRule="exact"/>
        <w:ind w:left="49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1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1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ph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0"/>
          <w:position w:val="-1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w w:val="90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6"/>
          <w:w w:val="9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1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0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3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1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6"/>
          <w:position w:val="-1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8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42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p</w:t>
      </w:r>
    </w:p>
    <w:p w14:paraId="03D44606" w14:textId="77777777" w:rsidR="00D5548A" w:rsidRPr="00EB19E3" w:rsidRDefault="00EB19E3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018F0F6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84D9C61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7481" w:space="1668"/>
            <w:col w:w="1871"/>
          </w:cols>
        </w:sectPr>
      </w:pP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1"/>
          <w:w w:val="11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8</w:t>
      </w:r>
    </w:p>
    <w:p w14:paraId="04753286" w14:textId="77777777" w:rsidR="00D5548A" w:rsidRPr="00EB19E3" w:rsidRDefault="00D5548A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1F1FF23C" w14:textId="77777777" w:rsidR="00D5548A" w:rsidRPr="00EB19E3" w:rsidRDefault="00EB19E3">
      <w:pPr>
        <w:spacing w:before="37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TIFI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CAT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ION</w:t>
      </w:r>
    </w:p>
    <w:p w14:paraId="279C9A13" w14:textId="77777777" w:rsidR="00D5548A" w:rsidRPr="00EB19E3" w:rsidRDefault="00EB19E3">
      <w:pPr>
        <w:spacing w:before="90" w:line="20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New</w:t>
      </w:r>
      <w:r w:rsidRPr="00EB19E3">
        <w:rPr>
          <w:rFonts w:asciiTheme="minorHAnsi" w:eastAsia="Arial" w:hAnsiTheme="minorHAnsi" w:cstheme="minorHAnsi"/>
          <w:b/>
          <w:spacing w:val="4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York</w:t>
      </w:r>
      <w:r w:rsidRPr="00EB19E3">
        <w:rPr>
          <w:rFonts w:asciiTheme="minorHAnsi" w:eastAsia="Arial" w:hAnsiTheme="minorHAnsi" w:cstheme="minorHAnsi"/>
          <w:b/>
          <w:spacing w:val="1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6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36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36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Ch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od</w:t>
      </w:r>
      <w:r w:rsidRPr="00EB19E3">
        <w:rPr>
          <w:rFonts w:asciiTheme="minorHAnsi" w:eastAsia="Arial" w:hAnsiTheme="minorHAnsi" w:cstheme="minorHAnsi"/>
          <w:b/>
          <w:spacing w:val="3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4"/>
          <w:position w:val="-1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b/>
          <w:spacing w:val="1"/>
          <w:w w:val="95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44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5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0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5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11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4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115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1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-6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                                                                                            </w:t>
      </w:r>
      <w:r w:rsidRPr="00EB19E3">
        <w:rPr>
          <w:rFonts w:asciiTheme="minorHAnsi" w:eastAsia="Arial" w:hAnsiTheme="minorHAnsi" w:cstheme="minorHAnsi"/>
          <w:b/>
          <w:spacing w:val="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5"/>
          <w:position w:val="-1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1"/>
          <w:w w:val="104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11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1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28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1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67"/>
          <w:position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w w:val="109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1"/>
          <w:w w:val="119"/>
          <w:position w:val="-1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10"/>
          <w:position w:val="-1"/>
          <w:sz w:val="22"/>
          <w:szCs w:val="22"/>
        </w:rPr>
        <w:t>8</w:t>
      </w:r>
    </w:p>
    <w:p w14:paraId="3DCFA02C" w14:textId="77777777" w:rsidR="00D5548A" w:rsidRPr="00EB19E3" w:rsidRDefault="00D5548A">
      <w:pPr>
        <w:spacing w:before="18" w:line="28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61408695" w14:textId="77777777" w:rsidR="00D5548A" w:rsidRPr="00EB19E3" w:rsidRDefault="00EB19E3">
      <w:pPr>
        <w:spacing w:before="37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9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G</w:t>
      </w:r>
    </w:p>
    <w:p w14:paraId="0377F0BA" w14:textId="77777777" w:rsidR="00D5548A" w:rsidRPr="00EB19E3" w:rsidRDefault="00EB19E3">
      <w:pPr>
        <w:spacing w:before="27" w:line="260" w:lineRule="atLeast"/>
        <w:ind w:left="125" w:right="-31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ub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lic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#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13</w:t>
      </w:r>
      <w:r w:rsidRPr="00EB19E3">
        <w:rPr>
          <w:rFonts w:asciiTheme="minorHAnsi" w:eastAsia="Arial" w:hAnsiTheme="minorHAnsi" w:cstheme="minorHAnsi"/>
          <w:b/>
          <w:spacing w:val="1"/>
          <w:w w:val="11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New</w:t>
      </w:r>
      <w:r w:rsidRPr="00EB19E3">
        <w:rPr>
          <w:rFonts w:asciiTheme="minorHAnsi" w:eastAsia="Arial" w:hAnsiTheme="minorHAnsi" w:cstheme="minorHAnsi"/>
          <w:b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r</w:t>
      </w:r>
    </w:p>
    <w:p w14:paraId="2B5AC6F2" w14:textId="77777777" w:rsidR="00D5548A" w:rsidRPr="00EB19E3" w:rsidRDefault="00EB19E3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548EEE4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590F9D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3168" w:space="6028"/>
            <w:col w:w="1824"/>
          </w:cols>
        </w:sectPr>
      </w:pP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Sep</w:t>
      </w:r>
      <w:r w:rsidRPr="00EB19E3">
        <w:rPr>
          <w:rFonts w:asciiTheme="minorHAnsi" w:eastAsia="Arial" w:hAnsiTheme="minorHAnsi" w:cstheme="minorHAnsi"/>
          <w:b/>
          <w:spacing w:val="23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7-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ec 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7</w:t>
      </w:r>
    </w:p>
    <w:p w14:paraId="15B8B562" w14:textId="77777777" w:rsidR="00D5548A" w:rsidRPr="00EB19E3" w:rsidRDefault="00EB19E3">
      <w:pPr>
        <w:spacing w:before="57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6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69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</w:p>
    <w:p w14:paraId="6A131EAE" w14:textId="77777777" w:rsidR="00D5548A" w:rsidRPr="00EB19E3" w:rsidRDefault="00EB19E3">
      <w:pPr>
        <w:spacing w:line="28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spacing w:val="-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34"/>
          <w:sz w:val="22"/>
          <w:szCs w:val="22"/>
        </w:rPr>
        <w:t>1</w:t>
      </w:r>
      <w:r w:rsidRPr="00EB19E3">
        <w:rPr>
          <w:rFonts w:asciiTheme="minorHAnsi" w:hAnsiTheme="minorHAnsi" w:cstheme="minorHAnsi"/>
          <w:spacing w:val="38"/>
          <w:w w:val="1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z w:val="22"/>
          <w:szCs w:val="22"/>
        </w:rPr>
        <w:t>4"</w:t>
      </w:r>
      <w:r w:rsidRPr="00EB19E3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ass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</w:p>
    <w:p w14:paraId="7A8CEE3F" w14:textId="77777777" w:rsidR="00D5548A" w:rsidRPr="00EB19E3" w:rsidRDefault="00EB19E3">
      <w:pPr>
        <w:spacing w:before="2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ze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</w:p>
    <w:p w14:paraId="0B9CDC74" w14:textId="77777777" w:rsidR="00D5548A" w:rsidRPr="00EB19E3" w:rsidRDefault="00EB19E3">
      <w:pPr>
        <w:spacing w:before="53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8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ge</w:t>
      </w:r>
      <w:r w:rsidRPr="00EB19E3">
        <w:rPr>
          <w:rFonts w:asciiTheme="minorHAnsi" w:eastAsia="Arial" w:hAnsiTheme="minorHAnsi" w:cstheme="minorHAnsi"/>
          <w:spacing w:val="-4"/>
          <w:w w:val="10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s</w:t>
      </w:r>
    </w:p>
    <w:p w14:paraId="1BC20178" w14:textId="77777777" w:rsidR="00D5548A" w:rsidRPr="00EB19E3" w:rsidRDefault="00D5548A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7CBF1C53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FIE</w:t>
      </w:r>
      <w:r w:rsidRPr="00EB19E3">
        <w:rPr>
          <w:rFonts w:asciiTheme="minorHAnsi" w:eastAsia="Arial" w:hAnsiTheme="minorHAnsi" w:cstheme="minorHAnsi"/>
          <w:b/>
          <w:spacing w:val="2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2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BSERVATI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</w:p>
    <w:p w14:paraId="4AAEA426" w14:textId="77777777" w:rsidR="00D5548A" w:rsidRPr="00EB19E3" w:rsidRDefault="00EB19E3">
      <w:pPr>
        <w:spacing w:before="90"/>
        <w:ind w:left="130" w:right="-4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Ob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serv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80"/>
          <w:sz w:val="22"/>
          <w:szCs w:val="22"/>
        </w:rPr>
        <w:t>°</w:t>
      </w:r>
      <w:r w:rsidRPr="00EB19E3">
        <w:rPr>
          <w:rFonts w:asciiTheme="minorHAnsi" w:eastAsia="Arial" w:hAnsiTheme="minorHAnsi" w:cstheme="minorHAnsi"/>
          <w:b/>
          <w:w w:val="13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18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w w:val="118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b/>
          <w:spacing w:val="10"/>
          <w:w w:val="1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at</w:t>
      </w:r>
      <w:r w:rsidRPr="00EB19E3">
        <w:rPr>
          <w:rFonts w:asciiTheme="minorHAnsi" w:eastAsia="Arial" w:hAnsiTheme="minorHAnsi" w:cstheme="minorHAnsi"/>
          <w:b/>
          <w:spacing w:val="-3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llo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:</w:t>
      </w:r>
    </w:p>
    <w:p w14:paraId="28DC135B" w14:textId="77777777" w:rsidR="00D5548A" w:rsidRPr="00EB19E3" w:rsidRDefault="00EB19E3">
      <w:pPr>
        <w:spacing w:before="52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Geo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1DDF63D3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3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2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1E05605C" w14:textId="77777777" w:rsidR="00D5548A" w:rsidRPr="00EB19E3" w:rsidRDefault="00EB19E3">
      <w:pPr>
        <w:spacing w:before="48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8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8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9"/>
          <w:w w:val="9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0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2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2"/>
          <w:position w:val="-1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pacing w:val="2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2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1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8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92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Y</w:t>
      </w:r>
    </w:p>
    <w:p w14:paraId="4F4E6092" w14:textId="77777777" w:rsidR="00D5548A" w:rsidRPr="00EB19E3" w:rsidRDefault="00EB19E3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0CDB8EE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E05901A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7109" w:space="912"/>
            <w:col w:w="2999"/>
          </w:cols>
        </w:sectPr>
      </w:pP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1"/>
          <w:w w:val="9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7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28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1"/>
          <w:w w:val="12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1"/>
          <w:w w:val="11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17</w:t>
      </w:r>
    </w:p>
    <w:p w14:paraId="16761608" w14:textId="77777777" w:rsidR="00D5548A" w:rsidRPr="00EB19E3" w:rsidRDefault="00D5548A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4B37E98D" w14:textId="77777777" w:rsidR="00D5548A" w:rsidRPr="00EB19E3" w:rsidRDefault="00EB19E3">
      <w:pPr>
        <w:spacing w:before="3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ELATED</w:t>
      </w:r>
      <w:r w:rsidRPr="00EB19E3">
        <w:rPr>
          <w:rFonts w:asciiTheme="minorHAnsi" w:eastAsia="Arial" w:hAnsiTheme="minorHAnsi" w:cstheme="minorHAnsi"/>
          <w:b/>
          <w:spacing w:val="40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76"/>
          <w:sz w:val="22"/>
          <w:szCs w:val="22"/>
        </w:rPr>
        <w:t>E</w:t>
      </w:r>
    </w:p>
    <w:p w14:paraId="3B07AC5A" w14:textId="77777777" w:rsidR="00D5548A" w:rsidRPr="00EB19E3" w:rsidRDefault="00EB19E3">
      <w:pPr>
        <w:spacing w:before="8" w:line="260" w:lineRule="atLeast"/>
        <w:ind w:left="120" w:right="-31" w:firstLine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11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w w:val="11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Ple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e, 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NY 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or</w:t>
      </w:r>
    </w:p>
    <w:p w14:paraId="306BC247" w14:textId="77777777" w:rsidR="00D5548A" w:rsidRPr="00EB19E3" w:rsidRDefault="00EB19E3">
      <w:pPr>
        <w:spacing w:before="5" w:line="10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</w:p>
    <w:p w14:paraId="3108DF8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C733D2B" w14:textId="77777777" w:rsidR="00D5548A" w:rsidRPr="00EB19E3" w:rsidRDefault="00EB19E3">
      <w:pPr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3269" w:space="5995"/>
            <w:col w:w="1756"/>
          </w:cols>
        </w:sectPr>
      </w:pP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1"/>
          <w:w w:val="11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1"/>
          <w:w w:val="7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1"/>
          <w:w w:val="11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17</w:t>
      </w:r>
    </w:p>
    <w:p w14:paraId="2BFE6447" w14:textId="77777777" w:rsidR="00D5548A" w:rsidRPr="00EB19E3" w:rsidRDefault="00EB19E3">
      <w:pPr>
        <w:spacing w:before="52" w:line="220" w:lineRule="exact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6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1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9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9"/>
          <w:position w:val="-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6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4"/>
          <w:position w:val="-1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lud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7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0"/>
          <w:w w:val="107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9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ese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arc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2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s</w:t>
      </w:r>
    </w:p>
    <w:p w14:paraId="5959C079" w14:textId="77777777" w:rsidR="00D5548A" w:rsidRPr="00EB19E3" w:rsidRDefault="00D5548A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</w:p>
    <w:p w14:paraId="6339C323" w14:textId="77777777" w:rsidR="00D5548A" w:rsidRPr="00EB19E3" w:rsidRDefault="00EB19E3">
      <w:pPr>
        <w:spacing w:before="37" w:line="311" w:lineRule="auto"/>
        <w:ind w:left="130" w:right="2918" w:hanging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wn</w:t>
      </w:r>
      <w:r w:rsidRPr="00EB19E3">
        <w:rPr>
          <w:rFonts w:asciiTheme="minorHAnsi" w:eastAsia="Arial" w:hAnsiTheme="minorHAnsi" w:cstheme="minorHAnsi"/>
          <w:b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of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7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ree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h, 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NY 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b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1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r</w:t>
      </w:r>
    </w:p>
    <w:p w14:paraId="3A00061C" w14:textId="77777777" w:rsidR="00D5548A" w:rsidRPr="00EB19E3" w:rsidRDefault="00EB19E3">
      <w:pPr>
        <w:spacing w:before="2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w w:val="167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w w:val="167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ca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s</w:t>
      </w:r>
    </w:p>
    <w:p w14:paraId="2DF72555" w14:textId="77777777" w:rsidR="00D5548A" w:rsidRPr="00EB19E3" w:rsidRDefault="00EB19E3">
      <w:pPr>
        <w:spacing w:before="43" w:line="220" w:lineRule="exact"/>
        <w:ind w:left="490" w:right="-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8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5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ec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4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8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1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9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6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4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60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3"/>
          <w:position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9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4"/>
          <w:w w:val="109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6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13"/>
          <w:position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1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1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1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0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2"/>
          <w:position w:val="-1"/>
          <w:sz w:val="22"/>
          <w:szCs w:val="22"/>
        </w:rPr>
        <w:t>t</w:t>
      </w:r>
    </w:p>
    <w:p w14:paraId="7D5FFA74" w14:textId="77777777" w:rsidR="00D5548A" w:rsidRPr="00EB19E3" w:rsidRDefault="00EB19E3">
      <w:pPr>
        <w:spacing w:before="37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num="2" w:space="720" w:equalWidth="0">
            <w:col w:w="6516" w:space="2287"/>
            <w:col w:w="2217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b/>
          <w:w w:val="67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11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015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b/>
          <w:spacing w:val="1"/>
          <w:w w:val="11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6</w:t>
      </w:r>
    </w:p>
    <w:p w14:paraId="66182667" w14:textId="77777777" w:rsidR="00D5548A" w:rsidRPr="00EB19E3" w:rsidRDefault="00EB19E3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1F00BE50">
          <v:shape id="_x0000_s1033" type="#_x0000_t75" style="position:absolute;margin-left:0;margin-top:0;width:612pt;height:11in;z-index:-2990;mso-position-horizontal-relative:page;mso-position-vertical-relative:page">
            <v:imagedata r:id="rId49" o:title=""/>
            <w10:wrap anchorx="page" anchory="page"/>
          </v:shape>
        </w:pict>
      </w:r>
    </w:p>
    <w:p w14:paraId="47863DC5" w14:textId="77777777" w:rsidR="00D5548A" w:rsidRPr="00EB19E3" w:rsidRDefault="00EB19E3">
      <w:pPr>
        <w:spacing w:before="37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TIVITIES</w:t>
      </w:r>
    </w:p>
    <w:p w14:paraId="03FC8E2E" w14:textId="77777777" w:rsidR="00D5548A" w:rsidRPr="00EB19E3" w:rsidRDefault="00EB19E3">
      <w:pPr>
        <w:spacing w:before="15"/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88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7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3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6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17"/>
          <w:w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0"/>
          <w:w w:val="10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</w:p>
    <w:p w14:paraId="0AE72580" w14:textId="77777777" w:rsidR="00D5548A" w:rsidRPr="00EB19E3" w:rsidRDefault="00D5548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6096481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594540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8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"/>
          <w:w w:val="9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</w:p>
    <w:p w14:paraId="7BC24B03" w14:textId="77777777" w:rsidR="00D5548A" w:rsidRPr="00EB19E3" w:rsidRDefault="00EB19E3">
      <w:pPr>
        <w:spacing w:before="15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hn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ic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ft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1"/>
          <w:sz w:val="22"/>
          <w:szCs w:val="22"/>
        </w:rPr>
        <w:t>{</w:t>
      </w:r>
      <w:r w:rsidRPr="00EB19E3">
        <w:rPr>
          <w:rFonts w:asciiTheme="minorHAnsi" w:eastAsia="Arial" w:hAnsiTheme="minorHAnsi" w:cstheme="minorHAnsi"/>
          <w:spacing w:val="-5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5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ces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5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  </w:t>
      </w:r>
      <w:r w:rsidRPr="00EB19E3">
        <w:rPr>
          <w:rFonts w:asciiTheme="minorHAnsi" w:eastAsia="Arial" w:hAnsiTheme="minorHAnsi" w:cstheme="minorHAnsi"/>
          <w:spacing w:val="12"/>
          <w:w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7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9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2"/>
          <w:w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Goog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ass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2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5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7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o</w:t>
      </w:r>
    </w:p>
    <w:p w14:paraId="67C4BD15" w14:textId="77777777" w:rsidR="00D5548A" w:rsidRPr="00EB19E3" w:rsidRDefault="00EB19E3">
      <w:pPr>
        <w:spacing w:before="26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"/>
          <w:w w:val="10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&amp;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</w:p>
    <w:p w14:paraId="0196B4C3" w14:textId="77777777" w:rsidR="00D5548A" w:rsidRPr="00EB19E3" w:rsidRDefault="00D5548A">
      <w:pPr>
        <w:spacing w:before="6" w:line="160" w:lineRule="exact"/>
        <w:rPr>
          <w:rFonts w:asciiTheme="minorHAnsi" w:hAnsiTheme="minorHAnsi" w:cstheme="minorHAnsi"/>
          <w:sz w:val="22"/>
          <w:szCs w:val="22"/>
        </w:rPr>
      </w:pPr>
    </w:p>
    <w:p w14:paraId="0DA1400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E23412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87B2B3" w14:textId="77777777" w:rsidR="00D5548A" w:rsidRPr="00EB19E3" w:rsidRDefault="00EB19E3">
      <w:pPr>
        <w:ind w:left="5149" w:right="5117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3"/>
          <w:w w:val="7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7</w:t>
      </w:r>
    </w:p>
    <w:p w14:paraId="55DF555E" w14:textId="77777777" w:rsidR="00D5548A" w:rsidRPr="00EB19E3" w:rsidRDefault="00EB19E3">
      <w:pPr>
        <w:spacing w:before="56"/>
        <w:ind w:left="3378" w:right="317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lastRenderedPageBreak/>
        <w:pict w14:anchorId="7A91BA5B">
          <v:shape id="_x0000_s1032" type="#_x0000_t75" style="position:absolute;left:0;text-align:left;margin-left:0;margin-top:0;width:612pt;height:11in;z-index:-2989;mso-position-horizontal-relative:page;mso-position-vertical-relative:page">
            <v:imagedata r:id="rId50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7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8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8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8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7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8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6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8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11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9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9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13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8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s</w:t>
      </w:r>
    </w:p>
    <w:p w14:paraId="73DAD6E7" w14:textId="77777777" w:rsidR="00D5548A" w:rsidRPr="00EB19E3" w:rsidRDefault="00D5548A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2D73615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E6B19F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CF986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017984B" w14:textId="77777777" w:rsidR="00D5548A" w:rsidRPr="00EB19E3" w:rsidRDefault="00EB19E3">
      <w:pPr>
        <w:ind w:left="2750" w:right="259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3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23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bet</w:t>
      </w:r>
      <w:r w:rsidRPr="00EB19E3">
        <w:rPr>
          <w:rFonts w:asciiTheme="minorHAnsi" w:eastAsia="Arial" w:hAnsiTheme="minorHAnsi" w:cstheme="minorHAnsi"/>
          <w:b/>
          <w:spacing w:val="-5"/>
          <w:w w:val="10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6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7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5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s</w:t>
      </w:r>
    </w:p>
    <w:p w14:paraId="743A310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7782485" w14:textId="77777777" w:rsidR="00D5548A" w:rsidRPr="00EB19E3" w:rsidRDefault="00D5548A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571E0511" w14:textId="77777777" w:rsidR="00D5548A" w:rsidRPr="00EB19E3" w:rsidRDefault="00EB19E3">
      <w:pPr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4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111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</w:p>
    <w:p w14:paraId="35B535AB" w14:textId="77777777" w:rsidR="00D5548A" w:rsidRPr="00EB19E3" w:rsidRDefault="00EB19E3">
      <w:pPr>
        <w:spacing w:before="72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3-</w:t>
      </w:r>
      <w:r w:rsidRPr="00EB19E3">
        <w:rPr>
          <w:rFonts w:asciiTheme="minorHAnsi" w:eastAsia="Arial" w:hAnsiTheme="minorHAnsi" w:cstheme="minorHAnsi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5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5"/>
          <w:sz w:val="22"/>
          <w:szCs w:val="22"/>
        </w:rPr>
        <w:t>)</w:t>
      </w:r>
    </w:p>
    <w:p w14:paraId="03D8A875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 xml:space="preserve">p 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esu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fo</w:t>
      </w:r>
    </w:p>
    <w:p w14:paraId="29C340FC" w14:textId="77777777" w:rsidR="00D5548A" w:rsidRPr="00EB19E3" w:rsidRDefault="00D5548A">
      <w:pPr>
        <w:spacing w:before="2" w:line="120" w:lineRule="exact"/>
        <w:rPr>
          <w:rFonts w:asciiTheme="minorHAnsi" w:hAnsiTheme="minorHAnsi" w:cstheme="minorHAnsi"/>
          <w:sz w:val="22"/>
          <w:szCs w:val="22"/>
        </w:rPr>
      </w:pPr>
    </w:p>
    <w:p w14:paraId="42A0CB0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99B053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2"/>
          <w:w w:val="7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1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28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</w:p>
    <w:p w14:paraId="7C0E1F63" w14:textId="77777777" w:rsidR="00D5548A" w:rsidRPr="00EB19E3" w:rsidRDefault="00EB19E3">
      <w:pPr>
        <w:spacing w:before="77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8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8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7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</w:p>
    <w:p w14:paraId="44D724DB" w14:textId="77777777" w:rsidR="00D5548A" w:rsidRPr="00EB19E3" w:rsidRDefault="00EB19E3">
      <w:pPr>
        <w:spacing w:before="43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7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2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</w:p>
    <w:p w14:paraId="0CADC432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s</w:t>
      </w:r>
    </w:p>
    <w:p w14:paraId="014C7574" w14:textId="77777777" w:rsidR="00D5548A" w:rsidRPr="00EB19E3" w:rsidRDefault="00EB19E3">
      <w:pPr>
        <w:spacing w:before="5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</w:p>
    <w:p w14:paraId="6D429AF6" w14:textId="77777777" w:rsidR="00D5548A" w:rsidRPr="00EB19E3" w:rsidRDefault="00D5548A">
      <w:pPr>
        <w:spacing w:before="2" w:line="120" w:lineRule="exact"/>
        <w:rPr>
          <w:rFonts w:asciiTheme="minorHAnsi" w:hAnsiTheme="minorHAnsi" w:cstheme="minorHAnsi"/>
          <w:sz w:val="22"/>
          <w:szCs w:val="22"/>
        </w:rPr>
      </w:pPr>
    </w:p>
    <w:p w14:paraId="2F3FB59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A257E20" w14:textId="77777777" w:rsidR="00D5548A" w:rsidRPr="00EB19E3" w:rsidRDefault="00EB19E3">
      <w:pPr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2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</w:p>
    <w:p w14:paraId="4B647488" w14:textId="77777777" w:rsidR="00D5548A" w:rsidRPr="00EB19E3" w:rsidRDefault="00D5548A">
      <w:pPr>
        <w:spacing w:before="10" w:line="160" w:lineRule="exact"/>
        <w:rPr>
          <w:rFonts w:asciiTheme="minorHAnsi" w:hAnsiTheme="minorHAnsi" w:cstheme="minorHAnsi"/>
          <w:sz w:val="22"/>
          <w:szCs w:val="22"/>
        </w:rPr>
      </w:pPr>
    </w:p>
    <w:p w14:paraId="67D7564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B14D514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1"/>
          <w:w w:val="8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3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3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</w:p>
    <w:p w14:paraId="793F3575" w14:textId="77777777" w:rsidR="00D5548A" w:rsidRPr="00EB19E3" w:rsidRDefault="00EB19E3">
      <w:pPr>
        <w:spacing w:before="76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3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7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7"/>
          <w:w w:val="9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and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</w:p>
    <w:p w14:paraId="08F2B781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2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6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poss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627675DA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</w:p>
    <w:p w14:paraId="7594098E" w14:textId="77777777" w:rsidR="00D5548A" w:rsidRPr="00EB19E3" w:rsidRDefault="00EB19E3">
      <w:pPr>
        <w:spacing w:before="53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Avo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ove</w:t>
      </w:r>
      <w:r w:rsidRPr="00EB19E3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eve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7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l</w:t>
      </w:r>
    </w:p>
    <w:p w14:paraId="4B3F72DD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5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kno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2"/>
          <w:w w:val="1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7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3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7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)</w:t>
      </w:r>
    </w:p>
    <w:p w14:paraId="5C265FE0" w14:textId="77777777" w:rsidR="00D5548A" w:rsidRPr="00EB19E3" w:rsidRDefault="00D5548A">
      <w:pPr>
        <w:spacing w:line="140" w:lineRule="exact"/>
        <w:rPr>
          <w:rFonts w:asciiTheme="minorHAnsi" w:hAnsiTheme="minorHAnsi" w:cstheme="minorHAnsi"/>
          <w:sz w:val="22"/>
          <w:szCs w:val="22"/>
        </w:rPr>
      </w:pPr>
    </w:p>
    <w:p w14:paraId="4738FB2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008CF47" w14:textId="77777777" w:rsidR="00D5548A" w:rsidRPr="00EB19E3" w:rsidRDefault="00EB19E3">
      <w:pPr>
        <w:ind w:left="1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7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y</w:t>
      </w:r>
    </w:p>
    <w:p w14:paraId="1D04C025" w14:textId="77777777" w:rsidR="00D5548A" w:rsidRPr="00EB19E3" w:rsidRDefault="00EB19E3">
      <w:pPr>
        <w:spacing w:before="72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2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0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1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are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5"/>
          <w:w w:val="7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1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5A4C0DE7" w14:textId="77777777" w:rsidR="00D5548A" w:rsidRPr="00EB19E3" w:rsidRDefault="00EB19E3">
      <w:pPr>
        <w:spacing w:before="53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#</w:t>
      </w:r>
      <w:r w:rsidRPr="00EB19E3">
        <w:rPr>
          <w:rFonts w:asciiTheme="minorHAnsi" w:eastAsia="Arial" w:hAnsiTheme="minorHAnsi" w:cstheme="minorHAnsi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2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80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69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34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?</w:t>
      </w:r>
    </w:p>
    <w:p w14:paraId="32BE352E" w14:textId="77777777" w:rsidR="00D5548A" w:rsidRPr="00EB19E3" w:rsidRDefault="00EB19E3">
      <w:pPr>
        <w:spacing w:before="53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</w:p>
    <w:p w14:paraId="460AEC85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9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2C2076BF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sa</w:t>
      </w:r>
      <w:r w:rsidRPr="00EB19E3">
        <w:rPr>
          <w:rFonts w:asciiTheme="minorHAnsi" w:eastAsia="Arial" w:hAnsiTheme="minorHAnsi" w:cstheme="minorHAnsi"/>
          <w:spacing w:val="-7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2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20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)</w:t>
      </w:r>
    </w:p>
    <w:p w14:paraId="74783B59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17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)</w:t>
      </w:r>
    </w:p>
    <w:p w14:paraId="4389CDDA" w14:textId="77777777" w:rsidR="00D5548A" w:rsidRPr="00EB19E3" w:rsidRDefault="00EB19E3">
      <w:pPr>
        <w:spacing w:before="53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7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6"/>
          <w:w w:val="7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9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su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xp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</w:p>
    <w:p w14:paraId="18AAFC3D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44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lo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8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6"/>
          <w:w w:val="1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5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5"/>
          <w:w w:val="12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</w:p>
    <w:p w14:paraId="729B740B" w14:textId="77777777" w:rsidR="00D5548A" w:rsidRPr="00EB19E3" w:rsidRDefault="00D5548A">
      <w:pPr>
        <w:spacing w:before="6" w:line="140" w:lineRule="exact"/>
        <w:rPr>
          <w:rFonts w:asciiTheme="minorHAnsi" w:hAnsiTheme="minorHAnsi" w:cstheme="minorHAnsi"/>
          <w:sz w:val="22"/>
          <w:szCs w:val="22"/>
        </w:rPr>
      </w:pPr>
    </w:p>
    <w:p w14:paraId="50BFB99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3EB4FC" w14:textId="77777777" w:rsidR="00D5548A" w:rsidRPr="00EB19E3" w:rsidRDefault="00EB19E3">
      <w:pPr>
        <w:ind w:left="1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2"/>
          <w:w w:val="8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g</w:t>
      </w:r>
    </w:p>
    <w:p w14:paraId="0EB20210" w14:textId="77777777" w:rsidR="00D5548A" w:rsidRPr="00EB19E3" w:rsidRDefault="00EB19E3">
      <w:pPr>
        <w:spacing w:before="76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13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exp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8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20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m</w:t>
      </w:r>
    </w:p>
    <w:p w14:paraId="5E05E379" w14:textId="77777777" w:rsidR="00D5548A" w:rsidRPr="00EB19E3" w:rsidRDefault="00EB19E3">
      <w:pPr>
        <w:spacing w:before="5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</w:p>
    <w:p w14:paraId="22F4739F" w14:textId="77777777" w:rsidR="00D5548A" w:rsidRPr="00EB19E3" w:rsidRDefault="00EB19E3">
      <w:pPr>
        <w:spacing w:before="43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9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0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ex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w w:val="10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ep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s</w:t>
      </w:r>
    </w:p>
    <w:p w14:paraId="17046C5D" w14:textId="77777777" w:rsidR="00D5548A" w:rsidRPr="00EB19E3" w:rsidRDefault="00EB19E3">
      <w:pPr>
        <w:spacing w:before="48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9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9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0"/>
          <w:w w:val="7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dra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5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m</w:t>
      </w:r>
    </w:p>
    <w:p w14:paraId="1FBDD7D8" w14:textId="77777777" w:rsidR="00D5548A" w:rsidRPr="00EB19E3" w:rsidRDefault="00EB19E3">
      <w:pPr>
        <w:spacing w:before="53"/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5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w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8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42"/>
          <w:w w:val="1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ug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h</w:t>
      </w:r>
    </w:p>
    <w:p w14:paraId="510E4BD0" w14:textId="77777777" w:rsidR="00D5548A" w:rsidRPr="00EB19E3" w:rsidRDefault="00D5548A">
      <w:pPr>
        <w:spacing w:before="1" w:line="100" w:lineRule="exact"/>
        <w:rPr>
          <w:rFonts w:asciiTheme="minorHAnsi" w:hAnsiTheme="minorHAnsi" w:cstheme="minorHAnsi"/>
          <w:sz w:val="22"/>
          <w:szCs w:val="22"/>
        </w:rPr>
      </w:pPr>
    </w:p>
    <w:p w14:paraId="2C7F5C4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04EBD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0D83FD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316FA4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8CF67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D94BA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838975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E11E11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EF5AB1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B25D5C" w14:textId="77777777" w:rsidR="00D5548A" w:rsidRPr="00EB19E3" w:rsidRDefault="00EB19E3">
      <w:pPr>
        <w:ind w:left="5148" w:right="4990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pgSz w:w="12240" w:h="15840"/>
          <w:pgMar w:top="1060" w:right="760" w:bottom="280" w:left="62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3"/>
          <w:w w:val="84"/>
          <w:sz w:val="22"/>
          <w:szCs w:val="22"/>
        </w:rPr>
        <w:t>Pag</w:t>
      </w:r>
      <w:r w:rsidRPr="00EB19E3">
        <w:rPr>
          <w:rFonts w:asciiTheme="minorHAnsi" w:eastAsia="Arial" w:hAnsiTheme="minorHAnsi" w:cstheme="minorHAnsi"/>
          <w:w w:val="8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w w:val="8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8</w:t>
      </w:r>
    </w:p>
    <w:p w14:paraId="12B48CEF" w14:textId="77777777" w:rsidR="00D5548A" w:rsidRPr="00EB19E3" w:rsidRDefault="00EB19E3">
      <w:pPr>
        <w:spacing w:before="53"/>
        <w:ind w:left="2758" w:right="298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lastRenderedPageBreak/>
        <w:pict w14:anchorId="43A73736">
          <v:shape id="_x0000_s1031" type="#_x0000_t75" style="position:absolute;left:0;text-align:left;margin-left:0;margin-top:0;width:612pt;height:11in;z-index:-2988;mso-position-horizontal-relative:page;mso-position-vertical-relative:page">
            <v:imagedata r:id="rId51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19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7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8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9"/>
          <w:w w:val="7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2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7"/>
          <w:w w:val="11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1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8"/>
          <w:w w:val="8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8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1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0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0"/>
          <w:w w:val="10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0"/>
          <w:w w:val="105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1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8"/>
          <w:w w:val="7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8"/>
          <w:w w:val="12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b/>
          <w:spacing w:val="1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r</w:t>
      </w:r>
    </w:p>
    <w:p w14:paraId="338F5FA0" w14:textId="77777777" w:rsidR="00D5548A" w:rsidRPr="00EB19E3" w:rsidRDefault="00D5548A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1E545CD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79495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FE734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499563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8E4E21" w14:textId="77777777" w:rsidR="00D5548A" w:rsidRPr="00EB19E3" w:rsidRDefault="00EB19E3">
      <w:pPr>
        <w:spacing w:line="297" w:lineRule="auto"/>
        <w:ind w:left="114" w:right="7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4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08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3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29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bus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ye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w w:val="80"/>
          <w:sz w:val="22"/>
          <w:szCs w:val="22"/>
        </w:rPr>
        <w:t>?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11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g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rea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2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Tho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av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18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5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han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80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34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.</w:t>
      </w:r>
    </w:p>
    <w:p w14:paraId="43583E60" w14:textId="77777777" w:rsidR="00D5548A" w:rsidRPr="00EB19E3" w:rsidRDefault="00D5548A">
      <w:pPr>
        <w:spacing w:before="13" w:line="240" w:lineRule="exact"/>
        <w:rPr>
          <w:rFonts w:asciiTheme="minorHAnsi" w:hAnsiTheme="minorHAnsi" w:cstheme="minorHAnsi"/>
          <w:sz w:val="22"/>
          <w:szCs w:val="22"/>
        </w:rPr>
      </w:pPr>
    </w:p>
    <w:p w14:paraId="2B5DC26A" w14:textId="77777777" w:rsidR="00D5548A" w:rsidRPr="00EB19E3" w:rsidRDefault="00EB19E3">
      <w:pPr>
        <w:spacing w:line="298" w:lineRule="auto"/>
        <w:ind w:left="105" w:right="35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goo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bab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4"/>
          <w:w w:val="13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0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16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8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t.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0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ppo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7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16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oye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3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qua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4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han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8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2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3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1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6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.</w:t>
      </w:r>
    </w:p>
    <w:p w14:paraId="46F838AB" w14:textId="77777777" w:rsidR="00D5548A" w:rsidRPr="00EB19E3" w:rsidRDefault="00D5548A">
      <w:pPr>
        <w:spacing w:before="1" w:line="100" w:lineRule="exact"/>
        <w:rPr>
          <w:rFonts w:asciiTheme="minorHAnsi" w:hAnsiTheme="minorHAnsi" w:cstheme="minorHAnsi"/>
          <w:sz w:val="22"/>
          <w:szCs w:val="22"/>
        </w:rPr>
      </w:pPr>
    </w:p>
    <w:p w14:paraId="3BA2E1F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C4C05C" w14:textId="77777777" w:rsidR="00D5548A" w:rsidRPr="00EB19E3" w:rsidRDefault="00EB19E3">
      <w:pPr>
        <w:ind w:left="4356" w:right="456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GU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85"/>
          <w:sz w:val="22"/>
          <w:szCs w:val="22"/>
        </w:rPr>
        <w:t>S</w:t>
      </w:r>
    </w:p>
    <w:p w14:paraId="011489A1" w14:textId="77777777" w:rsidR="00D5548A" w:rsidRPr="00EB19E3" w:rsidRDefault="00D5548A">
      <w:pPr>
        <w:spacing w:before="5" w:line="140" w:lineRule="exact"/>
        <w:rPr>
          <w:rFonts w:asciiTheme="minorHAnsi" w:hAnsiTheme="minorHAnsi" w:cstheme="minorHAnsi"/>
          <w:sz w:val="22"/>
          <w:szCs w:val="22"/>
        </w:rPr>
      </w:pPr>
    </w:p>
    <w:p w14:paraId="0BF090E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6F29B5F" w14:textId="77777777" w:rsidR="00D5548A" w:rsidRPr="00EB19E3" w:rsidRDefault="00EB19E3">
      <w:pPr>
        <w:tabs>
          <w:tab w:val="left" w:pos="820"/>
        </w:tabs>
        <w:spacing w:line="300" w:lineRule="auto"/>
        <w:ind w:left="834" w:right="427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1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!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5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6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.</w:t>
      </w:r>
    </w:p>
    <w:p w14:paraId="443F611E" w14:textId="77777777" w:rsidR="00D5548A" w:rsidRPr="00EB19E3" w:rsidRDefault="00D5548A">
      <w:pPr>
        <w:spacing w:before="6" w:line="260" w:lineRule="exact"/>
        <w:rPr>
          <w:rFonts w:asciiTheme="minorHAnsi" w:hAnsiTheme="minorHAnsi" w:cstheme="minorHAnsi"/>
          <w:sz w:val="22"/>
          <w:szCs w:val="22"/>
        </w:rPr>
      </w:pPr>
    </w:p>
    <w:p w14:paraId="4E7D96AC" w14:textId="77777777" w:rsidR="00D5548A" w:rsidRPr="00EB19E3" w:rsidRDefault="00EB19E3">
      <w:pPr>
        <w:tabs>
          <w:tab w:val="left" w:pos="820"/>
        </w:tabs>
        <w:spacing w:line="297" w:lineRule="auto"/>
        <w:ind w:left="825" w:right="390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w w:val="6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4"/>
          <w:sz w:val="22"/>
          <w:szCs w:val="22"/>
        </w:rPr>
        <w:t>bu</w:t>
      </w:r>
      <w:r w:rsidRPr="00EB19E3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4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5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7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9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6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0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aph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6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5"/>
          <w:sz w:val="22"/>
          <w:szCs w:val="22"/>
        </w:rPr>
        <w:t>ng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3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5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5"/>
          <w:sz w:val="22"/>
          <w:szCs w:val="22"/>
        </w:rPr>
        <w:t>ed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8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11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138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</w:p>
    <w:p w14:paraId="430A33AE" w14:textId="77777777" w:rsidR="00D5548A" w:rsidRPr="00EB19E3" w:rsidRDefault="00D5548A">
      <w:pPr>
        <w:spacing w:before="8" w:line="260" w:lineRule="exact"/>
        <w:rPr>
          <w:rFonts w:asciiTheme="minorHAnsi" w:hAnsiTheme="minorHAnsi" w:cstheme="minorHAnsi"/>
          <w:sz w:val="22"/>
          <w:szCs w:val="22"/>
        </w:rPr>
      </w:pPr>
    </w:p>
    <w:p w14:paraId="796D62F7" w14:textId="77777777" w:rsidR="00D5548A" w:rsidRPr="00EB19E3" w:rsidRDefault="00EB19E3">
      <w:pPr>
        <w:tabs>
          <w:tab w:val="left" w:pos="820"/>
        </w:tabs>
        <w:spacing w:line="297" w:lineRule="auto"/>
        <w:ind w:left="830" w:right="1081" w:hanging="36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dd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0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4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2"/>
          <w:w w:val="9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19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73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0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47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4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34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sk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8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.</w:t>
      </w:r>
    </w:p>
    <w:p w14:paraId="747A85E1" w14:textId="77777777" w:rsidR="00D5548A" w:rsidRPr="00EB19E3" w:rsidRDefault="00D5548A">
      <w:pPr>
        <w:spacing w:before="8" w:line="260" w:lineRule="exact"/>
        <w:rPr>
          <w:rFonts w:asciiTheme="minorHAnsi" w:hAnsiTheme="minorHAnsi" w:cstheme="minorHAnsi"/>
          <w:sz w:val="22"/>
          <w:szCs w:val="22"/>
        </w:rPr>
      </w:pPr>
    </w:p>
    <w:p w14:paraId="1B6EF529" w14:textId="77777777" w:rsidR="00D5548A" w:rsidRPr="00EB19E3" w:rsidRDefault="00EB19E3">
      <w:pPr>
        <w:tabs>
          <w:tab w:val="left" w:pos="820"/>
        </w:tabs>
        <w:spacing w:line="296" w:lineRule="auto"/>
        <w:ind w:left="825" w:right="446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8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ax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6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2"/>
          <w:w w:val="7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 xml:space="preserve">"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4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1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7"/>
          <w:w w:val="10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ud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rc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pan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5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w w:val="10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as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5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w w:val="11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exa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6"/>
          <w:w w:val="12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es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</w:p>
    <w:p w14:paraId="0ABFF971" w14:textId="77777777" w:rsidR="00D5548A" w:rsidRPr="00EB19E3" w:rsidRDefault="00D5548A">
      <w:pPr>
        <w:spacing w:before="9" w:line="260" w:lineRule="exact"/>
        <w:rPr>
          <w:rFonts w:asciiTheme="minorHAnsi" w:hAnsiTheme="minorHAnsi" w:cstheme="minorHAnsi"/>
          <w:sz w:val="22"/>
          <w:szCs w:val="22"/>
        </w:rPr>
      </w:pPr>
    </w:p>
    <w:p w14:paraId="01D12BD6" w14:textId="77777777" w:rsidR="00D5548A" w:rsidRPr="00EB19E3" w:rsidRDefault="00EB19E3">
      <w:pPr>
        <w:tabs>
          <w:tab w:val="left" w:pos="820"/>
        </w:tabs>
        <w:spacing w:line="300" w:lineRule="auto"/>
        <w:ind w:left="820" w:right="147" w:hanging="3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5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20"/>
          <w:w w:val="10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5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ga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29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3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7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za</w:t>
      </w:r>
      <w:r w:rsidRPr="00EB19E3">
        <w:rPr>
          <w:rFonts w:asciiTheme="minorHAnsi" w:eastAsia="Arial" w:hAnsiTheme="minorHAnsi" w:cstheme="minorHAnsi"/>
          <w:b/>
          <w:spacing w:val="-2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9"/>
          <w:sz w:val="22"/>
          <w:szCs w:val="22"/>
        </w:rPr>
        <w:t>n</w:t>
      </w:r>
    </w:p>
    <w:p w14:paraId="508B64AB" w14:textId="77777777" w:rsidR="00D5548A" w:rsidRPr="00EB19E3" w:rsidRDefault="00D5548A">
      <w:pPr>
        <w:spacing w:before="6" w:line="260" w:lineRule="exact"/>
        <w:rPr>
          <w:rFonts w:asciiTheme="minorHAnsi" w:hAnsiTheme="minorHAnsi" w:cstheme="minorHAnsi"/>
          <w:sz w:val="22"/>
          <w:szCs w:val="22"/>
        </w:rPr>
      </w:pPr>
    </w:p>
    <w:p w14:paraId="0EA1C93F" w14:textId="77777777" w:rsidR="00D5548A" w:rsidRPr="00EB19E3" w:rsidRDefault="00EB19E3">
      <w:pPr>
        <w:tabs>
          <w:tab w:val="left" w:pos="820"/>
        </w:tabs>
        <w:spacing w:line="294" w:lineRule="auto"/>
        <w:ind w:left="834" w:right="601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5"/>
          <w:w w:val="7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0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proo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2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!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3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7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8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8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38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75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5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us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8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</w:p>
    <w:p w14:paraId="6FB22730" w14:textId="77777777" w:rsidR="00D5548A" w:rsidRPr="00EB19E3" w:rsidRDefault="00D5548A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20964A36" w14:textId="77777777" w:rsidR="00D5548A" w:rsidRPr="00EB19E3" w:rsidRDefault="00EB19E3">
      <w:pPr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Doub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chec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15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w w:val="9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8"/>
          <w:w w:val="9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0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</w:p>
    <w:p w14:paraId="40A9B124" w14:textId="77777777" w:rsidR="00D5548A" w:rsidRPr="00EB19E3" w:rsidRDefault="00D5548A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48FD7C6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F9A82D0" w14:textId="77777777" w:rsidR="00D5548A" w:rsidRPr="00EB19E3" w:rsidRDefault="00EB19E3">
      <w:pPr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2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page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>mo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ra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aph</w:t>
      </w:r>
      <w:r w:rsidRPr="00EB19E3">
        <w:rPr>
          <w:rFonts w:asciiTheme="minorHAnsi" w:eastAsia="Arial" w:hAnsiTheme="minorHAnsi" w:cstheme="minorHAnsi"/>
          <w:sz w:val="22"/>
          <w:szCs w:val="22"/>
        </w:rPr>
        <w:t>s</w:t>
      </w:r>
    </w:p>
    <w:p w14:paraId="25994805" w14:textId="77777777" w:rsidR="00D5548A" w:rsidRPr="00EB19E3" w:rsidRDefault="00D5548A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046CB53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70F12C" w14:textId="77777777" w:rsidR="00D5548A" w:rsidRPr="00EB19E3" w:rsidRDefault="00EB19E3">
      <w:pPr>
        <w:tabs>
          <w:tab w:val="left" w:pos="820"/>
        </w:tabs>
        <w:spacing w:line="300" w:lineRule="auto"/>
        <w:ind w:left="834" w:right="412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w w:val="14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2"/>
          <w:w w:val="1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5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7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 xml:space="preserve">F </w:t>
      </w:r>
      <w:r w:rsidRPr="00EB19E3">
        <w:rPr>
          <w:rFonts w:asciiTheme="minorHAnsi" w:eastAsia="Arial" w:hAnsiTheme="minorHAnsi" w:cstheme="minorHAnsi"/>
          <w:spacing w:val="17"/>
          <w:w w:val="7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;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av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8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12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3"/>
          <w:w w:val="8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7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6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eg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</w:t>
      </w:r>
      <w:r w:rsidRPr="00EB19E3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er</w:t>
      </w:r>
      <w:r w:rsidRPr="00EB19E3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-1"/>
          <w:w w:val="10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2"/>
          <w:w w:val="1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1"/>
          <w:w w:val="12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1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-1"/>
          <w:w w:val="10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-2"/>
          <w:w w:val="8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w w:val="81"/>
          <w:sz w:val="22"/>
          <w:szCs w:val="22"/>
        </w:rPr>
        <w:t>)</w:t>
      </w:r>
    </w:p>
    <w:p w14:paraId="5CE0F7EE" w14:textId="77777777" w:rsidR="00D5548A" w:rsidRPr="00EB19E3" w:rsidRDefault="00D5548A">
      <w:pPr>
        <w:spacing w:before="6" w:line="260" w:lineRule="exact"/>
        <w:rPr>
          <w:rFonts w:asciiTheme="minorHAnsi" w:hAnsiTheme="minorHAnsi" w:cstheme="minorHAnsi"/>
          <w:sz w:val="22"/>
          <w:szCs w:val="22"/>
        </w:rPr>
      </w:pPr>
    </w:p>
    <w:p w14:paraId="3D944239" w14:textId="77777777" w:rsidR="00D5548A" w:rsidRPr="00EB19E3" w:rsidRDefault="00EB19E3">
      <w:pPr>
        <w:ind w:left="47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 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9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7"/>
          <w:w w:val="10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6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7"/>
          <w:w w:val="109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4"/>
          <w:w w:val="15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7"/>
          <w:w w:val="9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8"/>
          <w:w w:val="9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2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-2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-2"/>
          <w:w w:val="10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2"/>
          <w:w w:val="11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5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138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5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</w:p>
    <w:p w14:paraId="7BBD599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A233B1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49DD80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674C6F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014CA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1E60CC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8579B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89B8DF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2A21BD1" w14:textId="77777777" w:rsidR="00D5548A" w:rsidRPr="00EB19E3" w:rsidRDefault="00D5548A">
      <w:pPr>
        <w:spacing w:before="7" w:line="240" w:lineRule="exact"/>
        <w:rPr>
          <w:rFonts w:asciiTheme="minorHAnsi" w:hAnsiTheme="minorHAnsi" w:cstheme="minorHAnsi"/>
          <w:sz w:val="22"/>
          <w:szCs w:val="22"/>
        </w:rPr>
      </w:pPr>
    </w:p>
    <w:p w14:paraId="7011E7A8" w14:textId="77777777" w:rsidR="00D5548A" w:rsidRPr="00EB19E3" w:rsidRDefault="00EB19E3">
      <w:pPr>
        <w:ind w:left="5150" w:right="5365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pgSz w:w="12240" w:h="15840"/>
          <w:pgMar w:top="1000" w:right="400" w:bottom="280" w:left="62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5"/>
          <w:w w:val="7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5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5"/>
          <w:w w:val="9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9</w:t>
      </w:r>
    </w:p>
    <w:p w14:paraId="79F103DA" w14:textId="77777777" w:rsidR="00D5548A" w:rsidRPr="00EB19E3" w:rsidRDefault="00EB19E3">
      <w:pPr>
        <w:spacing w:before="53" w:line="360" w:lineRule="exact"/>
        <w:ind w:left="337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lastRenderedPageBreak/>
        <w:pict w14:anchorId="00FDD9BA">
          <v:shape id="_x0000_s1030" type="#_x0000_t75" style="position:absolute;left:0;text-align:left;margin-left:0;margin-top:0;width:612pt;height:11in;z-index:-2987;mso-position-horizontal-relative:page;mso-position-vertical-relative:page">
            <v:imagedata r:id="rId52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5"/>
          <w:w w:val="92"/>
          <w:position w:val="-1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b/>
          <w:spacing w:val="4"/>
          <w:w w:val="92"/>
          <w:position w:val="-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92"/>
          <w:position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2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4"/>
          <w:w w:val="92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83"/>
          <w:position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w w:val="103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6"/>
          <w:w w:val="110"/>
          <w:position w:val="-1"/>
          <w:sz w:val="22"/>
          <w:szCs w:val="22"/>
        </w:rPr>
        <w:t>ve</w:t>
      </w:r>
      <w:r w:rsidRPr="00EB19E3">
        <w:rPr>
          <w:rFonts w:asciiTheme="minorHAnsi" w:eastAsia="Arial" w:hAnsiTheme="minorHAnsi" w:cstheme="minorHAnsi"/>
          <w:b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4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6"/>
          <w:w w:val="102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27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31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5"/>
          <w:w w:val="113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5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5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9"/>
          <w:position w:val="-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6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11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0"/>
          <w:w w:val="106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127"/>
          <w:position w:val="-1"/>
          <w:sz w:val="22"/>
          <w:szCs w:val="22"/>
        </w:rPr>
        <w:t>t</w:t>
      </w:r>
    </w:p>
    <w:p w14:paraId="2E2DAAB9" w14:textId="77777777" w:rsidR="00D5548A" w:rsidRPr="00EB19E3" w:rsidRDefault="00D5548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28FB3DA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979A76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B172168" w14:textId="77777777" w:rsidR="00D5548A" w:rsidRPr="00EB19E3" w:rsidRDefault="00EB19E3">
      <w:pPr>
        <w:spacing w:before="3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1"/>
          <w:w w:val="74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i/>
          <w:spacing w:val="-5"/>
          <w:w w:val="12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i/>
          <w:spacing w:val="-3"/>
          <w:w w:val="102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i/>
          <w:spacing w:val="-2"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i/>
          <w:w w:val="9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i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3"/>
          <w:w w:val="95"/>
          <w:sz w:val="22"/>
          <w:szCs w:val="22"/>
        </w:rPr>
        <w:t>Da</w:t>
      </w:r>
      <w:r w:rsidRPr="00EB19E3">
        <w:rPr>
          <w:rFonts w:asciiTheme="minorHAnsi" w:eastAsia="Arial" w:hAnsiTheme="minorHAnsi" w:cstheme="minorHAnsi"/>
          <w:i/>
          <w:spacing w:val="-11"/>
          <w:w w:val="95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i/>
          <w:w w:val="95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i/>
          <w:spacing w:val="39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7"/>
          <w:w w:val="7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i/>
          <w:spacing w:val="-3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i/>
          <w:spacing w:val="-2"/>
          <w:w w:val="13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i/>
          <w:w w:val="66"/>
          <w:sz w:val="22"/>
          <w:szCs w:val="22"/>
        </w:rPr>
        <w:t>)</w:t>
      </w:r>
    </w:p>
    <w:p w14:paraId="21698593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6836165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E04F64D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w w:val="11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4"/>
          <w:w w:val="21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7"/>
          <w:w w:val="11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7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64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b/>
          <w:spacing w:val="5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</w:p>
    <w:p w14:paraId="1F69E63B" w14:textId="77777777" w:rsidR="00D5548A" w:rsidRPr="00EB19E3" w:rsidRDefault="00EB19E3">
      <w:pPr>
        <w:spacing w:before="62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2"/>
          <w:w w:val="10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2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</w:p>
    <w:p w14:paraId="3CB21B75" w14:textId="77777777" w:rsidR="00D5548A" w:rsidRPr="00EB19E3" w:rsidRDefault="00EB19E3">
      <w:pPr>
        <w:spacing w:before="62"/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7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5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0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b/>
          <w:w w:val="90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b/>
          <w:spacing w:val="2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#</w:t>
      </w:r>
    </w:p>
    <w:p w14:paraId="17D42FEC" w14:textId="77777777" w:rsidR="00D5548A" w:rsidRPr="00EB19E3" w:rsidRDefault="00EB19E3">
      <w:pPr>
        <w:spacing w:before="62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2"/>
          <w:w w:val="8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3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3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e</w:t>
      </w:r>
    </w:p>
    <w:p w14:paraId="423F3119" w14:textId="77777777" w:rsidR="00D5548A" w:rsidRPr="00EB19E3" w:rsidRDefault="00D5548A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0D4B670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BCFE78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Dea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11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pacing w:val="4"/>
          <w:w w:val="214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b/>
          <w:spacing w:val="7"/>
          <w:w w:val="11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83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w w:val="10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69"/>
          <w:sz w:val="22"/>
          <w:szCs w:val="22"/>
        </w:rPr>
        <w:t>: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2"/>
          <w:w w:val="94"/>
          <w:sz w:val="22"/>
          <w:szCs w:val="22"/>
        </w:rPr>
        <w:t>{</w:t>
      </w:r>
      <w:r w:rsidRPr="00EB19E3">
        <w:rPr>
          <w:rFonts w:asciiTheme="minorHAnsi" w:eastAsia="Arial" w:hAnsiTheme="minorHAnsi" w:cstheme="minorHAnsi"/>
          <w:i/>
          <w:spacing w:val="-3"/>
          <w:w w:val="94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i/>
          <w:spacing w:val="-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i/>
          <w:spacing w:val="-3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i/>
          <w:spacing w:val="-2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i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spacing w:val="11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i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3"/>
          <w:sz w:val="22"/>
          <w:szCs w:val="22"/>
        </w:rPr>
        <w:t>co</w:t>
      </w:r>
      <w:r w:rsidRPr="00EB19E3">
        <w:rPr>
          <w:rFonts w:asciiTheme="minorHAnsi" w:eastAsia="Arial" w:hAnsiTheme="minorHAnsi" w:cstheme="minorHAnsi"/>
          <w:i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i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i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17"/>
          <w:w w:val="9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i/>
          <w:spacing w:val="-13"/>
          <w:w w:val="2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i/>
          <w:spacing w:val="-2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i/>
          <w:spacing w:val="-3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w w:val="12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2"/>
          <w:sz w:val="22"/>
          <w:szCs w:val="22"/>
        </w:rPr>
        <w:t>th</w:t>
      </w:r>
      <w:r w:rsidRPr="00EB19E3">
        <w:rPr>
          <w:rFonts w:asciiTheme="minorHAnsi" w:eastAsia="Arial" w:hAnsiTheme="minorHAnsi" w:cstheme="minorHAnsi"/>
          <w:i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1"/>
          <w:w w:val="11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i/>
          <w:spacing w:val="-2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i/>
          <w:spacing w:val="-3"/>
          <w:w w:val="9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i/>
          <w:w w:val="14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i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i/>
          <w:spacing w:val="-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i/>
          <w:spacing w:val="-3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i/>
          <w:spacing w:val="-4"/>
          <w:w w:val="10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i/>
          <w:spacing w:val="-3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i/>
          <w:w w:val="104"/>
          <w:sz w:val="22"/>
          <w:szCs w:val="22"/>
        </w:rPr>
        <w:t>)</w:t>
      </w:r>
    </w:p>
    <w:p w14:paraId="0D7B0389" w14:textId="77777777" w:rsidR="00D5548A" w:rsidRPr="00EB19E3" w:rsidRDefault="00D5548A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43434C4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D116E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688C15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4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w w:val="94"/>
          <w:sz w:val="22"/>
          <w:szCs w:val="22"/>
        </w:rPr>
        <w:t>lu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7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3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10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5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:</w:t>
      </w:r>
    </w:p>
    <w:p w14:paraId="74D2FE9B" w14:textId="77777777" w:rsidR="00D5548A" w:rsidRPr="00EB19E3" w:rsidRDefault="00D5548A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5D7E7F9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F274E3" w14:textId="77777777" w:rsidR="00D5548A" w:rsidRPr="00EB19E3" w:rsidRDefault="00EB19E3">
      <w:pPr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ar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687B13E9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5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gene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</w:p>
    <w:p w14:paraId="54B7BD9E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0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7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5"/>
          <w:w w:val="7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2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</w:p>
    <w:p w14:paraId="27F2266C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bo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deg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0FB8D6C7" w14:textId="77777777" w:rsidR="00D5548A" w:rsidRPr="00EB19E3" w:rsidRDefault="00D5548A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4114461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D1CA3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480629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4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5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3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4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5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7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13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spacing w:val="2"/>
          <w:w w:val="116"/>
          <w:sz w:val="22"/>
          <w:szCs w:val="22"/>
        </w:rPr>
        <w:t>)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:</w:t>
      </w:r>
    </w:p>
    <w:p w14:paraId="6E212CBB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09BDF9F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2B78A2" w14:textId="77777777" w:rsidR="00D5548A" w:rsidRPr="00EB19E3" w:rsidRDefault="00EB19E3">
      <w:pPr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k</w:t>
      </w:r>
    </w:p>
    <w:p w14:paraId="16BFBB04" w14:textId="77777777" w:rsidR="00D5548A" w:rsidRPr="00EB19E3" w:rsidRDefault="00EB19E3">
      <w:pPr>
        <w:tabs>
          <w:tab w:val="left" w:pos="840"/>
        </w:tabs>
        <w:spacing w:before="48" w:line="280" w:lineRule="auto"/>
        <w:ind w:left="854" w:right="246" w:hanging="3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gh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esum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 xml:space="preserve">t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</w:p>
    <w:p w14:paraId="54764BF6" w14:textId="77777777" w:rsidR="00D5548A" w:rsidRPr="00EB19E3" w:rsidRDefault="00EB19E3">
      <w:pPr>
        <w:tabs>
          <w:tab w:val="left" w:pos="840"/>
        </w:tabs>
        <w:spacing w:before="10" w:line="280" w:lineRule="auto"/>
        <w:ind w:left="845" w:right="82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3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nde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0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hav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9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hu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xc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1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8"/>
          <w:w w:val="1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--</w:t>
      </w:r>
      <w:r w:rsidRPr="00EB19E3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12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2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!</w:t>
      </w:r>
    </w:p>
    <w:p w14:paraId="594D0F75" w14:textId="77777777" w:rsidR="00D5548A" w:rsidRPr="00EB19E3" w:rsidRDefault="00EB19E3">
      <w:pPr>
        <w:spacing w:before="15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25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a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67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w w:val="27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2"/>
          <w:sz w:val="22"/>
          <w:szCs w:val="22"/>
        </w:rPr>
        <w:t>IS</w:t>
      </w:r>
      <w:r w:rsidRPr="00EB19E3">
        <w:rPr>
          <w:rFonts w:asciiTheme="minorHAnsi" w:eastAsia="Arial" w:hAnsiTheme="minorHAnsi" w:cstheme="minorHAnsi"/>
          <w:spacing w:val="16"/>
          <w:w w:val="7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8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!</w:t>
      </w:r>
    </w:p>
    <w:p w14:paraId="7C56D557" w14:textId="77777777" w:rsidR="00D5548A" w:rsidRPr="00EB19E3" w:rsidRDefault="00D5548A">
      <w:pPr>
        <w:spacing w:line="180" w:lineRule="exact"/>
        <w:rPr>
          <w:rFonts w:asciiTheme="minorHAnsi" w:hAnsiTheme="minorHAnsi" w:cstheme="minorHAnsi"/>
          <w:sz w:val="22"/>
          <w:szCs w:val="22"/>
        </w:rPr>
      </w:pPr>
    </w:p>
    <w:p w14:paraId="2A4362A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2C071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219E610" w14:textId="77777777" w:rsidR="00D5548A" w:rsidRPr="00EB19E3" w:rsidRDefault="00EB19E3">
      <w:pPr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14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w w:val="9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pacing w:val="4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b/>
          <w:spacing w:val="5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w w:val="9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13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14"/>
          <w:w w:val="10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6"/>
          <w:w w:val="9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w w:val="9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w w:val="9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27"/>
          <w:w w:val="9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3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9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0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b/>
          <w:w w:val="77"/>
          <w:sz w:val="22"/>
          <w:szCs w:val="22"/>
        </w:rPr>
        <w:t>:</w:t>
      </w:r>
    </w:p>
    <w:p w14:paraId="069BB77A" w14:textId="77777777" w:rsidR="00D5548A" w:rsidRPr="00EB19E3" w:rsidRDefault="00D5548A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1EDA779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E2BE05C" w14:textId="77777777" w:rsidR="00D5548A" w:rsidRPr="00EB19E3" w:rsidRDefault="00EB19E3">
      <w:pPr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1"/>
          <w:w w:val="10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7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re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sum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76"/>
          <w:sz w:val="22"/>
          <w:szCs w:val="22"/>
        </w:rPr>
        <w:t>/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344AFBD8" w14:textId="77777777" w:rsidR="00D5548A" w:rsidRPr="00EB19E3" w:rsidRDefault="00EB19E3">
      <w:pPr>
        <w:spacing w:before="4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3"/>
          <w:w w:val="7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w</w:t>
      </w:r>
    </w:p>
    <w:p w14:paraId="3BAC5FD1" w14:textId="77777777" w:rsidR="00D5548A" w:rsidRPr="00EB19E3" w:rsidRDefault="00EB19E3">
      <w:pPr>
        <w:spacing w:before="5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</w:p>
    <w:p w14:paraId="5EE4A04D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ci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9"/>
          <w:w w:val="9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</w:p>
    <w:p w14:paraId="03E69FD7" w14:textId="77777777" w:rsidR="00D5548A" w:rsidRPr="00EB19E3" w:rsidRDefault="00EB19E3">
      <w:pPr>
        <w:spacing w:before="48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emp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he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</w:p>
    <w:p w14:paraId="418EA3DE" w14:textId="77777777" w:rsidR="00D5548A" w:rsidRPr="00EB19E3" w:rsidRDefault="00D5548A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18314E4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957A8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F893F84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"/>
          <w:w w:val="10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"/>
          <w:w w:val="11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</w:p>
    <w:p w14:paraId="6F567B93" w14:textId="77777777" w:rsidR="00D5548A" w:rsidRPr="00EB19E3" w:rsidRDefault="00D5548A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63CFA15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F6CCEC9" w14:textId="77777777" w:rsidR="00D5548A" w:rsidRPr="00EB19E3" w:rsidRDefault="00EB19E3">
      <w:pPr>
        <w:ind w:left="139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[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]</w:t>
      </w:r>
    </w:p>
    <w:p w14:paraId="7C45C27E" w14:textId="77777777" w:rsidR="00D5548A" w:rsidRPr="00EB19E3" w:rsidRDefault="00D5548A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</w:p>
    <w:p w14:paraId="1B4354E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11E23BA" w14:textId="77777777" w:rsidR="00D5548A" w:rsidRPr="00EB19E3" w:rsidRDefault="00EB19E3">
      <w:pPr>
        <w:ind w:left="12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b/>
          <w:spacing w:val="4"/>
          <w:w w:val="9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91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spacing w:val="31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4"/>
          <w:sz w:val="22"/>
          <w:szCs w:val="22"/>
        </w:rPr>
        <w:t>Type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d</w:t>
      </w:r>
    </w:p>
    <w:p w14:paraId="7C4D544F" w14:textId="77777777" w:rsidR="00D5548A" w:rsidRPr="00EB19E3" w:rsidRDefault="00D5548A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3DA84E5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CD142E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301859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C6DF51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160AFB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54255DB" w14:textId="77777777" w:rsidR="00D5548A" w:rsidRPr="00EB19E3" w:rsidRDefault="00EB19E3">
      <w:pPr>
        <w:ind w:left="5168" w:right="4993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pgSz w:w="12240" w:h="15840"/>
          <w:pgMar w:top="1240" w:right="76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0</w:t>
      </w:r>
    </w:p>
    <w:p w14:paraId="5CE45985" w14:textId="77777777" w:rsidR="00D5548A" w:rsidRPr="00EB19E3" w:rsidRDefault="00EB19E3">
      <w:pPr>
        <w:spacing w:before="53"/>
        <w:ind w:left="4061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lastRenderedPageBreak/>
        <w:pict w14:anchorId="25967682">
          <v:shape id="_x0000_s1029" type="#_x0000_t75" style="position:absolute;left:0;text-align:left;margin-left:0;margin-top:0;width:612pt;height:11in;z-index:-2986;mso-position-horizontal-relative:page;mso-position-vertical-relative:page">
            <v:imagedata r:id="rId53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7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8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13"/>
          <w:w w:val="110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8"/>
          <w:w w:val="10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3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8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8"/>
          <w:w w:val="10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8"/>
          <w:w w:val="106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8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w w:val="7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8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"/>
          <w:w w:val="12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6"/>
          <w:w w:val="13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8"/>
          <w:w w:val="10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w w:val="104"/>
          <w:sz w:val="22"/>
          <w:szCs w:val="22"/>
        </w:rPr>
        <w:t>r</w:t>
      </w:r>
    </w:p>
    <w:p w14:paraId="3F4B2E8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2453B3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4FCEFE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68CBC6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2561F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52BF555" w14:textId="77777777" w:rsidR="00D5548A" w:rsidRPr="00EB19E3" w:rsidRDefault="00D5548A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726F84FC" w14:textId="77777777" w:rsidR="00D5548A" w:rsidRPr="00EB19E3" w:rsidRDefault="00EB19E3">
      <w:pPr>
        <w:ind w:left="4583" w:right="453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-6"/>
          <w:w w:val="114"/>
          <w:sz w:val="22"/>
          <w:szCs w:val="22"/>
        </w:rPr>
        <w:t>Per</w:t>
      </w:r>
      <w:r w:rsidRPr="00EB19E3">
        <w:rPr>
          <w:rFonts w:asciiTheme="minorHAnsi" w:eastAsia="Arial" w:hAnsiTheme="minorHAnsi" w:cstheme="minorHAnsi"/>
          <w:b/>
          <w:w w:val="114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b/>
          <w:spacing w:val="19"/>
          <w:w w:val="1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-5"/>
          <w:w w:val="9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-6"/>
          <w:w w:val="11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w w:val="108"/>
          <w:sz w:val="22"/>
          <w:szCs w:val="22"/>
        </w:rPr>
        <w:t>e</w:t>
      </w:r>
    </w:p>
    <w:p w14:paraId="3B4DAE3C" w14:textId="77777777" w:rsidR="00D5548A" w:rsidRPr="00EB19E3" w:rsidRDefault="00EB19E3">
      <w:pPr>
        <w:spacing w:line="280" w:lineRule="exact"/>
        <w:ind w:left="3775" w:right="375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w w:val="7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678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24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17"/>
          <w:w w:val="24"/>
          <w:sz w:val="22"/>
          <w:szCs w:val="22"/>
        </w:rPr>
        <w:t xml:space="preserve"> </w:t>
      </w:r>
      <w:hyperlink r:id="rId54">
        <w:r w:rsidRPr="00EB19E3">
          <w:rPr>
            <w:rFonts w:asciiTheme="minorHAnsi" w:eastAsia="Arial" w:hAnsiTheme="minorHAnsi" w:cstheme="minorHAnsi"/>
            <w:spacing w:val="-2"/>
            <w:w w:val="77"/>
            <w:sz w:val="22"/>
            <w:szCs w:val="22"/>
          </w:rPr>
          <w:t>P</w:t>
        </w:r>
        <w:r w:rsidRPr="00EB19E3">
          <w:rPr>
            <w:rFonts w:asciiTheme="minorHAnsi" w:eastAsia="Arial" w:hAnsiTheme="minorHAnsi" w:cstheme="minorHAnsi"/>
            <w:spacing w:val="-1"/>
            <w:w w:val="96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2"/>
            <w:w w:val="132"/>
            <w:sz w:val="22"/>
            <w:szCs w:val="22"/>
          </w:rPr>
          <w:t>r</w:t>
        </w:r>
        <w:r w:rsidRPr="00EB19E3">
          <w:rPr>
            <w:rFonts w:asciiTheme="minorHAnsi" w:eastAsia="Arial" w:hAnsiTheme="minorHAnsi" w:cstheme="minorHAnsi"/>
            <w:w w:val="111"/>
            <w:sz w:val="22"/>
            <w:szCs w:val="22"/>
          </w:rPr>
          <w:t>r</w:t>
        </w:r>
        <w:r w:rsidRPr="00EB19E3">
          <w:rPr>
            <w:rFonts w:asciiTheme="minorHAnsi" w:eastAsia="Arial" w:hAnsiTheme="minorHAnsi" w:cstheme="minorHAnsi"/>
            <w:spacing w:val="-3"/>
            <w:w w:val="111"/>
            <w:sz w:val="22"/>
            <w:szCs w:val="22"/>
          </w:rPr>
          <w:t>y</w:t>
        </w:r>
        <w:r w:rsidRPr="00EB19E3">
          <w:rPr>
            <w:rFonts w:asciiTheme="minorHAnsi" w:eastAsia="Arial" w:hAnsiTheme="minorHAnsi" w:cstheme="minorHAnsi"/>
            <w:spacing w:val="-1"/>
            <w:w w:val="84"/>
            <w:sz w:val="22"/>
            <w:szCs w:val="22"/>
          </w:rPr>
          <w:t>P</w:t>
        </w:r>
        <w:r w:rsidRPr="00EB19E3">
          <w:rPr>
            <w:rFonts w:asciiTheme="minorHAnsi" w:eastAsia="Arial" w:hAnsiTheme="minorHAnsi" w:cstheme="minorHAnsi"/>
            <w:spacing w:val="-2"/>
            <w:w w:val="88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2"/>
            <w:w w:val="93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2"/>
            <w:w w:val="10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3"/>
            <w:w w:val="108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-2"/>
            <w:w w:val="92"/>
            <w:sz w:val="22"/>
            <w:szCs w:val="22"/>
          </w:rPr>
          <w:t>g</w:t>
        </w:r>
        <w:r w:rsidRPr="00EB19E3">
          <w:rPr>
            <w:rFonts w:asciiTheme="minorHAnsi" w:eastAsia="Arial" w:hAnsiTheme="minorHAnsi" w:cstheme="minorHAnsi"/>
            <w:spacing w:val="-2"/>
            <w:w w:val="99"/>
            <w:sz w:val="22"/>
            <w:szCs w:val="22"/>
          </w:rPr>
          <w:t>m</w:t>
        </w:r>
        <w:r w:rsidRPr="00EB19E3">
          <w:rPr>
            <w:rFonts w:asciiTheme="minorHAnsi" w:eastAsia="Arial" w:hAnsiTheme="minorHAnsi" w:cstheme="minorHAnsi"/>
            <w:spacing w:val="-2"/>
            <w:w w:val="92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spacing w:val="-1"/>
            <w:w w:val="99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w w:val="98"/>
            <w:sz w:val="22"/>
            <w:szCs w:val="22"/>
          </w:rPr>
          <w:t>l</w:t>
        </w:r>
        <w:r w:rsidRPr="00EB19E3">
          <w:rPr>
            <w:rFonts w:asciiTheme="minorHAnsi" w:eastAsia="Arial" w:hAnsiTheme="minorHAnsi" w:cstheme="minorHAnsi"/>
            <w:spacing w:val="-2"/>
            <w:w w:val="98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1"/>
            <w:w w:val="97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spacing w:val="-2"/>
            <w:w w:val="114"/>
            <w:sz w:val="22"/>
            <w:szCs w:val="22"/>
          </w:rPr>
          <w:t>o</w:t>
        </w:r>
        <w:r w:rsidRPr="00EB19E3">
          <w:rPr>
            <w:rFonts w:asciiTheme="minorHAnsi" w:eastAsia="Arial" w:hAnsiTheme="minorHAnsi" w:cstheme="minorHAnsi"/>
            <w:w w:val="97"/>
            <w:sz w:val="22"/>
            <w:szCs w:val="22"/>
          </w:rPr>
          <w:t>m</w:t>
        </w:r>
      </w:hyperlink>
    </w:p>
    <w:p w14:paraId="2E2202D9" w14:textId="77777777" w:rsidR="00D5548A" w:rsidRPr="00EB19E3" w:rsidRDefault="00EB19E3">
      <w:pPr>
        <w:spacing w:before="2" w:line="220" w:lineRule="exact"/>
        <w:ind w:left="4583" w:right="455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84"/>
          <w:position w:val="-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132"/>
          <w:position w:val="-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0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4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88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position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96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0"/>
          <w:position w:val="-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position w:val="-1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3"/>
          <w:w w:val="44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44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3"/>
          <w:w w:val="132"/>
          <w:position w:val="-1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w w:val="66"/>
          <w:position w:val="-1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5"/>
          <w:position w:val="-1"/>
          <w:sz w:val="22"/>
          <w:szCs w:val="22"/>
        </w:rPr>
        <w:t>5</w:t>
      </w:r>
    </w:p>
    <w:p w14:paraId="69D40A82" w14:textId="77777777" w:rsidR="00D5548A" w:rsidRPr="00EB19E3" w:rsidRDefault="00D5548A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p w14:paraId="06A4089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EABA9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04E0A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32AA662" w14:textId="77777777" w:rsidR="00D5548A" w:rsidRPr="00EB19E3" w:rsidRDefault="00EB19E3">
      <w:pPr>
        <w:spacing w:before="34"/>
        <w:ind w:left="12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4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7</w:t>
      </w:r>
    </w:p>
    <w:p w14:paraId="163DB6ED" w14:textId="77777777" w:rsidR="00D5548A" w:rsidRPr="00EB19E3" w:rsidRDefault="00D5548A">
      <w:pPr>
        <w:spacing w:before="19" w:line="260" w:lineRule="exact"/>
        <w:rPr>
          <w:rFonts w:asciiTheme="minorHAnsi" w:hAnsiTheme="minorHAnsi" w:cstheme="minorHAnsi"/>
          <w:sz w:val="22"/>
          <w:szCs w:val="22"/>
        </w:rPr>
      </w:pPr>
    </w:p>
    <w:p w14:paraId="589F53DA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r</w:t>
      </w:r>
    </w:p>
    <w:p w14:paraId="7360B40D" w14:textId="77777777" w:rsidR="00D5548A" w:rsidRPr="00EB19E3" w:rsidRDefault="00EB19E3">
      <w:pPr>
        <w:spacing w:before="34"/>
        <w:ind w:left="106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</w:p>
    <w:p w14:paraId="5FE8391A" w14:textId="77777777" w:rsidR="00D5548A" w:rsidRPr="00EB19E3" w:rsidRDefault="00EB19E3">
      <w:pPr>
        <w:spacing w:line="240" w:lineRule="exact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pacing w:val="3"/>
          <w:sz w:val="22"/>
          <w:szCs w:val="22"/>
        </w:rPr>
        <w:t>33</w:t>
      </w:r>
      <w:r w:rsidRPr="00EB19E3">
        <w:rPr>
          <w:rFonts w:asciiTheme="minorHAnsi" w:hAnsiTheme="minorHAnsi" w:cstheme="minorHAnsi"/>
          <w:sz w:val="22"/>
          <w:szCs w:val="22"/>
        </w:rPr>
        <w:t>3</w:t>
      </w:r>
      <w:r w:rsidRPr="00EB19E3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77"/>
          <w:sz w:val="22"/>
          <w:szCs w:val="22"/>
        </w:rPr>
        <w:t>3</w:t>
      </w:r>
      <w:r w:rsidRPr="00EB19E3">
        <w:rPr>
          <w:rFonts w:asciiTheme="minorHAnsi" w:hAnsiTheme="minorHAnsi" w:cstheme="minorHAnsi"/>
          <w:w w:val="201"/>
          <w:sz w:val="22"/>
          <w:szCs w:val="22"/>
        </w:rPr>
        <w:t>4</w:t>
      </w:r>
      <w:r w:rsidRPr="00EB19E3">
        <w:rPr>
          <w:rFonts w:asciiTheme="minorHAnsi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7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r</w:t>
      </w:r>
    </w:p>
    <w:p w14:paraId="6AE38750" w14:textId="77777777" w:rsidR="00D5548A" w:rsidRPr="00EB19E3" w:rsidRDefault="00EB19E3">
      <w:pPr>
        <w:spacing w:before="19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4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7</w:t>
      </w:r>
    </w:p>
    <w:p w14:paraId="35CB0558" w14:textId="77777777" w:rsidR="00D5548A" w:rsidRPr="00EB19E3" w:rsidRDefault="00D5548A">
      <w:pPr>
        <w:spacing w:before="4" w:line="280" w:lineRule="exact"/>
        <w:rPr>
          <w:rFonts w:asciiTheme="minorHAnsi" w:hAnsiTheme="minorHAnsi" w:cstheme="minorHAnsi"/>
          <w:sz w:val="22"/>
          <w:szCs w:val="22"/>
        </w:rPr>
      </w:pPr>
    </w:p>
    <w:p w14:paraId="4898CF6B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:</w:t>
      </w:r>
    </w:p>
    <w:p w14:paraId="295A1C88" w14:textId="77777777" w:rsidR="00D5548A" w:rsidRPr="00EB19E3" w:rsidRDefault="00D5548A">
      <w:pPr>
        <w:spacing w:before="19" w:line="260" w:lineRule="exact"/>
        <w:rPr>
          <w:rFonts w:asciiTheme="minorHAnsi" w:hAnsiTheme="minorHAnsi" w:cstheme="minorHAnsi"/>
          <w:sz w:val="22"/>
          <w:szCs w:val="22"/>
        </w:rPr>
      </w:pPr>
    </w:p>
    <w:p w14:paraId="01054D06" w14:textId="77777777" w:rsidR="00D5548A" w:rsidRPr="00EB19E3" w:rsidRDefault="00EB19E3">
      <w:pPr>
        <w:spacing w:line="266" w:lineRule="auto"/>
        <w:ind w:left="106" w:right="79" w:firstLine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7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5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8"/>
          <w:w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1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lyi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14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rn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3"/>
          <w:w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4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2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ac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5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3"/>
          <w:w w:val="11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-3"/>
          <w:w w:val="124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7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3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Reli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51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8"/>
          <w:w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no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8"/>
          <w:w w:val="7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3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.</w:t>
      </w:r>
    </w:p>
    <w:p w14:paraId="43689AD3" w14:textId="77777777" w:rsidR="00D5548A" w:rsidRPr="00EB19E3" w:rsidRDefault="00D5548A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</w:pPr>
    </w:p>
    <w:p w14:paraId="1F085A9C" w14:textId="77777777" w:rsidR="00D5548A" w:rsidRPr="00EB19E3" w:rsidRDefault="00EB19E3">
      <w:pPr>
        <w:spacing w:line="266" w:lineRule="auto"/>
        <w:ind w:left="120" w:right="143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se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3"/>
          <w:w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sp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 xml:space="preserve">g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41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8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peop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 xml:space="preserve">.A. </w:t>
      </w:r>
      <w:r w:rsidRPr="00EB19E3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ky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58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al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2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ski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21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2"/>
          <w:w w:val="8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z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3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du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dd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8"/>
          <w:w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een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con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 xml:space="preserve">h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cad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 xml:space="preserve">c </w:t>
      </w:r>
      <w:r w:rsidRPr="00EB19E3">
        <w:rPr>
          <w:rFonts w:asciiTheme="minorHAnsi" w:eastAsia="Arial" w:hAnsiTheme="minorHAnsi" w:cstheme="minorHAnsi"/>
          <w:spacing w:val="26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7"/>
          <w:w w:val="8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1E88DC54" w14:textId="77777777" w:rsidR="00D5548A" w:rsidRPr="00EB19E3" w:rsidRDefault="00D5548A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</w:pPr>
    </w:p>
    <w:p w14:paraId="03794B33" w14:textId="77777777" w:rsidR="00D5548A" w:rsidRPr="00EB19E3" w:rsidRDefault="00EB19E3">
      <w:pPr>
        <w:spacing w:line="265" w:lineRule="auto"/>
        <w:ind w:left="120" w:right="146" w:firstLine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3"/>
          <w:w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1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2"/>
          <w:w w:val="1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now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dg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4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0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il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4"/>
          <w:w w:val="8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0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w w:val="116"/>
          <w:sz w:val="22"/>
          <w:szCs w:val="22"/>
        </w:rPr>
        <w:t>'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 xml:space="preserve">s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8"/>
          <w:w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3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ece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mbe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w w:val="202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wou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4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1"/>
          <w:sz w:val="22"/>
          <w:szCs w:val="22"/>
        </w:rPr>
        <w:t>cus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6"/>
          <w:w w:val="9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>I</w:t>
      </w:r>
    </w:p>
    <w:p w14:paraId="5F469E58" w14:textId="77777777" w:rsidR="00D5548A" w:rsidRPr="00EB19E3" w:rsidRDefault="00EB19E3">
      <w:pPr>
        <w:spacing w:line="220" w:lineRule="exact"/>
        <w:ind w:left="134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vi</w:t>
      </w:r>
      <w:r w:rsidRPr="00EB19E3">
        <w:rPr>
          <w:rFonts w:asciiTheme="minorHAnsi" w:eastAsia="Arial" w:hAnsiTheme="minorHAnsi" w:cstheme="minorHAnsi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w w:val="79"/>
          <w:sz w:val="22"/>
          <w:szCs w:val="22"/>
        </w:rPr>
        <w:t>(</w:t>
      </w:r>
      <w:r w:rsidRPr="00EB19E3">
        <w:rPr>
          <w:rFonts w:asciiTheme="minorHAnsi" w:hAnsiTheme="minorHAnsi" w:cstheme="minorHAnsi"/>
          <w:b/>
          <w:spacing w:val="-1"/>
          <w:w w:val="123"/>
          <w:sz w:val="22"/>
          <w:szCs w:val="22"/>
        </w:rPr>
        <w:t>9</w:t>
      </w:r>
      <w:r w:rsidRPr="00EB19E3">
        <w:rPr>
          <w:rFonts w:asciiTheme="minorHAnsi" w:hAnsiTheme="minorHAnsi" w:cstheme="minorHAnsi"/>
          <w:b/>
          <w:w w:val="83"/>
          <w:sz w:val="22"/>
          <w:szCs w:val="22"/>
        </w:rPr>
        <w:t>1</w:t>
      </w:r>
      <w:r w:rsidRPr="00EB19E3">
        <w:rPr>
          <w:rFonts w:asciiTheme="minorHAnsi" w:hAnsiTheme="minorHAnsi" w:cstheme="minorHAnsi"/>
          <w:b/>
          <w:w w:val="127"/>
          <w:sz w:val="22"/>
          <w:szCs w:val="22"/>
        </w:rPr>
        <w:t>7</w:t>
      </w:r>
      <w:r w:rsidRPr="00EB19E3">
        <w:rPr>
          <w:rFonts w:asciiTheme="minorHAnsi" w:hAnsiTheme="minorHAnsi" w:cstheme="minorHAnsi"/>
          <w:b/>
          <w:w w:val="105"/>
          <w:sz w:val="22"/>
          <w:szCs w:val="22"/>
        </w:rPr>
        <w:t>.</w:t>
      </w:r>
      <w:r w:rsidRPr="00EB19E3">
        <w:rPr>
          <w:rFonts w:asciiTheme="minorHAnsi" w:hAnsiTheme="minorHAnsi" w:cstheme="minorHAnsi"/>
          <w:b/>
          <w:spacing w:val="-1"/>
          <w:w w:val="110"/>
          <w:sz w:val="22"/>
          <w:szCs w:val="22"/>
        </w:rPr>
        <w:t>555</w:t>
      </w:r>
      <w:r w:rsidRPr="00EB19E3">
        <w:rPr>
          <w:rFonts w:asciiTheme="minorHAnsi" w:hAnsiTheme="minorHAnsi" w:cstheme="minorHAnsi"/>
          <w:b/>
          <w:w w:val="114"/>
          <w:sz w:val="22"/>
          <w:szCs w:val="22"/>
        </w:rPr>
        <w:t>.</w:t>
      </w:r>
      <w:r w:rsidRPr="00EB19E3">
        <w:rPr>
          <w:rFonts w:asciiTheme="minorHAnsi" w:hAnsiTheme="minorHAnsi" w:cstheme="minorHAnsi"/>
          <w:b/>
          <w:spacing w:val="-1"/>
          <w:w w:val="110"/>
          <w:sz w:val="22"/>
          <w:szCs w:val="22"/>
        </w:rPr>
        <w:t>4</w:t>
      </w:r>
      <w:r w:rsidRPr="00EB19E3">
        <w:rPr>
          <w:rFonts w:asciiTheme="minorHAnsi" w:hAnsiTheme="minorHAnsi" w:cstheme="minorHAnsi"/>
          <w:b/>
          <w:spacing w:val="-1"/>
          <w:w w:val="114"/>
          <w:sz w:val="22"/>
          <w:szCs w:val="22"/>
        </w:rPr>
        <w:t>4</w:t>
      </w:r>
      <w:r w:rsidRPr="00EB19E3">
        <w:rPr>
          <w:rFonts w:asciiTheme="minorHAnsi" w:hAnsiTheme="minorHAnsi" w:cstheme="minorHAnsi"/>
          <w:b/>
          <w:spacing w:val="-1"/>
          <w:w w:val="101"/>
          <w:sz w:val="22"/>
          <w:szCs w:val="22"/>
        </w:rPr>
        <w:t>3</w:t>
      </w:r>
      <w:r w:rsidRPr="00EB19E3">
        <w:rPr>
          <w:rFonts w:asciiTheme="minorHAnsi" w:hAnsiTheme="minorHAnsi" w:cstheme="minorHAnsi"/>
          <w:b/>
          <w:spacing w:val="-1"/>
          <w:w w:val="114"/>
          <w:sz w:val="22"/>
          <w:szCs w:val="22"/>
        </w:rPr>
        <w:t>4</w:t>
      </w:r>
      <w:r w:rsidRPr="00EB19E3">
        <w:rPr>
          <w:rFonts w:asciiTheme="minorHAnsi" w:hAnsiTheme="minorHAnsi" w:cstheme="minorHAnsi"/>
          <w:b/>
          <w:w w:val="85"/>
          <w:sz w:val="22"/>
          <w:szCs w:val="22"/>
        </w:rPr>
        <w:t>)</w:t>
      </w:r>
      <w:r w:rsidRPr="00EB19E3">
        <w:rPr>
          <w:rFonts w:asciiTheme="minorHAnsi" w:hAnsiTheme="minorHAnsi" w:cstheme="minorHAnsi"/>
          <w:b/>
          <w:spacing w:val="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7"/>
          <w:w w:val="1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w w:val="79"/>
          <w:sz w:val="22"/>
          <w:szCs w:val="22"/>
        </w:rPr>
        <w:t>(</w:t>
      </w:r>
      <w:r w:rsidRPr="00EB19E3">
        <w:rPr>
          <w:rFonts w:asciiTheme="minorHAnsi" w:hAnsiTheme="minorHAnsi" w:cstheme="minorHAnsi"/>
          <w:b/>
          <w:w w:val="102"/>
          <w:sz w:val="22"/>
          <w:szCs w:val="22"/>
        </w:rPr>
        <w:t>p</w:t>
      </w:r>
      <w:r w:rsidRPr="00EB19E3">
        <w:rPr>
          <w:rFonts w:asciiTheme="minorHAnsi" w:hAnsiTheme="minorHAnsi" w:cstheme="minorHAnsi"/>
          <w:b/>
          <w:spacing w:val="-1"/>
          <w:w w:val="129"/>
          <w:sz w:val="22"/>
          <w:szCs w:val="22"/>
        </w:rPr>
        <w:t>e</w:t>
      </w:r>
      <w:r w:rsidRPr="00EB19E3">
        <w:rPr>
          <w:rFonts w:asciiTheme="minorHAnsi" w:hAnsiTheme="minorHAnsi" w:cstheme="minorHAnsi"/>
          <w:b/>
          <w:spacing w:val="-1"/>
          <w:w w:val="104"/>
          <w:sz w:val="22"/>
          <w:szCs w:val="22"/>
        </w:rPr>
        <w:t>r</w:t>
      </w:r>
      <w:r w:rsidRPr="00EB19E3">
        <w:rPr>
          <w:rFonts w:asciiTheme="minorHAnsi" w:hAnsiTheme="minorHAnsi" w:cstheme="minorHAnsi"/>
          <w:b/>
          <w:sz w:val="22"/>
          <w:szCs w:val="22"/>
        </w:rPr>
        <w:t>ry</w:t>
      </w:r>
      <w:r w:rsidRPr="00EB19E3">
        <w:rPr>
          <w:rFonts w:asciiTheme="minorHAnsi" w:hAnsiTheme="minorHAnsi" w:cstheme="minorHAnsi"/>
          <w:b/>
          <w:spacing w:val="-1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w w:val="39"/>
          <w:sz w:val="22"/>
          <w:szCs w:val="22"/>
        </w:rPr>
        <w:t xml:space="preserve">I </w:t>
      </w:r>
      <w:r w:rsidRPr="00EB19E3">
        <w:rPr>
          <w:rFonts w:asciiTheme="minorHAnsi" w:hAnsiTheme="minorHAnsi" w:cstheme="minorHAnsi"/>
          <w:b/>
          <w:spacing w:val="15"/>
          <w:w w:val="39"/>
          <w:sz w:val="22"/>
          <w:szCs w:val="22"/>
        </w:rPr>
        <w:t xml:space="preserve"> </w:t>
      </w:r>
      <w:hyperlink r:id="rId55">
        <w:r w:rsidRPr="00EB19E3">
          <w:rPr>
            <w:rFonts w:asciiTheme="minorHAnsi" w:hAnsiTheme="minorHAnsi" w:cstheme="minorHAnsi"/>
            <w:b/>
            <w:w w:val="96"/>
            <w:sz w:val="22"/>
            <w:szCs w:val="22"/>
          </w:rPr>
          <w:t>2</w:t>
        </w:r>
        <w:r w:rsidRPr="00EB19E3">
          <w:rPr>
            <w:rFonts w:asciiTheme="minorHAnsi" w:hAnsiTheme="minorHAnsi" w:cstheme="minorHAnsi"/>
            <w:b/>
            <w:w w:val="105"/>
            <w:sz w:val="22"/>
            <w:szCs w:val="22"/>
          </w:rPr>
          <w:t>3</w:t>
        </w:r>
        <w:r w:rsidRPr="00EB19E3">
          <w:rPr>
            <w:rFonts w:asciiTheme="minorHAnsi" w:hAnsiTheme="minorHAnsi" w:cstheme="minorHAnsi"/>
            <w:b/>
            <w:spacing w:val="-2"/>
            <w:w w:val="111"/>
            <w:sz w:val="22"/>
            <w:szCs w:val="22"/>
          </w:rPr>
          <w:t>@</w:t>
        </w:r>
        <w:r w:rsidRPr="00EB19E3">
          <w:rPr>
            <w:rFonts w:asciiTheme="minorHAnsi" w:hAnsiTheme="minorHAnsi" w:cstheme="minorHAnsi"/>
            <w:b/>
            <w:spacing w:val="-1"/>
            <w:w w:val="110"/>
            <w:sz w:val="22"/>
            <w:szCs w:val="22"/>
          </w:rPr>
          <w:t>g</w:t>
        </w:r>
        <w:r w:rsidRPr="00EB19E3">
          <w:rPr>
            <w:rFonts w:asciiTheme="minorHAnsi" w:hAnsiTheme="minorHAnsi" w:cstheme="minorHAnsi"/>
            <w:b/>
            <w:spacing w:val="-1"/>
            <w:w w:val="113"/>
            <w:sz w:val="22"/>
            <w:szCs w:val="22"/>
          </w:rPr>
          <w:t>m</w:t>
        </w:r>
        <w:r w:rsidRPr="00EB19E3">
          <w:rPr>
            <w:rFonts w:asciiTheme="minorHAnsi" w:hAnsiTheme="minorHAnsi" w:cstheme="minorHAnsi"/>
            <w:b/>
            <w:spacing w:val="-1"/>
            <w:w w:val="114"/>
            <w:sz w:val="22"/>
            <w:szCs w:val="22"/>
          </w:rPr>
          <w:t>a</w:t>
        </w:r>
        <w:r w:rsidRPr="00EB19E3">
          <w:rPr>
            <w:rFonts w:asciiTheme="minorHAnsi" w:hAnsiTheme="minorHAnsi" w:cstheme="minorHAnsi"/>
            <w:b/>
            <w:w w:val="87"/>
            <w:sz w:val="22"/>
            <w:szCs w:val="22"/>
          </w:rPr>
          <w:t>i</w:t>
        </w:r>
        <w:r w:rsidRPr="00EB19E3">
          <w:rPr>
            <w:rFonts w:asciiTheme="minorHAnsi" w:hAnsiTheme="minorHAnsi" w:cstheme="minorHAnsi"/>
            <w:b/>
            <w:w w:val="104"/>
            <w:sz w:val="22"/>
            <w:szCs w:val="22"/>
          </w:rPr>
          <w:t>l</w:t>
        </w:r>
        <w:r w:rsidRPr="00EB19E3">
          <w:rPr>
            <w:rFonts w:asciiTheme="minorHAnsi" w:hAnsiTheme="minorHAnsi" w:cstheme="minorHAnsi"/>
            <w:b/>
            <w:spacing w:val="-1"/>
            <w:w w:val="104"/>
            <w:sz w:val="22"/>
            <w:szCs w:val="22"/>
          </w:rPr>
          <w:t>.</w:t>
        </w:r>
        <w:r w:rsidRPr="00EB19E3">
          <w:rPr>
            <w:rFonts w:asciiTheme="minorHAnsi" w:hAnsiTheme="minorHAnsi" w:cstheme="minorHAnsi"/>
            <w:b/>
            <w:spacing w:val="-1"/>
            <w:w w:val="114"/>
            <w:sz w:val="22"/>
            <w:szCs w:val="22"/>
          </w:rPr>
          <w:t>c</w:t>
        </w:r>
        <w:r w:rsidRPr="00EB19E3">
          <w:rPr>
            <w:rFonts w:asciiTheme="minorHAnsi" w:hAnsiTheme="minorHAnsi" w:cstheme="minorHAnsi"/>
            <w:b/>
            <w:spacing w:val="-1"/>
            <w:w w:val="123"/>
            <w:sz w:val="22"/>
            <w:szCs w:val="22"/>
          </w:rPr>
          <w:t>o</w:t>
        </w:r>
        <w:r w:rsidRPr="00EB19E3">
          <w:rPr>
            <w:rFonts w:asciiTheme="minorHAnsi" w:hAnsiTheme="minorHAnsi" w:cstheme="minorHAnsi"/>
            <w:b/>
            <w:spacing w:val="-2"/>
            <w:w w:val="111"/>
            <w:sz w:val="22"/>
            <w:szCs w:val="22"/>
          </w:rPr>
          <w:t>m</w:t>
        </w:r>
      </w:hyperlink>
      <w:r w:rsidRPr="00EB19E3">
        <w:rPr>
          <w:rFonts w:asciiTheme="minorHAnsi" w:hAnsiTheme="minorHAnsi" w:cstheme="minorHAnsi"/>
          <w:b/>
          <w:w w:val="105"/>
          <w:sz w:val="22"/>
          <w:szCs w:val="22"/>
        </w:rPr>
        <w:t>)</w:t>
      </w:r>
      <w:r w:rsidRPr="00EB19E3">
        <w:rPr>
          <w:rFonts w:asciiTheme="minorHAnsi" w:hAnsiTheme="minorHAnsi" w:cstheme="minorHAnsi"/>
          <w:b/>
          <w:w w:val="70"/>
          <w:sz w:val="22"/>
          <w:szCs w:val="22"/>
        </w:rPr>
        <w:t>.</w:t>
      </w:r>
    </w:p>
    <w:p w14:paraId="3335865D" w14:textId="77777777" w:rsidR="00D5548A" w:rsidRPr="00EB19E3" w:rsidRDefault="00D5548A">
      <w:pPr>
        <w:spacing w:before="18" w:line="260" w:lineRule="exact"/>
        <w:rPr>
          <w:rFonts w:asciiTheme="minorHAnsi" w:hAnsiTheme="minorHAnsi" w:cstheme="minorHAnsi"/>
          <w:sz w:val="22"/>
          <w:szCs w:val="22"/>
        </w:rPr>
      </w:pPr>
    </w:p>
    <w:p w14:paraId="277062F2" w14:textId="77777777" w:rsidR="00D5548A" w:rsidRPr="00EB19E3" w:rsidRDefault="00EB19E3">
      <w:pPr>
        <w:spacing w:line="530" w:lineRule="auto"/>
        <w:ind w:left="130" w:right="6977" w:hanging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yo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 xml:space="preserve">.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,</w:t>
      </w:r>
    </w:p>
    <w:p w14:paraId="1D90AA7E" w14:textId="77777777" w:rsidR="00D5548A" w:rsidRPr="00EB19E3" w:rsidRDefault="00EB19E3">
      <w:pPr>
        <w:spacing w:before="8" w:line="530" w:lineRule="auto"/>
        <w:ind w:left="134" w:right="8647" w:firstLine="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[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 xml:space="preserve">]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ry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</w:p>
    <w:p w14:paraId="51E96FAD" w14:textId="77777777" w:rsidR="00D5548A" w:rsidRPr="00EB19E3" w:rsidRDefault="00EB19E3">
      <w:pPr>
        <w:spacing w:before="17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(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)</w:t>
      </w:r>
    </w:p>
    <w:p w14:paraId="036E19C4" w14:textId="77777777" w:rsidR="00D5548A" w:rsidRPr="00EB19E3" w:rsidRDefault="00D5548A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31DF267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D411F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AC18C3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E2DEEC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2D3FD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9F74A9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EF545C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28251E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C8D2C1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EE13D0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1EF2B42" w14:textId="77777777" w:rsidR="00D5548A" w:rsidRPr="00EB19E3" w:rsidRDefault="00EB19E3">
      <w:pPr>
        <w:ind w:left="5170" w:right="5140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pgSz w:w="12240" w:h="15840"/>
          <w:pgMar w:top="760" w:right="62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ag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w w:val="91"/>
          <w:sz w:val="22"/>
          <w:szCs w:val="22"/>
        </w:rPr>
        <w:t>1</w:t>
      </w:r>
    </w:p>
    <w:p w14:paraId="6F5B443D" w14:textId="77777777" w:rsidR="00D5548A" w:rsidRPr="00EB19E3" w:rsidRDefault="00EB19E3">
      <w:pPr>
        <w:spacing w:before="47" w:line="380" w:lineRule="exact"/>
        <w:ind w:left="4217" w:right="3955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3"/>
          <w:w w:val="111"/>
          <w:position w:val="-1"/>
          <w:sz w:val="22"/>
          <w:szCs w:val="22"/>
        </w:rPr>
        <w:lastRenderedPageBreak/>
        <w:t>S</w:t>
      </w:r>
      <w:r w:rsidRPr="00EB19E3">
        <w:rPr>
          <w:rFonts w:asciiTheme="minorHAnsi" w:eastAsia="Arial" w:hAnsiTheme="minorHAnsi" w:cstheme="minorHAnsi"/>
          <w:b/>
          <w:spacing w:val="4"/>
          <w:w w:val="111"/>
          <w:position w:val="-1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7"/>
          <w:w w:val="111"/>
          <w:position w:val="-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3"/>
          <w:w w:val="111"/>
          <w:position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2"/>
          <w:w w:val="111"/>
          <w:position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w w:val="111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60"/>
          <w:w w:val="111"/>
          <w:position w:val="-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3"/>
          <w:w w:val="94"/>
          <w:position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2"/>
          <w:w w:val="125"/>
          <w:position w:val="-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b/>
          <w:spacing w:val="4"/>
          <w:w w:val="107"/>
          <w:position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3"/>
          <w:w w:val="112"/>
          <w:position w:val="-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3"/>
          <w:w w:val="146"/>
          <w:position w:val="-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w w:val="107"/>
          <w:position w:val="-1"/>
          <w:sz w:val="22"/>
          <w:szCs w:val="22"/>
        </w:rPr>
        <w:t>e</w:t>
      </w:r>
    </w:p>
    <w:p w14:paraId="1B55BA05" w14:textId="77777777" w:rsidR="00D5548A" w:rsidRPr="00EB19E3" w:rsidRDefault="00D5548A">
      <w:pPr>
        <w:spacing w:before="7" w:line="120" w:lineRule="exact"/>
        <w:rPr>
          <w:rFonts w:asciiTheme="minorHAnsi" w:hAnsiTheme="minorHAnsi" w:cstheme="minorHAnsi"/>
          <w:sz w:val="22"/>
          <w:szCs w:val="22"/>
        </w:rPr>
      </w:pPr>
    </w:p>
    <w:p w14:paraId="42CE0DF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pgSz w:w="12240" w:h="15840"/>
          <w:pgMar w:top="920" w:right="660" w:bottom="280" w:left="600" w:header="720" w:footer="720" w:gutter="0"/>
          <w:cols w:space="720"/>
        </w:sectPr>
      </w:pPr>
    </w:p>
    <w:p w14:paraId="75FB50EA" w14:textId="77777777" w:rsidR="00D5548A" w:rsidRPr="00EB19E3" w:rsidRDefault="00EB19E3">
      <w:pPr>
        <w:spacing w:before="31"/>
        <w:ind w:left="168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pacing w:val="-8"/>
          <w:w w:val="138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11"/>
          <w:w w:val="155"/>
          <w:sz w:val="22"/>
          <w:szCs w:val="22"/>
        </w:rPr>
        <w:t>H</w:t>
      </w:r>
      <w:r w:rsidRPr="00EB19E3">
        <w:rPr>
          <w:rFonts w:asciiTheme="minorHAnsi" w:hAnsiTheme="minorHAnsi" w:cstheme="minorHAnsi"/>
          <w:spacing w:val="-11"/>
          <w:w w:val="600"/>
          <w:sz w:val="22"/>
          <w:szCs w:val="22"/>
        </w:rPr>
        <w:t>'</w:t>
      </w:r>
      <w:r w:rsidRPr="00EB19E3">
        <w:rPr>
          <w:rFonts w:asciiTheme="minorHAnsi" w:hAnsiTheme="minorHAnsi" w:cstheme="minorHAnsi"/>
          <w:spacing w:val="-17"/>
          <w:w w:val="347"/>
          <w:sz w:val="22"/>
          <w:szCs w:val="22"/>
        </w:rPr>
        <w:t>0</w:t>
      </w:r>
      <w:r w:rsidRPr="00EB19E3">
        <w:rPr>
          <w:rFonts w:asciiTheme="minorHAnsi" w:hAnsiTheme="minorHAnsi" w:cstheme="minorHAnsi"/>
          <w:spacing w:val="-15"/>
          <w:w w:val="315"/>
          <w:sz w:val="22"/>
          <w:szCs w:val="22"/>
        </w:rPr>
        <w:t>4</w:t>
      </w:r>
      <w:r w:rsidRPr="00EB19E3">
        <w:rPr>
          <w:rFonts w:asciiTheme="minorHAnsi" w:hAnsiTheme="minorHAnsi" w:cstheme="minorHAnsi"/>
          <w:w w:val="189"/>
          <w:sz w:val="22"/>
          <w:szCs w:val="22"/>
        </w:rPr>
        <w:t>:</w:t>
      </w:r>
    </w:p>
    <w:p w14:paraId="455C0F14" w14:textId="77777777" w:rsidR="00D5548A" w:rsidRPr="00EB19E3" w:rsidRDefault="00D5548A">
      <w:pPr>
        <w:spacing w:before="9" w:line="120" w:lineRule="exact"/>
        <w:rPr>
          <w:rFonts w:asciiTheme="minorHAnsi" w:hAnsiTheme="minorHAnsi" w:cstheme="minorHAnsi"/>
          <w:sz w:val="22"/>
          <w:szCs w:val="22"/>
        </w:rPr>
      </w:pPr>
    </w:p>
    <w:p w14:paraId="77BB45A8" w14:textId="77777777" w:rsidR="00D5548A" w:rsidRPr="00EB19E3" w:rsidRDefault="00EB19E3">
      <w:pPr>
        <w:ind w:left="120" w:right="-61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w w:val="600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-80"/>
          <w:w w:val="60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54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1"/>
          <w:w w:val="54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54"/>
          <w:sz w:val="22"/>
          <w:szCs w:val="22"/>
        </w:rPr>
        <w:t>SS</w:t>
      </w:r>
      <w:r w:rsidRPr="00EB19E3">
        <w:rPr>
          <w:rFonts w:asciiTheme="minorHAnsi" w:hAnsiTheme="minorHAnsi" w:cstheme="minorHAnsi"/>
          <w:spacing w:val="4"/>
          <w:w w:val="54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54"/>
          <w:sz w:val="22"/>
          <w:szCs w:val="22"/>
        </w:rPr>
        <w:t>G</w:t>
      </w:r>
      <w:r w:rsidRPr="00EB19E3">
        <w:rPr>
          <w:rFonts w:asciiTheme="minorHAnsi" w:hAnsiTheme="minorHAnsi" w:cstheme="minorHAnsi"/>
          <w:w w:val="54"/>
          <w:sz w:val="22"/>
          <w:szCs w:val="22"/>
        </w:rPr>
        <w:t xml:space="preserve">E         </w:t>
      </w:r>
      <w:r w:rsidRPr="00EB19E3">
        <w:rPr>
          <w:rFonts w:asciiTheme="minorHAnsi" w:hAnsiTheme="minorHAnsi" w:cstheme="minorHAnsi"/>
          <w:spacing w:val="20"/>
          <w:w w:val="5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1"/>
          <w:w w:val="54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2"/>
          <w:w w:val="54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54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2"/>
          <w:w w:val="54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1"/>
          <w:w w:val="54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54"/>
          <w:sz w:val="22"/>
          <w:szCs w:val="22"/>
        </w:rPr>
        <w:t xml:space="preserve">T          </w:t>
      </w:r>
      <w:r w:rsidRPr="00EB19E3">
        <w:rPr>
          <w:rFonts w:asciiTheme="minorHAnsi" w:hAnsiTheme="minorHAnsi" w:cstheme="minorHAnsi"/>
          <w:spacing w:val="7"/>
          <w:w w:val="5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54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1"/>
          <w:w w:val="54"/>
          <w:sz w:val="22"/>
          <w:szCs w:val="22"/>
        </w:rPr>
        <w:t>P</w:t>
      </w:r>
      <w:r w:rsidRPr="00EB19E3">
        <w:rPr>
          <w:rFonts w:asciiTheme="minorHAnsi" w:hAnsiTheme="minorHAnsi" w:cstheme="minorHAnsi"/>
          <w:w w:val="54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"/>
          <w:w w:val="54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2"/>
          <w:w w:val="54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2"/>
          <w:w w:val="54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54"/>
          <w:sz w:val="22"/>
          <w:szCs w:val="22"/>
        </w:rPr>
        <w:t xml:space="preserve">S           </w:t>
      </w:r>
      <w:r w:rsidRPr="00EB19E3">
        <w:rPr>
          <w:rFonts w:asciiTheme="minorHAnsi" w:hAnsiTheme="minorHAnsi" w:cstheme="minorHAnsi"/>
          <w:spacing w:val="18"/>
          <w:w w:val="5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46"/>
          <w:sz w:val="22"/>
          <w:szCs w:val="22"/>
        </w:rPr>
        <w:t>F</w:t>
      </w:r>
      <w:r w:rsidRPr="00EB19E3">
        <w:rPr>
          <w:rFonts w:asciiTheme="minorHAnsi" w:hAnsiTheme="minorHAnsi" w:cstheme="minorHAnsi"/>
          <w:spacing w:val="3"/>
          <w:w w:val="64"/>
          <w:sz w:val="22"/>
          <w:szCs w:val="22"/>
        </w:rPr>
        <w:t>O</w:t>
      </w:r>
      <w:r w:rsidRPr="00EB19E3">
        <w:rPr>
          <w:rFonts w:asciiTheme="minorHAnsi" w:hAnsiTheme="minorHAnsi" w:cstheme="minorHAnsi"/>
          <w:w w:val="55"/>
          <w:sz w:val="22"/>
          <w:szCs w:val="22"/>
        </w:rPr>
        <w:t>RM</w:t>
      </w:r>
      <w:r w:rsidRPr="00EB19E3">
        <w:rPr>
          <w:rFonts w:asciiTheme="minorHAnsi" w:hAnsiTheme="minorHAnsi" w:cstheme="minorHAnsi"/>
          <w:spacing w:val="11"/>
          <w:w w:val="55"/>
          <w:sz w:val="22"/>
          <w:szCs w:val="22"/>
        </w:rPr>
        <w:t>A</w:t>
      </w:r>
      <w:r w:rsidRPr="00EB19E3">
        <w:rPr>
          <w:rFonts w:asciiTheme="minorHAnsi" w:hAnsiTheme="minorHAnsi" w:cstheme="minorHAnsi"/>
          <w:w w:val="68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6"/>
          <w:w w:val="68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50"/>
          <w:sz w:val="22"/>
          <w:szCs w:val="22"/>
        </w:rPr>
        <w:t>EXT</w:t>
      </w:r>
      <w:r w:rsidRPr="00EB19E3">
        <w:rPr>
          <w:rFonts w:asciiTheme="minorHAnsi" w:hAnsiTheme="minorHAnsi" w:cstheme="minorHAnsi"/>
          <w:sz w:val="22"/>
          <w:szCs w:val="22"/>
        </w:rPr>
        <w:t xml:space="preserve">     </w:t>
      </w:r>
      <w:r w:rsidRPr="00EB19E3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47"/>
          <w:sz w:val="22"/>
          <w:szCs w:val="22"/>
        </w:rPr>
        <w:t>REV</w:t>
      </w:r>
      <w:r w:rsidRPr="00EB19E3">
        <w:rPr>
          <w:rFonts w:asciiTheme="minorHAnsi" w:hAnsiTheme="minorHAnsi" w:cstheme="minorHAnsi"/>
          <w:spacing w:val="7"/>
          <w:w w:val="47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53"/>
          <w:sz w:val="22"/>
          <w:szCs w:val="22"/>
        </w:rPr>
        <w:t>EW</w:t>
      </w:r>
    </w:p>
    <w:p w14:paraId="666C449A" w14:textId="77777777" w:rsidR="00D5548A" w:rsidRPr="00EB19E3" w:rsidRDefault="00EB19E3">
      <w:pPr>
        <w:spacing w:before="53" w:line="20" w:lineRule="atLeast"/>
        <w:ind w:left="230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b/>
          <w:spacing w:val="-4"/>
          <w:w w:val="212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6"/>
          <w:w w:val="167"/>
          <w:sz w:val="22"/>
          <w:szCs w:val="22"/>
        </w:rPr>
        <w:t>¥</w:t>
      </w:r>
      <w:r w:rsidRPr="00EB19E3">
        <w:rPr>
          <w:rFonts w:asciiTheme="minorHAnsi" w:hAnsiTheme="minorHAnsi" w:cstheme="minorHAnsi"/>
          <w:spacing w:val="3"/>
          <w:w w:val="74"/>
          <w:sz w:val="22"/>
          <w:szCs w:val="22"/>
        </w:rPr>
        <w:t>c</w:t>
      </w:r>
      <w:r w:rsidRPr="00EB19E3">
        <w:rPr>
          <w:rFonts w:asciiTheme="minorHAnsi" w:hAnsiTheme="minorHAnsi" w:cstheme="minorHAnsi"/>
          <w:w w:val="48"/>
          <w:sz w:val="22"/>
          <w:szCs w:val="22"/>
        </w:rPr>
        <w:t>at</w:t>
      </w:r>
    </w:p>
    <w:p w14:paraId="6290AA79" w14:textId="77777777" w:rsidR="00D5548A" w:rsidRPr="00EB19E3" w:rsidRDefault="00EB19E3">
      <w:pPr>
        <w:spacing w:before="82"/>
        <w:ind w:left="17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hAnsiTheme="minorHAnsi" w:cstheme="minorHAnsi"/>
          <w:spacing w:val="1"/>
          <w:w w:val="43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70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4"/>
          <w:w w:val="70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"/>
          <w:w w:val="71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3"/>
          <w:w w:val="156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33"/>
          <w:sz w:val="22"/>
          <w:szCs w:val="22"/>
        </w:rPr>
        <w:t>»</w:t>
      </w:r>
      <w:r w:rsidRPr="00EB19E3">
        <w:rPr>
          <w:rFonts w:asciiTheme="minorHAnsi" w:hAnsiTheme="minorHAnsi" w:cstheme="minorHAnsi"/>
          <w:spacing w:val="2"/>
          <w:w w:val="33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3"/>
          <w:w w:val="135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69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5"/>
          <w:w w:val="69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52"/>
          <w:sz w:val="22"/>
          <w:szCs w:val="22"/>
        </w:rPr>
        <w:t>»l</w:t>
      </w:r>
      <w:r w:rsidRPr="00EB19E3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3"/>
          <w:w w:val="60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u</w:t>
      </w:r>
      <w:r w:rsidRPr="00EB19E3">
        <w:rPr>
          <w:rFonts w:asciiTheme="minorHAnsi" w:hAnsiTheme="minorHAnsi" w:cstheme="minorHAnsi"/>
          <w:w w:val="44"/>
          <w:sz w:val="22"/>
          <w:szCs w:val="22"/>
        </w:rPr>
        <w:t>d</w:t>
      </w:r>
      <w:r w:rsidRPr="00EB19E3">
        <w:rPr>
          <w:rFonts w:asciiTheme="minorHAnsi" w:hAnsiTheme="minorHAnsi" w:cstheme="minorHAnsi"/>
          <w:spacing w:val="3"/>
          <w:w w:val="44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o</w:t>
      </w:r>
      <w:r w:rsidRPr="00EB19E3">
        <w:rPr>
          <w:rFonts w:asciiTheme="minorHAnsi" w:hAnsiTheme="minorHAnsi" w:cstheme="minorHAnsi"/>
          <w:w w:val="60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1"/>
          <w:w w:val="65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1"/>
          <w:w w:val="65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65"/>
          <w:sz w:val="22"/>
          <w:szCs w:val="22"/>
        </w:rPr>
        <w:t>d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1"/>
          <w:w w:val="65"/>
          <w:sz w:val="22"/>
          <w:szCs w:val="22"/>
        </w:rPr>
        <w:t>d</w:t>
      </w:r>
      <w:r w:rsidRPr="00EB19E3">
        <w:rPr>
          <w:rFonts w:asciiTheme="minorHAnsi" w:hAnsiTheme="minorHAnsi" w:cstheme="minorHAnsi"/>
          <w:w w:val="65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65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13"/>
          <w:w w:val="6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43"/>
          <w:sz w:val="22"/>
          <w:szCs w:val="22"/>
        </w:rPr>
        <w:t xml:space="preserve">- </w:t>
      </w:r>
      <w:r w:rsidRPr="00EB19E3">
        <w:rPr>
          <w:rFonts w:asciiTheme="minorHAnsi" w:hAnsiTheme="minorHAnsi" w:cstheme="minorHAnsi"/>
          <w:spacing w:val="5"/>
          <w:w w:val="43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42"/>
          <w:sz w:val="22"/>
          <w:szCs w:val="22"/>
        </w:rPr>
        <w:t>L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u</w:t>
      </w:r>
      <w:r w:rsidRPr="00EB19E3">
        <w:rPr>
          <w:rFonts w:asciiTheme="minorHAnsi" w:hAnsiTheme="minorHAnsi" w:cstheme="minorHAnsi"/>
          <w:w w:val="64"/>
          <w:sz w:val="22"/>
          <w:szCs w:val="22"/>
        </w:rPr>
        <w:t>cy</w:t>
      </w:r>
      <w:r w:rsidRPr="00EB19E3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7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71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7"/>
          <w:w w:val="7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3"/>
          <w:w w:val="55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3"/>
          <w:w w:val="124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66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3"/>
          <w:w w:val="66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g</w:t>
      </w:r>
      <w:r w:rsidRPr="00EB19E3">
        <w:rPr>
          <w:rFonts w:asciiTheme="minorHAnsi" w:hAnsiTheme="minorHAnsi" w:cstheme="minorHAnsi"/>
          <w:w w:val="65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(H</w:t>
      </w:r>
      <w:r w:rsidRPr="00EB19E3">
        <w:rPr>
          <w:rFonts w:asciiTheme="minorHAnsi" w:eastAsia="Arial" w:hAnsiTheme="minorHAnsi" w:cstheme="minorHAnsi"/>
          <w:spacing w:val="5"/>
          <w:w w:val="8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3"/>
          <w:w w:val="7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160"/>
          <w:sz w:val="22"/>
          <w:szCs w:val="22"/>
        </w:rPr>
        <w:t>)</w:t>
      </w:r>
    </w:p>
    <w:p w14:paraId="62E8DEB0" w14:textId="77777777" w:rsidR="00D5548A" w:rsidRPr="00EB19E3" w:rsidRDefault="00D5548A">
      <w:pPr>
        <w:spacing w:before="17" w:line="220" w:lineRule="exact"/>
        <w:rPr>
          <w:rFonts w:asciiTheme="minorHAnsi" w:hAnsiTheme="minorHAnsi" w:cstheme="minorHAnsi"/>
          <w:sz w:val="22"/>
          <w:szCs w:val="22"/>
        </w:rPr>
      </w:pPr>
    </w:p>
    <w:p w14:paraId="1AB3F402" w14:textId="77777777" w:rsidR="00D5548A" w:rsidRPr="00EB19E3" w:rsidRDefault="00EB19E3">
      <w:pPr>
        <w:spacing w:line="12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60" w:bottom="280" w:left="600" w:header="720" w:footer="720" w:gutter="0"/>
          <w:cols w:num="2" w:space="720" w:equalWidth="0">
            <w:col w:w="3751" w:space="1173"/>
            <w:col w:w="6056"/>
          </w:cols>
        </w:sectPr>
      </w:pPr>
      <w:r w:rsidRPr="00EB19E3">
        <w:rPr>
          <w:rFonts w:asciiTheme="minorHAnsi" w:eastAsia="Arial" w:hAnsiTheme="minorHAnsi" w:cstheme="minorHAnsi"/>
          <w:w w:val="44"/>
          <w:position w:val="-35"/>
          <w:sz w:val="22"/>
          <w:szCs w:val="22"/>
        </w:rPr>
        <w:t xml:space="preserve">±                       </w:t>
      </w:r>
      <w:r w:rsidRPr="00EB19E3">
        <w:rPr>
          <w:rFonts w:asciiTheme="minorHAnsi" w:eastAsia="Arial" w:hAnsiTheme="minorHAnsi" w:cstheme="minorHAnsi"/>
          <w:spacing w:val="17"/>
          <w:w w:val="44"/>
          <w:position w:val="-3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8"/>
          <w:w w:val="345"/>
          <w:position w:val="-35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345"/>
          <w:position w:val="-35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193"/>
          <w:w w:val="345"/>
          <w:position w:val="-35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2"/>
          <w:w w:val="147"/>
          <w:position w:val="-35"/>
          <w:sz w:val="22"/>
          <w:szCs w:val="22"/>
        </w:rPr>
        <w:t>q</w:t>
      </w:r>
      <w:r w:rsidRPr="00EB19E3">
        <w:rPr>
          <w:rFonts w:asciiTheme="minorHAnsi" w:hAnsiTheme="minorHAnsi" w:cstheme="minorHAnsi"/>
          <w:w w:val="133"/>
          <w:position w:val="-35"/>
          <w:sz w:val="22"/>
          <w:szCs w:val="22"/>
        </w:rPr>
        <w:t>$</w:t>
      </w:r>
    </w:p>
    <w:p w14:paraId="04A4C40D" w14:textId="77777777" w:rsidR="00D5548A" w:rsidRPr="00EB19E3" w:rsidRDefault="00EB19E3">
      <w:pPr>
        <w:spacing w:line="280" w:lineRule="exact"/>
        <w:ind w:left="298" w:right="-71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50"/>
          <w:position w:val="-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2"/>
          <w:w w:val="50"/>
          <w:position w:val="-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6"/>
          <w:w w:val="160"/>
          <w:position w:val="-2"/>
          <w:sz w:val="22"/>
          <w:szCs w:val="22"/>
        </w:rPr>
        <w:t>~</w:t>
      </w:r>
      <w:r w:rsidRPr="00EB19E3">
        <w:rPr>
          <w:rFonts w:asciiTheme="minorHAnsi" w:hAnsiTheme="minorHAnsi" w:cstheme="minorHAnsi"/>
          <w:spacing w:val="3"/>
          <w:w w:val="69"/>
          <w:position w:val="-2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2"/>
          <w:w w:val="75"/>
          <w:position w:val="-2"/>
          <w:sz w:val="22"/>
          <w:szCs w:val="22"/>
        </w:rPr>
        <w:t>o</w:t>
      </w:r>
      <w:r w:rsidRPr="00EB19E3">
        <w:rPr>
          <w:rFonts w:asciiTheme="minorHAnsi" w:hAnsiTheme="minorHAnsi" w:cstheme="minorHAnsi"/>
          <w:w w:val="63"/>
          <w:position w:val="-2"/>
          <w:sz w:val="22"/>
          <w:szCs w:val="22"/>
        </w:rPr>
        <w:t>py</w:t>
      </w:r>
    </w:p>
    <w:p w14:paraId="4001D999" w14:textId="77777777" w:rsidR="00D5548A" w:rsidRPr="00EB19E3" w:rsidRDefault="00EB19E3">
      <w:pPr>
        <w:spacing w:line="100" w:lineRule="exact"/>
        <w:ind w:left="178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pacing w:val="2"/>
          <w:w w:val="52"/>
          <w:sz w:val="22"/>
          <w:szCs w:val="22"/>
        </w:rPr>
        <w:t>P</w:t>
      </w:r>
      <w:r w:rsidRPr="00EB19E3">
        <w:rPr>
          <w:rFonts w:asciiTheme="minorHAnsi" w:hAnsiTheme="minorHAnsi" w:cstheme="minorHAnsi"/>
          <w:spacing w:val="2"/>
          <w:w w:val="71"/>
          <w:sz w:val="22"/>
          <w:szCs w:val="22"/>
        </w:rPr>
        <w:t>a</w:t>
      </w:r>
      <w:r w:rsidRPr="00EB19E3">
        <w:rPr>
          <w:rFonts w:asciiTheme="minorHAnsi" w:hAnsiTheme="minorHAnsi" w:cstheme="minorHAnsi"/>
          <w:w w:val="65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3"/>
          <w:w w:val="65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65"/>
          <w:sz w:val="22"/>
          <w:szCs w:val="22"/>
        </w:rPr>
        <w:t>e</w:t>
      </w:r>
    </w:p>
    <w:p w14:paraId="2205A93C" w14:textId="77777777" w:rsidR="00D5548A" w:rsidRPr="00EB19E3" w:rsidRDefault="00EB19E3">
      <w:pPr>
        <w:spacing w:line="200" w:lineRule="exact"/>
        <w:ind w:right="-97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eastAsia="Arial" w:hAnsiTheme="minorHAnsi" w:cstheme="minorHAnsi"/>
          <w:spacing w:val="3"/>
          <w:w w:val="195"/>
          <w:position w:val="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4"/>
          <w:w w:val="405"/>
          <w:position w:val="4"/>
          <w:sz w:val="22"/>
          <w:szCs w:val="22"/>
        </w:rPr>
        <w:t>·</w:t>
      </w:r>
      <w:r w:rsidRPr="00EB19E3">
        <w:rPr>
          <w:rFonts w:asciiTheme="minorHAnsi" w:eastAsia="Arial" w:hAnsiTheme="minorHAnsi" w:cstheme="minorHAnsi"/>
          <w:spacing w:val="2"/>
          <w:w w:val="88"/>
          <w:position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"/>
          <w:w w:val="81"/>
          <w:position w:val="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49"/>
          <w:position w:val="4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position w:val="4"/>
          <w:sz w:val="22"/>
          <w:szCs w:val="22"/>
        </w:rPr>
        <w:t xml:space="preserve">  </w:t>
      </w:r>
      <w:r w:rsidRPr="00EB19E3">
        <w:rPr>
          <w:rFonts w:asciiTheme="minorHAnsi" w:eastAsia="Arial" w:hAnsiTheme="minorHAnsi" w:cstheme="minorHAnsi"/>
          <w:spacing w:val="-18"/>
          <w:position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79"/>
          <w:position w:val="4"/>
          <w:sz w:val="22"/>
          <w:szCs w:val="22"/>
        </w:rPr>
        <w:t>[</w:t>
      </w:r>
      <w:r w:rsidRPr="00EB19E3">
        <w:rPr>
          <w:rFonts w:asciiTheme="minorHAnsi" w:eastAsia="Arial" w:hAnsiTheme="minorHAnsi" w:cstheme="minorHAnsi"/>
          <w:spacing w:val="-127"/>
          <w:w w:val="179"/>
          <w:position w:val="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b/>
          <w:position w:val="4"/>
          <w:sz w:val="22"/>
          <w:szCs w:val="22"/>
        </w:rPr>
        <w:t>$</w:t>
      </w:r>
    </w:p>
    <w:p w14:paraId="4E3A36CA" w14:textId="77777777" w:rsidR="00D5548A" w:rsidRPr="00EB19E3" w:rsidRDefault="00EB19E3">
      <w:pPr>
        <w:spacing w:line="180" w:lineRule="exact"/>
        <w:ind w:left="58" w:right="-6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pacing w:val="7"/>
          <w:w w:val="102"/>
          <w:position w:val="-7"/>
          <w:sz w:val="22"/>
          <w:szCs w:val="22"/>
        </w:rPr>
        <w:t>B</w:t>
      </w:r>
      <w:r w:rsidRPr="00EB19E3">
        <w:rPr>
          <w:rFonts w:asciiTheme="minorHAnsi" w:hAnsiTheme="minorHAnsi" w:cstheme="minorHAnsi"/>
          <w:i/>
          <w:spacing w:val="7"/>
          <w:w w:val="213"/>
          <w:position w:val="-7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02"/>
          <w:position w:val="-7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27"/>
          <w:position w:val="-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03"/>
          <w:position w:val="-7"/>
          <w:sz w:val="22"/>
          <w:szCs w:val="22"/>
        </w:rPr>
        <w:t>·</w:t>
      </w:r>
      <w:r w:rsidRPr="00EB19E3">
        <w:rPr>
          <w:rFonts w:asciiTheme="minorHAnsi" w:hAnsiTheme="minorHAnsi" w:cstheme="minorHAnsi"/>
          <w:b/>
          <w:spacing w:val="-6"/>
          <w:w w:val="172"/>
          <w:position w:val="-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07"/>
          <w:position w:val="-7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3"/>
          <w:w w:val="109"/>
          <w:position w:val="-7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w w:val="89"/>
          <w:position w:val="-7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position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9"/>
          <w:position w:val="-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8"/>
          <w:w w:val="149"/>
          <w:position w:val="-7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340"/>
          <w:position w:val="-7"/>
          <w:sz w:val="22"/>
          <w:szCs w:val="22"/>
        </w:rPr>
        <w:t>t</w:t>
      </w:r>
      <w:r w:rsidRPr="00EB19E3">
        <w:rPr>
          <w:rFonts w:asciiTheme="minorHAnsi" w:hAnsiTheme="minorHAnsi" w:cstheme="minorHAnsi"/>
          <w:position w:val="-7"/>
          <w:sz w:val="22"/>
          <w:szCs w:val="22"/>
        </w:rPr>
        <w:t xml:space="preserve">  </w:t>
      </w:r>
      <w:r w:rsidRPr="00EB19E3">
        <w:rPr>
          <w:rFonts w:asciiTheme="minorHAnsi" w:hAnsiTheme="minorHAnsi" w:cstheme="minorHAnsi"/>
          <w:spacing w:val="-2"/>
          <w:position w:val="-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9"/>
          <w:w w:val="217"/>
          <w:position w:val="-7"/>
          <w:sz w:val="22"/>
          <w:szCs w:val="22"/>
        </w:rPr>
        <w:t>d</w:t>
      </w:r>
      <w:r w:rsidRPr="00EB19E3">
        <w:rPr>
          <w:rFonts w:asciiTheme="minorHAnsi" w:hAnsiTheme="minorHAnsi" w:cstheme="minorHAnsi"/>
          <w:spacing w:val="6"/>
          <w:w w:val="161"/>
          <w:position w:val="-7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66"/>
          <w:position w:val="-7"/>
          <w:sz w:val="22"/>
          <w:szCs w:val="22"/>
        </w:rPr>
        <w:t>s</w:t>
      </w:r>
      <w:r w:rsidRPr="00EB19E3">
        <w:rPr>
          <w:rFonts w:asciiTheme="minorHAnsi" w:hAnsiTheme="minorHAnsi" w:cstheme="minorHAnsi"/>
          <w:position w:val="-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-15"/>
          <w:position w:val="-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7"/>
          <w:w w:val="98"/>
          <w:position w:val="-7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6"/>
          <w:w w:val="115"/>
          <w:position w:val="-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27"/>
          <w:position w:val="-7"/>
          <w:sz w:val="22"/>
          <w:szCs w:val="22"/>
        </w:rPr>
        <w:t>t</w:t>
      </w:r>
    </w:p>
    <w:p w14:paraId="2A54D4FA" w14:textId="77777777" w:rsidR="00D5548A" w:rsidRPr="00EB19E3" w:rsidRDefault="00EB19E3">
      <w:pPr>
        <w:spacing w:before="59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60" w:bottom="280" w:left="600" w:header="720" w:footer="720" w:gutter="0"/>
          <w:cols w:num="3" w:space="720" w:equalWidth="0">
            <w:col w:w="864" w:space="542"/>
            <w:col w:w="2985" w:space="1398"/>
            <w:col w:w="5191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hAnsiTheme="minorHAnsi" w:cstheme="minorHAnsi"/>
          <w:w w:val="34"/>
          <w:sz w:val="22"/>
          <w:szCs w:val="22"/>
        </w:rPr>
        <w:t xml:space="preserve">!    </w:t>
      </w:r>
      <w:r w:rsidRPr="00EB19E3">
        <w:rPr>
          <w:rFonts w:asciiTheme="minorHAnsi" w:hAnsiTheme="minorHAnsi" w:cstheme="minorHAnsi"/>
          <w:spacing w:val="3"/>
          <w:w w:val="3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61"/>
          <w:sz w:val="22"/>
          <w:szCs w:val="22"/>
        </w:rPr>
        <w:t>H</w:t>
      </w:r>
      <w:r w:rsidRPr="00EB19E3">
        <w:rPr>
          <w:rFonts w:asciiTheme="minorHAnsi" w:hAnsiTheme="minorHAnsi" w:cstheme="minorHAnsi"/>
          <w:spacing w:val="1"/>
          <w:w w:val="61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1"/>
          <w:w w:val="61"/>
          <w:sz w:val="22"/>
          <w:szCs w:val="22"/>
        </w:rPr>
        <w:t>g</w:t>
      </w:r>
      <w:r w:rsidRPr="00EB19E3">
        <w:rPr>
          <w:rFonts w:asciiTheme="minorHAnsi" w:hAnsiTheme="minorHAnsi" w:cstheme="minorHAnsi"/>
          <w:w w:val="61"/>
          <w:sz w:val="22"/>
          <w:szCs w:val="22"/>
        </w:rPr>
        <w:t>h</w:t>
      </w:r>
      <w:r w:rsidRPr="00EB19E3">
        <w:rPr>
          <w:rFonts w:asciiTheme="minorHAnsi" w:hAnsiTheme="minorHAnsi" w:cstheme="minorHAnsi"/>
          <w:spacing w:val="7"/>
          <w:w w:val="6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62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5"/>
          <w:w w:val="62"/>
          <w:sz w:val="22"/>
          <w:szCs w:val="22"/>
        </w:rPr>
        <w:t>m</w:t>
      </w:r>
      <w:r w:rsidRPr="00EB19E3">
        <w:rPr>
          <w:rFonts w:asciiTheme="minorHAnsi" w:hAnsiTheme="minorHAnsi" w:cstheme="minorHAnsi"/>
          <w:w w:val="69"/>
          <w:sz w:val="22"/>
          <w:szCs w:val="22"/>
        </w:rPr>
        <w:t>p</w:t>
      </w:r>
      <w:r w:rsidRPr="00EB19E3">
        <w:rPr>
          <w:rFonts w:asciiTheme="minorHAnsi" w:hAnsiTheme="minorHAnsi" w:cstheme="minorHAnsi"/>
          <w:spacing w:val="5"/>
          <w:w w:val="69"/>
          <w:sz w:val="22"/>
          <w:szCs w:val="22"/>
        </w:rPr>
        <w:t>o</w:t>
      </w:r>
      <w:r w:rsidRPr="00EB19E3">
        <w:rPr>
          <w:rFonts w:asciiTheme="minorHAnsi" w:hAnsiTheme="minorHAnsi" w:cstheme="minorHAnsi"/>
          <w:w w:val="66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3"/>
          <w:w w:val="66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c</w:t>
      </w:r>
      <w:r w:rsidRPr="00EB19E3">
        <w:rPr>
          <w:rFonts w:asciiTheme="minorHAnsi" w:hAnsiTheme="minorHAnsi" w:cstheme="minorHAnsi"/>
          <w:w w:val="71"/>
          <w:sz w:val="22"/>
          <w:szCs w:val="22"/>
        </w:rPr>
        <w:t>e</w:t>
      </w:r>
    </w:p>
    <w:p w14:paraId="137B3C63" w14:textId="77777777" w:rsidR="00D5548A" w:rsidRPr="00EB19E3" w:rsidRDefault="00EB19E3">
      <w:pPr>
        <w:spacing w:line="160" w:lineRule="exact"/>
        <w:ind w:left="533" w:right="-44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i/>
          <w:spacing w:val="7"/>
          <w:w w:val="330"/>
          <w:sz w:val="22"/>
          <w:szCs w:val="22"/>
        </w:rPr>
        <w:t>f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1"/>
          <w:w w:val="26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4"/>
          <w:w w:val="66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2"/>
          <w:w w:val="74"/>
          <w:sz w:val="22"/>
          <w:szCs w:val="22"/>
        </w:rPr>
        <w:t>s</w:t>
      </w:r>
      <w:r w:rsidRPr="00EB19E3">
        <w:rPr>
          <w:rFonts w:asciiTheme="minorHAnsi" w:hAnsiTheme="minorHAnsi" w:cstheme="minorHAnsi"/>
          <w:w w:val="83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57"/>
          <w:sz w:val="22"/>
          <w:szCs w:val="22"/>
        </w:rPr>
        <w:t>P</w:t>
      </w:r>
      <w:r w:rsidRPr="00EB19E3">
        <w:rPr>
          <w:rFonts w:asciiTheme="minorHAnsi" w:hAnsiTheme="minorHAnsi" w:cstheme="minorHAnsi"/>
          <w:w w:val="60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3"/>
          <w:w w:val="60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2"/>
          <w:w w:val="83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60"/>
          <w:sz w:val="22"/>
          <w:szCs w:val="22"/>
        </w:rPr>
        <w:t>r</w:t>
      </w:r>
    </w:p>
    <w:p w14:paraId="79C852F7" w14:textId="77777777" w:rsidR="00D5548A" w:rsidRPr="00EB19E3" w:rsidRDefault="00EB19E3">
      <w:pPr>
        <w:spacing w:before="32" w:line="180" w:lineRule="exact"/>
        <w:rPr>
          <w:rFonts w:asciiTheme="minorHAnsi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60" w:bottom="280" w:left="600" w:header="720" w:footer="720" w:gutter="0"/>
          <w:cols w:num="2" w:space="720" w:equalWidth="0">
            <w:col w:w="1276" w:space="2512"/>
            <w:col w:w="7192"/>
          </w:cols>
        </w:sectPr>
      </w:pPr>
      <w:r w:rsidRPr="00EB19E3">
        <w:rPr>
          <w:rFonts w:asciiTheme="minorHAnsi" w:hAnsiTheme="minorHAnsi" w:cstheme="minorHAnsi"/>
          <w:sz w:val="22"/>
          <w:szCs w:val="22"/>
        </w:rPr>
        <w:br w:type="column"/>
      </w:r>
      <w:r w:rsidRPr="00EB19E3">
        <w:rPr>
          <w:rFonts w:asciiTheme="minorHAnsi" w:hAnsiTheme="minorHAnsi" w:cstheme="minorHAnsi"/>
          <w:spacing w:val="3"/>
          <w:w w:val="47"/>
          <w:sz w:val="22"/>
          <w:szCs w:val="22"/>
        </w:rPr>
        <w:t>B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o</w:t>
      </w:r>
      <w:r w:rsidRPr="00EB19E3">
        <w:rPr>
          <w:rFonts w:asciiTheme="minorHAnsi" w:hAnsiTheme="minorHAnsi" w:cstheme="minorHAnsi"/>
          <w:w w:val="66"/>
          <w:sz w:val="22"/>
          <w:szCs w:val="22"/>
        </w:rPr>
        <w:t>ok</w:t>
      </w:r>
      <w:r w:rsidRPr="00EB19E3">
        <w:rPr>
          <w:rFonts w:asciiTheme="minorHAnsi" w:hAnsiTheme="minorHAnsi" w:cstheme="minorHAnsi"/>
          <w:sz w:val="22"/>
          <w:szCs w:val="22"/>
        </w:rPr>
        <w:t xml:space="preserve">  </w:t>
      </w:r>
      <w:r w:rsidRPr="00EB19E3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3"/>
          <w:w w:val="56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4"/>
          <w:w w:val="70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66"/>
          <w:sz w:val="22"/>
          <w:szCs w:val="22"/>
        </w:rPr>
        <w:t>s</w:t>
      </w:r>
    </w:p>
    <w:p w14:paraId="1523C5FE" w14:textId="77777777" w:rsidR="00D5548A" w:rsidRPr="00EB19E3" w:rsidRDefault="00EB19E3">
      <w:pPr>
        <w:spacing w:before="49"/>
        <w:ind w:left="451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pict w14:anchorId="184D2D13">
          <v:shape id="_x0000_s1028" type="#_x0000_t75" style="position:absolute;left:0;text-align:left;margin-left:0;margin-top:0;width:612pt;height:11in;z-index:-2985;mso-position-horizontal-relative:page;mso-position-vertical-relative:page">
            <v:imagedata r:id="rId56" o:title=""/>
            <w10:wrap anchorx="page" anchory="page"/>
          </v:shape>
        </w:pict>
      </w:r>
      <w:r w:rsidRPr="00EB19E3">
        <w:rPr>
          <w:rFonts w:asciiTheme="minorHAnsi" w:hAnsiTheme="minorHAnsi" w:cstheme="minorHAnsi"/>
          <w:sz w:val="22"/>
          <w:szCs w:val="22"/>
        </w:rPr>
        <w:pict w14:anchorId="63C6FAB1">
          <v:shape id="_x0000_s1027" type="#_x0000_t202" style="position:absolute;left:0;text-align:left;margin-left:254.3pt;margin-top:-23.1pt;width:155.85pt;height:26.6pt;z-index:-2984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70"/>
                    <w:gridCol w:w="943"/>
                    <w:gridCol w:w="426"/>
                    <w:gridCol w:w="477"/>
                  </w:tblGrid>
                  <w:tr w:rsidR="00D5548A" w14:paraId="7AA580C0" w14:textId="77777777">
                    <w:trPr>
                      <w:trHeight w:hRule="exact" w:val="266"/>
                    </w:trPr>
                    <w:tc>
                      <w:tcPr>
                        <w:tcW w:w="1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5822751" w14:textId="77777777" w:rsidR="00D5548A" w:rsidRDefault="00EB19E3">
                        <w:pPr>
                          <w:spacing w:before="79"/>
                          <w:ind w:left="4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color w:val="777979"/>
                            <w:spacing w:val="2"/>
                            <w:w w:val="52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color w:val="676767"/>
                            <w:spacing w:val="5"/>
                            <w:w w:val="26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color w:val="676767"/>
                            <w:spacing w:val="2"/>
                            <w:w w:val="6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color w:val="777979"/>
                            <w:w w:val="63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color w:val="777979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color w:val="777979"/>
                            <w:spacing w:val="-20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color w:val="777979"/>
                            <w:w w:val="4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color w:val="777979"/>
                            <w:spacing w:val="3"/>
                            <w:w w:val="4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color w:val="676767"/>
                            <w:spacing w:val="2"/>
                            <w:w w:val="146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color w:val="676767"/>
                            <w:spacing w:val="2"/>
                            <w:w w:val="65"/>
                            <w:sz w:val="16"/>
                            <w:szCs w:val="16"/>
                          </w:rPr>
                          <w:t>ac</w:t>
                        </w:r>
                        <w:r>
                          <w:rPr>
                            <w:color w:val="777979"/>
                            <w:w w:val="63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color w:val="777979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color w:val="777979"/>
                            <w:spacing w:val="-20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color w:val="777979"/>
                            <w:w w:val="5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color w:val="777979"/>
                            <w:spacing w:val="3"/>
                            <w:w w:val="52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color w:val="777979"/>
                            <w:spacing w:val="2"/>
                            <w:w w:val="69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color w:val="575656"/>
                            <w:spacing w:val="2"/>
                            <w:w w:val="6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color w:val="676767"/>
                            <w:w w:val="6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color w:val="676767"/>
                            <w:spacing w:val="3"/>
                            <w:w w:val="6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color w:val="777979"/>
                            <w:spacing w:val="2"/>
                            <w:w w:val="63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color w:val="575656"/>
                            <w:spacing w:val="2"/>
                            <w:w w:val="6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color w:val="676767"/>
                            <w:w w:val="65"/>
                            <w:sz w:val="16"/>
                            <w:szCs w:val="16"/>
                          </w:rPr>
                          <w:t>e</w:t>
                        </w:r>
                      </w:p>
                    </w:tc>
                    <w:tc>
                      <w:tcPr>
                        <w:tcW w:w="9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D2B0ECB" w14:textId="77777777" w:rsidR="00D5548A" w:rsidRDefault="00D5548A"/>
                    </w:tc>
                    <w:tc>
                      <w:tcPr>
                        <w:tcW w:w="4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7E33658" w14:textId="77777777" w:rsidR="00D5548A" w:rsidRDefault="00EB19E3">
                        <w:pPr>
                          <w:spacing w:before="79"/>
                          <w:ind w:left="102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color w:val="777979"/>
                            <w:spacing w:val="3"/>
                            <w:w w:val="56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color w:val="676767"/>
                            <w:spacing w:val="2"/>
                            <w:w w:val="6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color w:val="777979"/>
                            <w:spacing w:val="2"/>
                            <w:w w:val="6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color w:val="676767"/>
                            <w:w w:val="66"/>
                            <w:sz w:val="16"/>
                            <w:szCs w:val="16"/>
                          </w:rPr>
                          <w:t>m</w:t>
                        </w:r>
                      </w:p>
                    </w:tc>
                    <w:tc>
                      <w:tcPr>
                        <w:tcW w:w="47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2A8BB70" w14:textId="77777777" w:rsidR="00D5548A" w:rsidRDefault="00EB19E3">
                        <w:pPr>
                          <w:spacing w:line="100" w:lineRule="exact"/>
                          <w:ind w:left="146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color w:val="086EBF"/>
                            <w:w w:val="148"/>
                            <w:sz w:val="16"/>
                            <w:szCs w:val="16"/>
                          </w:rPr>
                          <w:t>•</w:t>
                        </w:r>
                      </w:p>
                      <w:p w14:paraId="4E2B9FFD" w14:textId="77777777" w:rsidR="00D5548A" w:rsidRDefault="00EB19E3">
                        <w:pPr>
                          <w:spacing w:line="140" w:lineRule="exact"/>
                          <w:ind w:left="69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color w:val="777979"/>
                            <w:spacing w:val="3"/>
                            <w:w w:val="56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color w:val="777979"/>
                            <w:spacing w:val="2"/>
                            <w:w w:val="69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color w:val="575656"/>
                            <w:spacing w:val="2"/>
                            <w:w w:val="63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color w:val="777979"/>
                            <w:w w:val="93"/>
                            <w:sz w:val="16"/>
                            <w:szCs w:val="16"/>
                          </w:rPr>
                          <w:t>:</w:t>
                        </w:r>
                        <w:r>
                          <w:rPr>
                            <w:color w:val="777979"/>
                            <w:spacing w:val="-14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color w:val="777979"/>
                            <w:spacing w:val="2"/>
                            <w:w w:val="6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color w:val="777979"/>
                            <w:spacing w:val="2"/>
                            <w:w w:val="6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color w:val="676767"/>
                            <w:w w:val="60"/>
                            <w:sz w:val="16"/>
                            <w:szCs w:val="16"/>
                          </w:rPr>
                          <w:t>r</w:t>
                        </w:r>
                      </w:p>
                    </w:tc>
                  </w:tr>
                  <w:tr w:rsidR="00D5548A" w14:paraId="34B26CA5" w14:textId="77777777">
                    <w:trPr>
                      <w:trHeight w:hRule="exact" w:val="266"/>
                    </w:trPr>
                    <w:tc>
                      <w:tcPr>
                        <w:tcW w:w="1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A494FC5" w14:textId="77777777" w:rsidR="00D5548A" w:rsidRDefault="00EB19E3">
                        <w:pPr>
                          <w:spacing w:line="160" w:lineRule="exact"/>
                          <w:ind w:left="122"/>
                          <w:rPr>
                            <w:rFonts w:ascii="Arial" w:eastAsia="Arial" w:hAnsi="Arial" w:cs="Arial"/>
                            <w:sz w:val="8"/>
                            <w:szCs w:val="8"/>
                          </w:rPr>
                        </w:pPr>
                        <w:r>
                          <w:rPr>
                            <w:color w:val="676767"/>
                            <w:w w:val="54"/>
                            <w:sz w:val="16"/>
                            <w:szCs w:val="16"/>
                          </w:rPr>
                          <w:t>Fi</w:t>
                        </w:r>
                        <w:r>
                          <w:rPr>
                            <w:color w:val="676767"/>
                            <w:spacing w:val="2"/>
                            <w:w w:val="54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color w:val="676767"/>
                            <w:w w:val="54"/>
                            <w:sz w:val="16"/>
                            <w:szCs w:val="16"/>
                          </w:rPr>
                          <w:t xml:space="preserve">e     </w:t>
                        </w:r>
                        <w:r>
                          <w:rPr>
                            <w:color w:val="676767"/>
                            <w:spacing w:val="12"/>
                            <w:w w:val="54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color w:val="777979"/>
                            <w:spacing w:val="1"/>
                            <w:w w:val="43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color w:val="575656"/>
                            <w:spacing w:val="1"/>
                            <w:w w:val="7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color w:val="676767"/>
                            <w:w w:val="101"/>
                            <w:sz w:val="16"/>
                            <w:szCs w:val="16"/>
                          </w:rPr>
                          <w:t>em</w:t>
                        </w:r>
                        <w:r>
                          <w:rPr>
                            <w:color w:val="676767"/>
                            <w:sz w:val="16"/>
                            <w:szCs w:val="16"/>
                          </w:rPr>
                          <w:t xml:space="preserve">     </w:t>
                        </w:r>
                        <w:r>
                          <w:rPr>
                            <w:color w:val="676767"/>
                            <w:spacing w:val="14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777979"/>
                            <w:sz w:val="8"/>
                            <w:szCs w:val="8"/>
                          </w:rPr>
                          <w:t>+</w:t>
                        </w:r>
                      </w:p>
                    </w:tc>
                    <w:tc>
                      <w:tcPr>
                        <w:tcW w:w="94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9860286" w14:textId="77777777" w:rsidR="00D5548A" w:rsidRDefault="00EB19E3">
                        <w:pPr>
                          <w:spacing w:line="160" w:lineRule="exact"/>
                          <w:ind w:left="143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color w:val="575656"/>
                            <w:spacing w:val="2"/>
                            <w:w w:val="42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color w:val="777979"/>
                            <w:w w:val="66"/>
                            <w:sz w:val="16"/>
                            <w:szCs w:val="16"/>
                          </w:rPr>
                          <w:t>ow</w:t>
                        </w:r>
                        <w:r>
                          <w:rPr>
                            <w:color w:val="777979"/>
                            <w:spacing w:val="-15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color w:val="777979"/>
                            <w:spacing w:val="1"/>
                            <w:w w:val="52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color w:val="575656"/>
                            <w:spacing w:val="4"/>
                            <w:w w:val="66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color w:val="777979"/>
                            <w:w w:val="72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color w:val="777979"/>
                            <w:spacing w:val="5"/>
                            <w:w w:val="72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color w:val="777979"/>
                            <w:w w:val="61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color w:val="777979"/>
                            <w:spacing w:val="3"/>
                            <w:w w:val="61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color w:val="676767"/>
                            <w:spacing w:val="2"/>
                            <w:w w:val="6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color w:val="777979"/>
                            <w:spacing w:val="2"/>
                            <w:w w:val="6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color w:val="676767"/>
                            <w:spacing w:val="2"/>
                            <w:w w:val="6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color w:val="676767"/>
                            <w:w w:val="71"/>
                            <w:sz w:val="16"/>
                            <w:szCs w:val="16"/>
                          </w:rPr>
                          <w:t>e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51B8CE0" w14:textId="77777777" w:rsidR="00D5548A" w:rsidRDefault="00D5548A"/>
                    </w:tc>
                    <w:tc>
                      <w:tcPr>
                        <w:tcW w:w="47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CF817B5" w14:textId="77777777" w:rsidR="00D5548A" w:rsidRDefault="00EB19E3">
                        <w:pPr>
                          <w:spacing w:line="160" w:lineRule="exact"/>
                          <w:ind w:left="132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color w:val="777979"/>
                            <w:w w:val="58"/>
                            <w:sz w:val="16"/>
                            <w:szCs w:val="16"/>
                          </w:rPr>
                          <w:t>Of</w:t>
                        </w:r>
                        <w:r>
                          <w:rPr>
                            <w:color w:val="777979"/>
                            <w:spacing w:val="6"/>
                            <w:w w:val="58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color w:val="8C8C8C"/>
                            <w:spacing w:val="1"/>
                            <w:w w:val="52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color w:val="676767"/>
                            <w:spacing w:val="2"/>
                            <w:w w:val="6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color w:val="676767"/>
                            <w:w w:val="71"/>
                            <w:sz w:val="16"/>
                            <w:szCs w:val="16"/>
                          </w:rPr>
                          <w:t>e</w:t>
                        </w:r>
                      </w:p>
                    </w:tc>
                  </w:tr>
                </w:tbl>
                <w:p w14:paraId="3BFED361" w14:textId="77777777" w:rsidR="00D5548A" w:rsidRDefault="00D5548A"/>
              </w:txbxContent>
            </v:textbox>
            <w10:wrap anchorx="page"/>
          </v:shape>
        </w:pict>
      </w:r>
      <w:r w:rsidRPr="00EB19E3">
        <w:rPr>
          <w:rFonts w:asciiTheme="minorHAnsi" w:hAnsiTheme="minorHAnsi" w:cstheme="minorHAnsi"/>
          <w:spacing w:val="3"/>
          <w:w w:val="47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1"/>
          <w:w w:val="62"/>
          <w:sz w:val="22"/>
          <w:szCs w:val="22"/>
        </w:rPr>
        <w:t>l</w:t>
      </w:r>
      <w:r w:rsidRPr="00EB19E3">
        <w:rPr>
          <w:rFonts w:asciiTheme="minorHAnsi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p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b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o</w:t>
      </w:r>
      <w:r w:rsidRPr="00EB19E3">
        <w:rPr>
          <w:rFonts w:asciiTheme="minorHAnsi" w:hAnsiTheme="minorHAnsi" w:cstheme="minorHAnsi"/>
          <w:w w:val="67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3"/>
          <w:w w:val="67"/>
          <w:sz w:val="22"/>
          <w:szCs w:val="22"/>
        </w:rPr>
        <w:t>r</w:t>
      </w:r>
      <w:r w:rsidRPr="00EB19E3">
        <w:rPr>
          <w:rFonts w:asciiTheme="minorHAnsi" w:hAnsiTheme="minorHAnsi" w:cstheme="minorHAnsi"/>
          <w:w w:val="57"/>
          <w:sz w:val="22"/>
          <w:szCs w:val="22"/>
        </w:rPr>
        <w:t>d</w:t>
      </w:r>
      <w:r w:rsidRPr="00EB19E3">
        <w:rPr>
          <w:rFonts w:asciiTheme="minorHAnsi" w:hAnsiTheme="minorHAnsi" w:cstheme="minorHAnsi"/>
          <w:sz w:val="22"/>
          <w:szCs w:val="22"/>
        </w:rPr>
        <w:t xml:space="preserve">         </w:t>
      </w:r>
      <w:r w:rsidRPr="00EB19E3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8"/>
          <w:position w:val="2"/>
          <w:sz w:val="22"/>
          <w:szCs w:val="22"/>
        </w:rPr>
        <w:t xml:space="preserve">r;                             </w:t>
      </w:r>
      <w:r w:rsidRPr="00EB19E3">
        <w:rPr>
          <w:rFonts w:asciiTheme="minorHAnsi" w:eastAsia="Arial" w:hAnsiTheme="minorHAnsi" w:cstheme="minorHAnsi"/>
          <w:spacing w:val="10"/>
          <w:w w:val="78"/>
          <w:position w:val="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43"/>
          <w:sz w:val="22"/>
          <w:szCs w:val="22"/>
        </w:rPr>
        <w:t>B</w:t>
      </w:r>
      <w:r w:rsidRPr="00EB19E3">
        <w:rPr>
          <w:rFonts w:asciiTheme="minorHAnsi" w:hAnsiTheme="minorHAnsi" w:cstheme="minorHAnsi"/>
          <w:spacing w:val="2"/>
          <w:w w:val="71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66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hAnsiTheme="minorHAnsi" w:cstheme="minorHAnsi"/>
          <w:w w:val="52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4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et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                          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48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2"/>
          <w:w w:val="71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4"/>
          <w:w w:val="55"/>
          <w:sz w:val="22"/>
          <w:szCs w:val="22"/>
        </w:rPr>
        <w:t>m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59"/>
          <w:sz w:val="22"/>
          <w:szCs w:val="22"/>
        </w:rPr>
        <w:t>s</w:t>
      </w:r>
      <w:r w:rsidRPr="00EB19E3">
        <w:rPr>
          <w:rFonts w:asciiTheme="minorHAnsi" w:hAnsiTheme="minorHAnsi" w:cstheme="minorHAnsi"/>
          <w:sz w:val="22"/>
          <w:szCs w:val="22"/>
        </w:rPr>
        <w:t xml:space="preserve">                 </w:t>
      </w:r>
      <w:r w:rsidRPr="00EB19E3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1"/>
          <w:w w:val="34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2"/>
          <w:w w:val="58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1"/>
          <w:w w:val="52"/>
          <w:sz w:val="22"/>
          <w:szCs w:val="22"/>
        </w:rPr>
        <w:t>l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u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d</w:t>
      </w:r>
      <w:r w:rsidRPr="00EB19E3">
        <w:rPr>
          <w:rFonts w:asciiTheme="minorHAnsi" w:hAnsiTheme="minorHAnsi" w:cstheme="minorHAnsi"/>
          <w:w w:val="58"/>
          <w:sz w:val="22"/>
          <w:szCs w:val="22"/>
        </w:rPr>
        <w:t>e</w:t>
      </w:r>
      <w:r w:rsidRPr="00EB19E3">
        <w:rPr>
          <w:rFonts w:asciiTheme="minorHAnsi" w:hAnsiTheme="minorHAnsi" w:cstheme="minorHAnsi"/>
          <w:sz w:val="22"/>
          <w:szCs w:val="22"/>
        </w:rPr>
        <w:t xml:space="preserve">                     </w:t>
      </w:r>
      <w:r w:rsidRPr="00EB19E3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183"/>
          <w:position w:val="1"/>
          <w:sz w:val="22"/>
          <w:szCs w:val="22"/>
        </w:rPr>
        <w:t xml:space="preserve">g      </w:t>
      </w:r>
      <w:r w:rsidRPr="00EB19E3">
        <w:rPr>
          <w:rFonts w:asciiTheme="minorHAnsi" w:hAnsiTheme="minorHAnsi" w:cstheme="minorHAnsi"/>
          <w:spacing w:val="66"/>
          <w:w w:val="183"/>
          <w:position w:val="1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oo</w:t>
      </w:r>
      <w:r w:rsidRPr="00EB19E3">
        <w:rPr>
          <w:rFonts w:asciiTheme="minorHAnsi" w:hAnsiTheme="minorHAnsi" w:cstheme="minorHAnsi"/>
          <w:w w:val="52"/>
          <w:sz w:val="22"/>
          <w:szCs w:val="22"/>
        </w:rPr>
        <w:t>m</w:t>
      </w:r>
      <w:r w:rsidRPr="00EB19E3">
        <w:rPr>
          <w:rFonts w:asciiTheme="minorHAnsi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52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d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d</w:t>
      </w:r>
      <w:r w:rsidRPr="00EB19E3">
        <w:rPr>
          <w:rFonts w:asciiTheme="minorHAnsi" w:hAnsiTheme="minorHAnsi" w:cstheme="minorHAnsi"/>
          <w:spacing w:val="2"/>
          <w:w w:val="60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1"/>
          <w:w w:val="52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n</w:t>
      </w:r>
      <w:r w:rsidRPr="00EB19E3">
        <w:rPr>
          <w:rFonts w:asciiTheme="minorHAnsi" w:hAnsiTheme="minorHAnsi" w:cstheme="minorHAnsi"/>
          <w:w w:val="52"/>
          <w:sz w:val="22"/>
          <w:szCs w:val="22"/>
        </w:rPr>
        <w:t>s</w:t>
      </w:r>
    </w:p>
    <w:p w14:paraId="186F6948" w14:textId="77777777" w:rsidR="00D5548A" w:rsidRPr="00EB19E3" w:rsidRDefault="00D5548A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</w:p>
    <w:p w14:paraId="0526B7F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96D2DAB" w14:textId="77777777" w:rsidR="00D5548A" w:rsidRPr="00EB19E3" w:rsidRDefault="00EB19E3">
      <w:pPr>
        <w:ind w:left="134"/>
        <w:rPr>
          <w:rFonts w:asciiTheme="minorHAnsi" w:eastAsia="Courier New" w:hAnsiTheme="minorHAnsi" w:cstheme="minorHAnsi"/>
          <w:sz w:val="22"/>
          <w:szCs w:val="22"/>
        </w:rPr>
      </w:pPr>
      <w:r w:rsidRPr="00EB19E3">
        <w:rPr>
          <w:rFonts w:asciiTheme="minorHAnsi" w:eastAsia="Courier New" w:hAnsiTheme="minorHAnsi" w:cstheme="minorHAnsi"/>
          <w:w w:val="169"/>
          <w:sz w:val="22"/>
          <w:szCs w:val="22"/>
        </w:rPr>
        <w:t>~</w:t>
      </w:r>
      <w:r w:rsidRPr="00EB19E3">
        <w:rPr>
          <w:rFonts w:asciiTheme="minorHAnsi" w:eastAsia="Courier New" w:hAnsiTheme="minorHAnsi" w:cstheme="minorHAnsi"/>
          <w:spacing w:val="2"/>
          <w:w w:val="203"/>
          <w:sz w:val="22"/>
          <w:szCs w:val="22"/>
        </w:rPr>
        <w:t>~</w:t>
      </w:r>
      <w:r w:rsidRPr="00EB19E3">
        <w:rPr>
          <w:rFonts w:asciiTheme="minorHAnsi" w:eastAsia="Courier New" w:hAnsiTheme="minorHAnsi" w:cstheme="minorHAnsi"/>
          <w:spacing w:val="-248"/>
          <w:w w:val="125"/>
          <w:sz w:val="22"/>
          <w:szCs w:val="22"/>
        </w:rPr>
        <w:t>~</w:t>
      </w:r>
      <w:r w:rsidRPr="00EB19E3">
        <w:rPr>
          <w:rFonts w:asciiTheme="minorHAnsi" w:eastAsia="Courier New" w:hAnsiTheme="minorHAnsi" w:cstheme="minorHAnsi"/>
          <w:spacing w:val="1"/>
          <w:w w:val="65"/>
          <w:sz w:val="22"/>
          <w:szCs w:val="22"/>
        </w:rPr>
        <w:t>~</w:t>
      </w:r>
      <w:r w:rsidRPr="00EB19E3">
        <w:rPr>
          <w:rFonts w:asciiTheme="minorHAnsi" w:eastAsia="Courier New" w:hAnsiTheme="minorHAnsi" w:cstheme="minorHAnsi"/>
          <w:w w:val="9"/>
          <w:sz w:val="22"/>
          <w:szCs w:val="22"/>
        </w:rPr>
        <w:t>-</w:t>
      </w:r>
      <w:r w:rsidRPr="00EB19E3">
        <w:rPr>
          <w:rFonts w:asciiTheme="minorHAnsi" w:eastAsia="Courier New" w:hAnsiTheme="minorHAnsi" w:cstheme="minorHAnsi"/>
          <w:spacing w:val="-158"/>
          <w:w w:val="80"/>
          <w:sz w:val="22"/>
          <w:szCs w:val="22"/>
        </w:rPr>
        <w:t>~</w:t>
      </w:r>
      <w:r w:rsidRPr="00EB19E3">
        <w:rPr>
          <w:rFonts w:asciiTheme="minorHAnsi" w:eastAsia="Courier New" w:hAnsiTheme="minorHAnsi" w:cstheme="minorHAnsi"/>
          <w:spacing w:val="-114"/>
          <w:w w:val="107"/>
          <w:sz w:val="22"/>
          <w:szCs w:val="22"/>
        </w:rPr>
        <w:t>_</w:t>
      </w:r>
      <w:r w:rsidRPr="00EB19E3">
        <w:rPr>
          <w:rFonts w:asciiTheme="minorHAnsi" w:eastAsia="Courier New" w:hAnsiTheme="minorHAnsi" w:cstheme="minorHAnsi"/>
          <w:spacing w:val="-109"/>
          <w:w w:val="85"/>
          <w:sz w:val="22"/>
          <w:szCs w:val="22"/>
        </w:rPr>
        <w:t>-</w:t>
      </w:r>
      <w:r w:rsidRPr="00EB19E3">
        <w:rPr>
          <w:rFonts w:asciiTheme="minorHAnsi" w:eastAsia="Courier New" w:hAnsiTheme="minorHAnsi" w:cstheme="minorHAnsi"/>
          <w:spacing w:val="-162"/>
          <w:w w:val="107"/>
          <w:sz w:val="22"/>
          <w:szCs w:val="22"/>
        </w:rPr>
        <w:t>_</w:t>
      </w:r>
      <w:r w:rsidRPr="00EB19E3">
        <w:rPr>
          <w:rFonts w:asciiTheme="minorHAnsi" w:eastAsia="Courier New" w:hAnsiTheme="minorHAnsi" w:cstheme="minorHAnsi"/>
          <w:spacing w:val="1"/>
          <w:w w:val="7"/>
          <w:sz w:val="22"/>
          <w:szCs w:val="22"/>
        </w:rPr>
        <w:t>,</w:t>
      </w:r>
      <w:r w:rsidRPr="00EB19E3">
        <w:rPr>
          <w:rFonts w:asciiTheme="minorHAnsi" w:eastAsia="Courier New" w:hAnsiTheme="minorHAnsi" w:cstheme="minorHAnsi"/>
          <w:w w:val="60"/>
          <w:sz w:val="22"/>
          <w:szCs w:val="22"/>
        </w:rPr>
        <w:t>M</w:t>
      </w:r>
      <w:r w:rsidRPr="00EB19E3">
        <w:rPr>
          <w:rFonts w:asciiTheme="minorHAnsi" w:eastAsia="Courier New" w:hAnsiTheme="minorHAnsi" w:cstheme="minorHAnsi"/>
          <w:sz w:val="22"/>
          <w:szCs w:val="22"/>
        </w:rPr>
        <w:t xml:space="preserve">                               </w:t>
      </w:r>
      <w:r w:rsidRPr="00EB19E3">
        <w:rPr>
          <w:rFonts w:asciiTheme="minorHAnsi" w:eastAsia="Courier New" w:hAnsiTheme="minorHAnsi" w:cstheme="minorHAnsi"/>
          <w:spacing w:val="34"/>
          <w:sz w:val="22"/>
          <w:szCs w:val="22"/>
        </w:rPr>
        <w:t xml:space="preserve"> </w:t>
      </w:r>
      <w:r w:rsidRPr="00EB19E3">
        <w:rPr>
          <w:rFonts w:asciiTheme="minorHAnsi" w:eastAsia="Courier New" w:hAnsiTheme="minorHAnsi" w:cstheme="minorHAnsi"/>
          <w:w w:val="132"/>
          <w:sz w:val="22"/>
          <w:szCs w:val="22"/>
        </w:rPr>
        <w:t>_</w:t>
      </w:r>
    </w:p>
    <w:p w14:paraId="2C7DBAE9" w14:textId="77777777" w:rsidR="00D5548A" w:rsidRPr="00EB19E3" w:rsidRDefault="00D5548A">
      <w:pPr>
        <w:spacing w:before="4" w:line="160" w:lineRule="exact"/>
        <w:rPr>
          <w:rFonts w:asciiTheme="minorHAnsi" w:hAnsiTheme="minorHAnsi" w:cstheme="minorHAnsi"/>
          <w:sz w:val="22"/>
          <w:szCs w:val="22"/>
        </w:rPr>
      </w:pPr>
    </w:p>
    <w:p w14:paraId="6E78428D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w w:val="454"/>
          <w:sz w:val="22"/>
          <w:szCs w:val="22"/>
        </w:rPr>
        <w:t>~</w:t>
      </w:r>
      <w:r w:rsidRPr="00EB19E3">
        <w:rPr>
          <w:rFonts w:asciiTheme="minorHAnsi" w:hAnsiTheme="minorHAnsi" w:cstheme="minorHAnsi"/>
          <w:spacing w:val="-76"/>
          <w:w w:val="45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52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ub</w:t>
      </w:r>
      <w:r w:rsidRPr="00EB19E3">
        <w:rPr>
          <w:rFonts w:asciiTheme="minorHAnsi" w:hAnsiTheme="minorHAnsi" w:cstheme="minorHAnsi"/>
          <w:spacing w:val="1"/>
          <w:w w:val="44"/>
          <w:sz w:val="22"/>
          <w:szCs w:val="22"/>
        </w:rPr>
        <w:t>J</w:t>
      </w:r>
      <w:r w:rsidRPr="00EB19E3">
        <w:rPr>
          <w:rFonts w:asciiTheme="minorHAnsi" w:hAnsiTheme="minorHAnsi" w:cstheme="minorHAnsi"/>
          <w:spacing w:val="2"/>
          <w:w w:val="71"/>
          <w:sz w:val="22"/>
          <w:szCs w:val="22"/>
        </w:rPr>
        <w:t>e</w:t>
      </w:r>
      <w:r w:rsidRPr="00EB19E3">
        <w:rPr>
          <w:rFonts w:asciiTheme="minorHAnsi" w:hAnsiTheme="minorHAnsi" w:cstheme="minorHAnsi"/>
          <w:w w:val="56"/>
          <w:sz w:val="22"/>
          <w:szCs w:val="22"/>
        </w:rPr>
        <w:t>ct</w:t>
      </w:r>
      <w:r w:rsidRPr="00EB19E3">
        <w:rPr>
          <w:rFonts w:asciiTheme="minorHAnsi" w:hAnsiTheme="minorHAnsi" w:cstheme="minorHAnsi"/>
          <w:sz w:val="22"/>
          <w:szCs w:val="22"/>
        </w:rPr>
        <w:t xml:space="preserve">     </w:t>
      </w:r>
      <w:r w:rsidRPr="00EB19E3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1"/>
          <w:w w:val="52"/>
          <w:sz w:val="22"/>
          <w:szCs w:val="22"/>
        </w:rPr>
        <w:t>l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2"/>
          <w:w w:val="83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63"/>
          <w:sz w:val="22"/>
          <w:szCs w:val="22"/>
        </w:rPr>
        <w:t>e</w:t>
      </w:r>
      <w:r w:rsidRPr="00EB19E3">
        <w:rPr>
          <w:rFonts w:asciiTheme="minorHAnsi" w:hAnsiTheme="minorHAnsi" w:cstheme="minorHAnsi"/>
          <w:spacing w:val="3"/>
          <w:w w:val="63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2"/>
          <w:w w:val="65"/>
          <w:sz w:val="22"/>
          <w:szCs w:val="22"/>
        </w:rPr>
        <w:t>a</w:t>
      </w:r>
      <w:r w:rsidRPr="00EB19E3">
        <w:rPr>
          <w:rFonts w:asciiTheme="minorHAnsi" w:hAnsiTheme="minorHAnsi" w:cstheme="minorHAnsi"/>
          <w:w w:val="67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3"/>
          <w:w w:val="67"/>
          <w:sz w:val="22"/>
          <w:szCs w:val="22"/>
        </w:rPr>
        <w:t>l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o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2"/>
          <w:w w:val="71"/>
          <w:sz w:val="22"/>
          <w:szCs w:val="22"/>
        </w:rPr>
        <w:t>a</w:t>
      </w:r>
      <w:r w:rsidRPr="00EB19E3">
        <w:rPr>
          <w:rFonts w:asciiTheme="minorHAnsi" w:hAnsiTheme="minorHAnsi" w:cstheme="minorHAnsi"/>
          <w:w w:val="41"/>
          <w:sz w:val="22"/>
          <w:szCs w:val="22"/>
        </w:rPr>
        <w:t>l</w:t>
      </w:r>
      <w:r w:rsidRPr="00EB19E3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2"/>
          <w:w w:val="48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u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d</w:t>
      </w:r>
      <w:r w:rsidRPr="00EB19E3">
        <w:rPr>
          <w:rFonts w:asciiTheme="minorHAnsi" w:hAnsiTheme="minorHAnsi" w:cstheme="minorHAnsi"/>
          <w:w w:val="62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3"/>
          <w:w w:val="62"/>
          <w:sz w:val="22"/>
          <w:szCs w:val="22"/>
        </w:rPr>
        <w:t>t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o</w:t>
      </w:r>
      <w:r w:rsidRPr="00EB19E3">
        <w:rPr>
          <w:rFonts w:asciiTheme="minorHAnsi" w:hAnsiTheme="minorHAnsi" w:cstheme="minorHAnsi"/>
          <w:w w:val="69"/>
          <w:sz w:val="22"/>
          <w:szCs w:val="22"/>
        </w:rPr>
        <w:t>r</w:t>
      </w:r>
      <w:r w:rsidRPr="00EB19E3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65"/>
          <w:sz w:val="22"/>
          <w:szCs w:val="22"/>
        </w:rPr>
        <w:t>c</w:t>
      </w:r>
      <w:r w:rsidRPr="00EB19E3">
        <w:rPr>
          <w:rFonts w:asciiTheme="minorHAnsi" w:hAnsiTheme="minorHAnsi" w:cstheme="minorHAnsi"/>
          <w:spacing w:val="4"/>
          <w:w w:val="65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75"/>
          <w:sz w:val="22"/>
          <w:szCs w:val="22"/>
        </w:rPr>
        <w:t>n</w:t>
      </w:r>
      <w:r w:rsidRPr="00EB19E3">
        <w:rPr>
          <w:rFonts w:asciiTheme="minorHAnsi" w:hAnsiTheme="minorHAnsi" w:cstheme="minorHAnsi"/>
          <w:spacing w:val="2"/>
          <w:w w:val="63"/>
          <w:sz w:val="22"/>
          <w:szCs w:val="22"/>
        </w:rPr>
        <w:t>d</w:t>
      </w:r>
      <w:r w:rsidRPr="00EB19E3">
        <w:rPr>
          <w:rFonts w:asciiTheme="minorHAnsi" w:hAnsiTheme="minorHAnsi" w:cstheme="minorHAnsi"/>
          <w:spacing w:val="1"/>
          <w:w w:val="62"/>
          <w:sz w:val="22"/>
          <w:szCs w:val="22"/>
        </w:rPr>
        <w:t>i</w:t>
      </w:r>
      <w:r w:rsidRPr="00EB19E3">
        <w:rPr>
          <w:rFonts w:asciiTheme="minorHAnsi" w:hAnsiTheme="minorHAnsi" w:cstheme="minorHAnsi"/>
          <w:spacing w:val="2"/>
          <w:w w:val="69"/>
          <w:sz w:val="22"/>
          <w:szCs w:val="22"/>
        </w:rPr>
        <w:t>d</w:t>
      </w:r>
      <w:r w:rsidRPr="00EB19E3">
        <w:rPr>
          <w:rFonts w:asciiTheme="minorHAnsi" w:hAnsiTheme="minorHAnsi" w:cstheme="minorHAnsi"/>
          <w:spacing w:val="2"/>
          <w:w w:val="58"/>
          <w:sz w:val="22"/>
          <w:szCs w:val="22"/>
        </w:rPr>
        <w:t>a</w:t>
      </w:r>
      <w:r w:rsidRPr="00EB19E3">
        <w:rPr>
          <w:rFonts w:asciiTheme="minorHAnsi" w:hAnsiTheme="minorHAnsi" w:cstheme="minorHAnsi"/>
          <w:spacing w:val="2"/>
          <w:w w:val="83"/>
          <w:sz w:val="22"/>
          <w:szCs w:val="22"/>
        </w:rPr>
        <w:t>t</w:t>
      </w:r>
      <w:r w:rsidRPr="00EB19E3">
        <w:rPr>
          <w:rFonts w:asciiTheme="minorHAnsi" w:hAnsiTheme="minorHAnsi" w:cstheme="minorHAnsi"/>
          <w:w w:val="58"/>
          <w:sz w:val="22"/>
          <w:szCs w:val="22"/>
        </w:rPr>
        <w:t>e</w:t>
      </w:r>
      <w:r w:rsidRPr="00EB19E3">
        <w:rPr>
          <w:rFonts w:asciiTheme="minorHAnsi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spacing w:val="1"/>
          <w:w w:val="56"/>
          <w:sz w:val="22"/>
          <w:szCs w:val="22"/>
        </w:rPr>
        <w:t>-</w:t>
      </w:r>
      <w:r w:rsidRPr="00EB19E3">
        <w:rPr>
          <w:rFonts w:asciiTheme="minorHAnsi" w:hAnsiTheme="minorHAnsi" w:cstheme="minorHAnsi"/>
          <w:spacing w:val="1"/>
          <w:w w:val="56"/>
          <w:sz w:val="22"/>
          <w:szCs w:val="22"/>
        </w:rPr>
        <w:t>L</w:t>
      </w:r>
      <w:r w:rsidRPr="00EB19E3">
        <w:rPr>
          <w:rFonts w:asciiTheme="minorHAnsi" w:hAnsiTheme="minorHAnsi" w:cstheme="minorHAnsi"/>
          <w:spacing w:val="1"/>
          <w:w w:val="56"/>
          <w:sz w:val="22"/>
          <w:szCs w:val="22"/>
        </w:rPr>
        <w:t>u</w:t>
      </w:r>
      <w:r w:rsidRPr="00EB19E3">
        <w:rPr>
          <w:rFonts w:asciiTheme="minorHAnsi" w:hAnsiTheme="minorHAnsi" w:cstheme="minorHAnsi"/>
          <w:w w:val="56"/>
          <w:sz w:val="22"/>
          <w:szCs w:val="22"/>
        </w:rPr>
        <w:t>cy</w:t>
      </w:r>
      <w:r w:rsidRPr="00EB19E3">
        <w:rPr>
          <w:rFonts w:asciiTheme="minorHAnsi" w:hAnsiTheme="minorHAnsi" w:cstheme="minorHAnsi"/>
          <w:spacing w:val="19"/>
          <w:w w:val="5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56"/>
          <w:sz w:val="22"/>
          <w:szCs w:val="22"/>
        </w:rPr>
        <w:t>Li</w:t>
      </w:r>
    </w:p>
    <w:p w14:paraId="169E071F" w14:textId="77777777" w:rsidR="00D5548A" w:rsidRPr="00EB19E3" w:rsidRDefault="00EB19E3">
      <w:pPr>
        <w:spacing w:line="400" w:lineRule="exact"/>
        <w:ind w:left="582" w:right="8491"/>
        <w:jc w:val="center"/>
        <w:rPr>
          <w:rFonts w:asciiTheme="minorHAnsi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t xml:space="preserve">me« </w:t>
      </w:r>
      <w:r w:rsidRPr="00EB19E3">
        <w:rPr>
          <w:rFonts w:asciiTheme="minorHAnsi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w w:val="57"/>
          <w:sz w:val="22"/>
          <w:szCs w:val="22"/>
        </w:rPr>
        <w:t>S%</w:t>
      </w:r>
      <w:r w:rsidRPr="00EB19E3">
        <w:rPr>
          <w:rFonts w:asciiTheme="minorHAnsi" w:eastAsia="Arial" w:hAnsiTheme="minorHAnsi" w:cstheme="minorHAnsi"/>
          <w:b/>
          <w:spacing w:val="-1"/>
          <w:w w:val="57"/>
          <w:sz w:val="22"/>
          <w:szCs w:val="22"/>
        </w:rPr>
        <w:t>a</w:t>
      </w:r>
      <w:r w:rsidRPr="00EB19E3">
        <w:rPr>
          <w:rFonts w:asciiTheme="minorHAnsi" w:hAnsiTheme="minorHAnsi" w:cstheme="minorHAnsi"/>
          <w:w w:val="123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1"/>
          <w:w w:val="147"/>
          <w:sz w:val="22"/>
          <w:szCs w:val="22"/>
        </w:rPr>
        <w:t>a</w:t>
      </w:r>
      <w:r w:rsidRPr="00EB19E3">
        <w:rPr>
          <w:rFonts w:asciiTheme="minorHAnsi" w:hAnsiTheme="minorHAnsi" w:cstheme="minorHAnsi"/>
          <w:w w:val="168"/>
          <w:sz w:val="22"/>
          <w:szCs w:val="22"/>
        </w:rPr>
        <w:t>s</w:t>
      </w:r>
      <w:r w:rsidRPr="00EB19E3">
        <w:rPr>
          <w:rFonts w:asciiTheme="minorHAnsi" w:hAnsiTheme="minorHAnsi" w:cstheme="minorHAnsi"/>
          <w:spacing w:val="1"/>
          <w:w w:val="72"/>
          <w:sz w:val="22"/>
          <w:szCs w:val="22"/>
        </w:rPr>
        <w:t>s</w:t>
      </w:r>
      <w:r w:rsidRPr="00EB19E3">
        <w:rPr>
          <w:rFonts w:asciiTheme="minorHAnsi" w:hAnsiTheme="minorHAnsi" w:cstheme="minorHAnsi"/>
          <w:w w:val="183"/>
          <w:sz w:val="22"/>
          <w:szCs w:val="22"/>
        </w:rPr>
        <w:t>.</w:t>
      </w:r>
      <w:r w:rsidRPr="00EB19E3">
        <w:rPr>
          <w:rFonts w:asciiTheme="minorHAnsi" w:hAnsiTheme="minorHAnsi" w:cstheme="minorHAnsi"/>
          <w:w w:val="204"/>
          <w:sz w:val="22"/>
          <w:szCs w:val="22"/>
        </w:rPr>
        <w:t>s.</w:t>
      </w:r>
    </w:p>
    <w:p w14:paraId="4783F951" w14:textId="77777777" w:rsidR="00D5548A" w:rsidRPr="00EB19E3" w:rsidRDefault="00D5548A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</w:p>
    <w:p w14:paraId="2D00761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5BF05C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C4D90B1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63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:</w:t>
      </w:r>
    </w:p>
    <w:p w14:paraId="16B49146" w14:textId="77777777" w:rsidR="00D5548A" w:rsidRPr="00EB19E3" w:rsidRDefault="00D5548A">
      <w:pPr>
        <w:spacing w:before="14" w:line="260" w:lineRule="exact"/>
        <w:rPr>
          <w:rFonts w:asciiTheme="minorHAnsi" w:hAnsiTheme="minorHAnsi" w:cstheme="minorHAnsi"/>
          <w:sz w:val="22"/>
          <w:szCs w:val="22"/>
        </w:rPr>
      </w:pPr>
    </w:p>
    <w:p w14:paraId="2835DC09" w14:textId="77777777" w:rsidR="00D5548A" w:rsidRPr="00EB19E3" w:rsidRDefault="00EB19E3">
      <w:pPr>
        <w:spacing w:line="268" w:lineRule="auto"/>
        <w:ind w:left="125" w:right="480" w:firstLine="1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ea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2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pp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35"/>
          <w:sz w:val="22"/>
          <w:szCs w:val="22"/>
        </w:rPr>
        <w:t xml:space="preserve">I   </w:t>
      </w:r>
      <w:r w:rsidRPr="00EB19E3">
        <w:rPr>
          <w:rFonts w:asciiTheme="minorHAnsi" w:eastAsia="Arial" w:hAnsiTheme="minorHAnsi" w:cstheme="minorHAnsi"/>
          <w:spacing w:val="8"/>
          <w:w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32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3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w w:val="91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6"/>
          <w:w w:val="79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b/>
          <w:w w:val="99"/>
          <w:sz w:val="22"/>
          <w:szCs w:val="22"/>
        </w:rPr>
        <w:t xml:space="preserve">A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43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4"/>
          <w:w w:val="8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38"/>
          <w:w w:val="8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-1"/>
          <w:w w:val="7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7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3"/>
          <w:w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w w:val="11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ba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94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94"/>
          <w:sz w:val="22"/>
          <w:szCs w:val="22"/>
        </w:rPr>
        <w:t>ak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1"/>
          <w:w w:val="9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32"/>
          <w:w w:val="7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gh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q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.</w:t>
      </w:r>
    </w:p>
    <w:p w14:paraId="35470230" w14:textId="77777777" w:rsidR="00D5548A" w:rsidRPr="00EB19E3" w:rsidRDefault="00D5548A">
      <w:pPr>
        <w:spacing w:before="13" w:line="240" w:lineRule="exact"/>
        <w:rPr>
          <w:rFonts w:asciiTheme="minorHAnsi" w:hAnsiTheme="minorHAnsi" w:cstheme="minorHAnsi"/>
          <w:sz w:val="22"/>
          <w:szCs w:val="22"/>
        </w:rPr>
      </w:pPr>
    </w:p>
    <w:p w14:paraId="002BB8C5" w14:textId="77777777" w:rsidR="00D5548A" w:rsidRPr="00EB19E3" w:rsidRDefault="00EB19E3">
      <w:pPr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gh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wo</w:t>
      </w:r>
      <w:r w:rsidRPr="00EB19E3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114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>:</w:t>
      </w:r>
    </w:p>
    <w:p w14:paraId="285BFC10" w14:textId="77777777" w:rsidR="00D5548A" w:rsidRPr="00EB19E3" w:rsidRDefault="00D5548A">
      <w:pPr>
        <w:spacing w:before="18" w:line="280" w:lineRule="exact"/>
        <w:rPr>
          <w:rFonts w:asciiTheme="minorHAnsi" w:hAnsiTheme="minorHAnsi" w:cstheme="minorHAnsi"/>
          <w:sz w:val="22"/>
          <w:szCs w:val="22"/>
        </w:rPr>
      </w:pPr>
    </w:p>
    <w:p w14:paraId="6BE1C8E1" w14:textId="77777777" w:rsidR="00D5548A" w:rsidRPr="00EB19E3" w:rsidRDefault="00EB19E3">
      <w:pPr>
        <w:tabs>
          <w:tab w:val="left" w:pos="840"/>
        </w:tabs>
        <w:spacing w:line="265" w:lineRule="auto"/>
        <w:ind w:left="845" w:right="940" w:hanging="355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>•</w:t>
      </w:r>
      <w:r w:rsidRPr="00EB19E3">
        <w:rPr>
          <w:rFonts w:asciiTheme="minorHAnsi" w:eastAsia="Arial" w:hAnsiTheme="minorHAnsi" w:cstheme="minorHAnsi"/>
          <w:spacing w:val="-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ab/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21"/>
          <w:sz w:val="22"/>
          <w:szCs w:val="22"/>
        </w:rPr>
        <w:t>j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9"/>
          <w:w w:val="9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3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9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 xml:space="preserve">n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gy</w:t>
      </w:r>
      <w:r w:rsidRPr="00EB19E3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37"/>
          <w:w w:val="8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28"/>
          <w:sz w:val="22"/>
          <w:szCs w:val="22"/>
        </w:rPr>
        <w:t>rt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</w:p>
    <w:p w14:paraId="4FE44A83" w14:textId="77777777" w:rsidR="00D5548A" w:rsidRPr="00EB19E3" w:rsidRDefault="00EB19E3">
      <w:pPr>
        <w:spacing w:before="20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7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w w:val="10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ip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ro</w:t>
      </w:r>
      <w:r w:rsidRPr="00EB19E3">
        <w:rPr>
          <w:rFonts w:asciiTheme="minorHAnsi" w:eastAsia="Arial" w:hAnsiTheme="minorHAnsi" w:cstheme="minorHAnsi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36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36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hil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w w:val="8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1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</w:p>
    <w:p w14:paraId="040B574A" w14:textId="77777777" w:rsidR="00D5548A" w:rsidRPr="00EB19E3" w:rsidRDefault="00EB19E3">
      <w:pPr>
        <w:spacing w:before="39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10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10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</w:p>
    <w:p w14:paraId="4220613D" w14:textId="77777777" w:rsidR="00D5548A" w:rsidRPr="00EB19E3" w:rsidRDefault="00EB19E3">
      <w:pPr>
        <w:spacing w:before="43"/>
        <w:ind w:left="49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1"/>
          <w:w w:val="13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6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5"/>
          <w:w w:val="11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6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s</w:t>
      </w:r>
    </w:p>
    <w:p w14:paraId="6F3F3334" w14:textId="77777777" w:rsidR="00D5548A" w:rsidRPr="00EB19E3" w:rsidRDefault="00D5548A">
      <w:pPr>
        <w:spacing w:before="19" w:line="260" w:lineRule="exact"/>
        <w:rPr>
          <w:rFonts w:asciiTheme="minorHAnsi" w:hAnsiTheme="minorHAnsi" w:cstheme="minorHAnsi"/>
          <w:sz w:val="22"/>
          <w:szCs w:val="22"/>
        </w:rPr>
      </w:pPr>
    </w:p>
    <w:p w14:paraId="669C4E1F" w14:textId="77777777" w:rsidR="00D5548A" w:rsidRPr="00EB19E3" w:rsidRDefault="00EB19E3">
      <w:pPr>
        <w:spacing w:line="265" w:lineRule="auto"/>
        <w:ind w:left="120" w:right="336" w:firstLine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8"/>
          <w:w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7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108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18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8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iscu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ss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in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17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2"/>
          <w:w w:val="90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x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2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89"/>
          <w:sz w:val="22"/>
          <w:szCs w:val="22"/>
        </w:rPr>
        <w:t>ad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35"/>
          <w:w w:val="8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lu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4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w w:val="109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97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2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z w:val="22"/>
          <w:szCs w:val="22"/>
        </w:rPr>
        <w:t>C.</w:t>
      </w:r>
      <w:r w:rsidRPr="00EB19E3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112"/>
          <w:sz w:val="22"/>
          <w:szCs w:val="22"/>
        </w:rPr>
        <w:t xml:space="preserve">k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105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z w:val="22"/>
          <w:szCs w:val="22"/>
        </w:rPr>
        <w:t>h f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ou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de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1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0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w w:val="9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41"/>
          <w:w w:val="9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44"/>
          <w:sz w:val="22"/>
          <w:szCs w:val="22"/>
        </w:rPr>
        <w:t xml:space="preserve">I  </w:t>
      </w:r>
      <w:r w:rsidRPr="00EB19E3">
        <w:rPr>
          <w:rFonts w:asciiTheme="minorHAnsi" w:eastAsia="Arial" w:hAnsiTheme="minorHAnsi" w:cstheme="minorHAnsi"/>
          <w:spacing w:val="13"/>
          <w:w w:val="4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ho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1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3"/>
          <w:w w:val="11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9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93"/>
          <w:sz w:val="22"/>
          <w:szCs w:val="22"/>
        </w:rPr>
        <w:t>pea</w:t>
      </w:r>
      <w:r w:rsidRPr="00EB19E3">
        <w:rPr>
          <w:rFonts w:asciiTheme="minorHAnsi" w:eastAsia="Arial" w:hAnsiTheme="minorHAnsi" w:cstheme="minorHAnsi"/>
          <w:w w:val="93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spacing w:val="10"/>
          <w:w w:val="9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-1"/>
          <w:w w:val="88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78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2"/>
          <w:w w:val="114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w w:val="79"/>
          <w:sz w:val="22"/>
          <w:szCs w:val="22"/>
        </w:rPr>
        <w:t>.</w:t>
      </w:r>
    </w:p>
    <w:p w14:paraId="156DDB66" w14:textId="77777777" w:rsidR="00D5548A" w:rsidRPr="00EB19E3" w:rsidRDefault="00EB19E3">
      <w:pPr>
        <w:spacing w:before="36" w:line="500" w:lineRule="exact"/>
        <w:ind w:left="134" w:right="9760" w:hanging="1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w w:val="70"/>
          <w:sz w:val="22"/>
          <w:szCs w:val="22"/>
        </w:rPr>
        <w:t>ll</w:t>
      </w:r>
      <w:r w:rsidRPr="00EB19E3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"/>
          <w:w w:val="141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w w:val="9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b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1"/>
          <w:w w:val="8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2"/>
          <w:w w:val="150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61"/>
          <w:sz w:val="22"/>
          <w:szCs w:val="22"/>
        </w:rPr>
        <w:t xml:space="preserve">, </w:t>
      </w:r>
      <w:r w:rsidRPr="00EB19E3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sz w:val="22"/>
          <w:szCs w:val="22"/>
        </w:rPr>
        <w:t>uc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w w:val="77"/>
          <w:sz w:val="22"/>
          <w:szCs w:val="22"/>
        </w:rPr>
        <w:t>Li</w:t>
      </w:r>
    </w:p>
    <w:p w14:paraId="32868D41" w14:textId="77777777" w:rsidR="00D5548A" w:rsidRPr="00EB19E3" w:rsidRDefault="00EB19E3">
      <w:pPr>
        <w:spacing w:line="240" w:lineRule="exact"/>
        <w:ind w:left="125"/>
        <w:rPr>
          <w:rFonts w:asciiTheme="minorHAnsi" w:eastAsia="Courier New" w:hAnsiTheme="minorHAnsi" w:cstheme="minorHAnsi"/>
          <w:sz w:val="22"/>
          <w:szCs w:val="22"/>
        </w:rPr>
      </w:pPr>
      <w:r w:rsidRPr="00EB19E3">
        <w:rPr>
          <w:rFonts w:asciiTheme="minorHAnsi" w:eastAsia="Courier New" w:hAnsiTheme="minorHAnsi" w:cstheme="minorHAnsi"/>
          <w:spacing w:val="-2"/>
          <w:w w:val="50"/>
          <w:position w:val="4"/>
          <w:sz w:val="22"/>
          <w:szCs w:val="22"/>
        </w:rPr>
        <w:t>*</w:t>
      </w:r>
      <w:r w:rsidRPr="00EB19E3">
        <w:rPr>
          <w:rFonts w:asciiTheme="minorHAnsi" w:eastAsia="Courier New" w:hAnsiTheme="minorHAnsi" w:cstheme="minorHAnsi"/>
          <w:spacing w:val="-1"/>
          <w:w w:val="58"/>
          <w:position w:val="4"/>
          <w:sz w:val="22"/>
          <w:szCs w:val="22"/>
        </w:rPr>
        <w:t>*</w:t>
      </w:r>
      <w:r w:rsidRPr="00EB19E3">
        <w:rPr>
          <w:rFonts w:asciiTheme="minorHAnsi" w:eastAsia="Courier New" w:hAnsiTheme="minorHAnsi" w:cstheme="minorHAnsi"/>
          <w:spacing w:val="-1"/>
          <w:w w:val="55"/>
          <w:position w:val="4"/>
          <w:sz w:val="22"/>
          <w:szCs w:val="22"/>
        </w:rPr>
        <w:t>****</w:t>
      </w:r>
      <w:r w:rsidRPr="00EB19E3">
        <w:rPr>
          <w:rFonts w:asciiTheme="minorHAnsi" w:eastAsia="Courier New" w:hAnsiTheme="minorHAnsi" w:cstheme="minorHAnsi"/>
          <w:spacing w:val="-1"/>
          <w:w w:val="55"/>
          <w:position w:val="4"/>
          <w:sz w:val="22"/>
          <w:szCs w:val="22"/>
        </w:rPr>
        <w:t>****</w:t>
      </w:r>
      <w:r w:rsidRPr="00EB19E3">
        <w:rPr>
          <w:rFonts w:asciiTheme="minorHAnsi" w:eastAsia="Courier New" w:hAnsiTheme="minorHAnsi" w:cstheme="minorHAnsi"/>
          <w:spacing w:val="-1"/>
          <w:w w:val="58"/>
          <w:position w:val="4"/>
          <w:sz w:val="22"/>
          <w:szCs w:val="22"/>
        </w:rPr>
        <w:t>*</w:t>
      </w:r>
      <w:r w:rsidRPr="00EB19E3">
        <w:rPr>
          <w:rFonts w:asciiTheme="minorHAnsi" w:eastAsia="Courier New" w:hAnsiTheme="minorHAnsi" w:cstheme="minorHAnsi"/>
          <w:spacing w:val="-1"/>
          <w:w w:val="55"/>
          <w:position w:val="4"/>
          <w:sz w:val="22"/>
          <w:szCs w:val="22"/>
        </w:rPr>
        <w:t>***</w:t>
      </w:r>
      <w:r w:rsidRPr="00EB19E3">
        <w:rPr>
          <w:rFonts w:asciiTheme="minorHAnsi" w:eastAsia="Courier New" w:hAnsiTheme="minorHAnsi" w:cstheme="minorHAnsi"/>
          <w:w w:val="52"/>
          <w:position w:val="4"/>
          <w:sz w:val="22"/>
          <w:szCs w:val="22"/>
        </w:rPr>
        <w:t>*</w:t>
      </w:r>
    </w:p>
    <w:p w14:paraId="6EE5CF1A" w14:textId="77777777" w:rsidR="00D5548A" w:rsidRPr="00EB19E3" w:rsidRDefault="00EB19E3">
      <w:pPr>
        <w:spacing w:line="200" w:lineRule="exact"/>
        <w:ind w:left="13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110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1"/>
          <w:w w:val="66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13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1"/>
          <w:w w:val="70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-2"/>
          <w:w w:val="11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-1"/>
          <w:w w:val="110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w w:val="96"/>
          <w:sz w:val="22"/>
          <w:szCs w:val="22"/>
        </w:rPr>
        <w:t>7</w:t>
      </w:r>
    </w:p>
    <w:p w14:paraId="01470625" w14:textId="77777777" w:rsidR="00D5548A" w:rsidRPr="00EB19E3" w:rsidRDefault="00EB19E3">
      <w:pPr>
        <w:spacing w:before="24"/>
        <w:ind w:left="134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2"/>
          <w:w w:val="88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-1"/>
          <w:w w:val="96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1"/>
          <w:w w:val="9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1"/>
          <w:w w:val="107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w w:val="154"/>
          <w:sz w:val="22"/>
          <w:szCs w:val="22"/>
        </w:rPr>
        <w:t>li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hyperlink r:id="rId57">
        <w:r w:rsidRPr="00EB19E3">
          <w:rPr>
            <w:rFonts w:asciiTheme="minorHAnsi" w:eastAsia="Arial" w:hAnsiTheme="minorHAnsi" w:cstheme="minorHAnsi"/>
            <w:spacing w:val="-1"/>
            <w:sz w:val="22"/>
            <w:szCs w:val="22"/>
          </w:rPr>
          <w:t>I</w:t>
        </w:r>
        <w:r w:rsidRPr="00EB19E3">
          <w:rPr>
            <w:rFonts w:asciiTheme="minorHAnsi" w:eastAsia="Arial" w:hAnsiTheme="minorHAnsi" w:cstheme="minorHAnsi"/>
            <w:spacing w:val="-2"/>
            <w:sz w:val="22"/>
            <w:szCs w:val="22"/>
          </w:rPr>
          <w:t>23</w:t>
        </w:r>
        <w:r w:rsidRPr="00EB19E3">
          <w:rPr>
            <w:rFonts w:asciiTheme="minorHAnsi" w:eastAsia="Arial" w:hAnsiTheme="minorHAnsi" w:cstheme="minorHAnsi"/>
            <w:spacing w:val="-4"/>
            <w:sz w:val="22"/>
            <w:szCs w:val="22"/>
          </w:rPr>
          <w:t>@</w:t>
        </w:r>
        <w:r w:rsidRPr="00EB19E3">
          <w:rPr>
            <w:rFonts w:asciiTheme="minorHAnsi" w:eastAsia="Arial" w:hAnsiTheme="minorHAnsi" w:cstheme="minorHAnsi"/>
            <w:spacing w:val="-2"/>
            <w:sz w:val="22"/>
            <w:szCs w:val="22"/>
          </w:rPr>
          <w:t>pa</w:t>
        </w:r>
        <w:r w:rsidRPr="00EB19E3">
          <w:rPr>
            <w:rFonts w:asciiTheme="minorHAnsi" w:eastAsia="Arial" w:hAnsiTheme="minorHAnsi" w:cstheme="minorHAnsi"/>
            <w:spacing w:val="-1"/>
            <w:sz w:val="22"/>
            <w:szCs w:val="22"/>
          </w:rPr>
          <w:t>ce</w:t>
        </w:r>
        <w:r w:rsidRPr="00EB19E3">
          <w:rPr>
            <w:rFonts w:asciiTheme="minorHAnsi" w:eastAsia="Arial" w:hAnsiTheme="minorHAnsi" w:cstheme="minorHAnsi"/>
            <w:spacing w:val="-1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spacing w:val="-1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spacing w:val="-2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sz w:val="22"/>
            <w:szCs w:val="22"/>
          </w:rPr>
          <w:t>u</w:t>
        </w:r>
      </w:hyperlink>
    </w:p>
    <w:p w14:paraId="1CC369E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FC34A3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203104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A93A83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DA99EF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F44917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48E834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4F72A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4EEDA3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A3676D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7A613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FF1251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29E67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F7A17F4" w14:textId="77777777" w:rsidR="00D5548A" w:rsidRPr="00EB19E3" w:rsidRDefault="00D5548A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59F5A722" w14:textId="77777777" w:rsidR="00D5548A" w:rsidRPr="00EB19E3" w:rsidRDefault="00EB19E3">
      <w:pPr>
        <w:ind w:left="5170" w:right="5096"/>
        <w:jc w:val="center"/>
        <w:rPr>
          <w:rFonts w:asciiTheme="minorHAnsi" w:eastAsia="Arial" w:hAnsiTheme="minorHAnsi" w:cstheme="minorHAnsi"/>
          <w:sz w:val="22"/>
          <w:szCs w:val="22"/>
        </w:rPr>
        <w:sectPr w:rsidR="00D5548A" w:rsidRPr="00EB19E3">
          <w:type w:val="continuous"/>
          <w:pgSz w:w="12240" w:h="15840"/>
          <w:pgMar w:top="1560" w:right="660" w:bottom="280" w:left="600" w:header="720" w:footer="720" w:gutter="0"/>
          <w:cols w:space="720"/>
        </w:sectPr>
      </w:pPr>
      <w:r w:rsidRPr="00EB19E3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4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z w:val="22"/>
          <w:szCs w:val="22"/>
        </w:rPr>
        <w:t>2</w:t>
      </w:r>
    </w:p>
    <w:p w14:paraId="4019A5BC" w14:textId="77777777" w:rsidR="00D5548A" w:rsidRPr="00EB19E3" w:rsidRDefault="00EB19E3">
      <w:pPr>
        <w:spacing w:before="73"/>
        <w:ind w:left="10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hAnsiTheme="minorHAnsi" w:cstheme="minorHAnsi"/>
          <w:sz w:val="22"/>
          <w:szCs w:val="22"/>
        </w:rPr>
        <w:lastRenderedPageBreak/>
        <w:pict w14:anchorId="638C571D">
          <v:shape id="_x0000_s1026" type="#_x0000_t75" style="position:absolute;left:0;text-align:left;margin-left:0;margin-top:0;width:654pt;height:834pt;z-index:-2983;mso-position-horizontal-relative:page;mso-position-vertical-relative:page">
            <v:imagedata r:id="rId58" o:title=""/>
            <w10:wrap anchorx="page" anchory="page"/>
          </v:shape>
        </w:pic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8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7"/>
          <w:w w:val="109"/>
          <w:sz w:val="22"/>
          <w:szCs w:val="22"/>
        </w:rPr>
        <w:t>FF</w:t>
      </w:r>
      <w:r w:rsidRPr="00EB19E3">
        <w:rPr>
          <w:rFonts w:asciiTheme="minorHAnsi" w:eastAsia="Arial" w:hAnsiTheme="minorHAnsi" w:cstheme="minorHAnsi"/>
          <w:b/>
          <w:spacing w:val="3"/>
          <w:w w:val="10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9"/>
          <w:w w:val="106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9"/>
          <w:w w:val="11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w w:val="68"/>
          <w:sz w:val="22"/>
          <w:szCs w:val="22"/>
        </w:rPr>
        <w:t>:</w:t>
      </w:r>
    </w:p>
    <w:p w14:paraId="32F7E3B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AE84CE1" w14:textId="77777777" w:rsidR="00D5548A" w:rsidRPr="00EB19E3" w:rsidRDefault="00D5548A">
      <w:pPr>
        <w:spacing w:before="4" w:line="200" w:lineRule="exact"/>
        <w:rPr>
          <w:rFonts w:asciiTheme="minorHAnsi" w:hAnsiTheme="minorHAnsi" w:cstheme="minorHAnsi"/>
          <w:sz w:val="22"/>
          <w:szCs w:val="22"/>
        </w:rPr>
      </w:pPr>
    </w:p>
    <w:p w14:paraId="6CDA4CAC" w14:textId="77777777" w:rsidR="00D5548A" w:rsidRPr="00EB19E3" w:rsidRDefault="00EB19E3">
      <w:pPr>
        <w:ind w:left="11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b/>
          <w:spacing w:val="5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w w:val="9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7"/>
          <w:w w:val="105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8"/>
          <w:w w:val="116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7"/>
          <w:w w:val="11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w w:val="102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07"/>
          <w:sz w:val="22"/>
          <w:szCs w:val="22"/>
        </w:rPr>
        <w:t>S</w:t>
      </w:r>
    </w:p>
    <w:p w14:paraId="0DBC42EC" w14:textId="77777777" w:rsidR="00D5548A" w:rsidRPr="00EB19E3" w:rsidRDefault="00EB19E3">
      <w:pPr>
        <w:spacing w:before="91"/>
        <w:ind w:left="10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rk</w:t>
      </w:r>
      <w:r w:rsidRPr="00EB19E3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w w:val="5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72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23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"/>
          <w:w w:val="137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w w:val="8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l</w:t>
      </w:r>
    </w:p>
    <w:p w14:paraId="0A600286" w14:textId="77777777" w:rsidR="00D5548A" w:rsidRPr="00EB19E3" w:rsidRDefault="00EB19E3">
      <w:pPr>
        <w:spacing w:before="91"/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z w:val="22"/>
          <w:szCs w:val="22"/>
        </w:rPr>
        <w:t>w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2"/>
          <w:w w:val="92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k</w:t>
      </w:r>
      <w:r w:rsidRPr="00EB19E3">
        <w:rPr>
          <w:rFonts w:asciiTheme="minorHAnsi" w:eastAsia="Arial" w:hAnsiTheme="minorHAnsi" w:cstheme="minorHAnsi"/>
          <w:w w:val="51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204D774B" w14:textId="77777777" w:rsidR="00D5548A" w:rsidRPr="00EB19E3" w:rsidRDefault="00EB19E3">
      <w:pPr>
        <w:spacing w:before="82"/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2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w w:val="119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spacing w:val="1"/>
          <w:w w:val="114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28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pacing w:val="2"/>
          <w:w w:val="119"/>
          <w:sz w:val="22"/>
          <w:szCs w:val="22"/>
        </w:rPr>
        <w:t>5</w:t>
      </w:r>
      <w:r w:rsidRPr="00EB19E3">
        <w:rPr>
          <w:rFonts w:asciiTheme="minorHAnsi" w:eastAsia="Arial" w:hAnsiTheme="minorHAnsi" w:cstheme="minorHAnsi"/>
          <w:w w:val="106"/>
          <w:sz w:val="22"/>
          <w:szCs w:val="22"/>
        </w:rPr>
        <w:t>0</w:t>
      </w:r>
    </w:p>
    <w:p w14:paraId="56E63CF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BD4C22" w14:textId="77777777" w:rsidR="00D5548A" w:rsidRPr="00EB19E3" w:rsidRDefault="00D5548A">
      <w:pPr>
        <w:spacing w:before="18" w:line="200" w:lineRule="exact"/>
        <w:rPr>
          <w:rFonts w:asciiTheme="minorHAnsi" w:hAnsiTheme="minorHAnsi" w:cstheme="minorHAnsi"/>
          <w:sz w:val="22"/>
          <w:szCs w:val="22"/>
        </w:rPr>
      </w:pPr>
    </w:p>
    <w:p w14:paraId="4E1E98FB" w14:textId="77777777" w:rsidR="00D5548A" w:rsidRPr="00EB19E3" w:rsidRDefault="00EB19E3">
      <w:pPr>
        <w:ind w:left="11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LE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AN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b/>
          <w:spacing w:val="3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pacing w:val="5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b/>
          <w:spacing w:val="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2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b/>
          <w:spacing w:val="7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b/>
          <w:spacing w:val="-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pacing w:val="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b/>
          <w:spacing w:val="6"/>
          <w:w w:val="99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b/>
          <w:w w:val="110"/>
          <w:sz w:val="22"/>
          <w:szCs w:val="22"/>
        </w:rPr>
        <w:t>S</w:t>
      </w:r>
    </w:p>
    <w:p w14:paraId="06DFACDA" w14:textId="77777777" w:rsidR="00D5548A" w:rsidRPr="00EB19E3" w:rsidRDefault="00EB19E3">
      <w:pPr>
        <w:spacing w:before="87"/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Pat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5"/>
          <w:sz w:val="22"/>
          <w:szCs w:val="22"/>
        </w:rPr>
        <w:t>H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w w:val="94"/>
          <w:sz w:val="22"/>
          <w:szCs w:val="22"/>
        </w:rPr>
        <w:t>e</w:t>
      </w:r>
    </w:p>
    <w:p w14:paraId="4DF6EE9A" w14:textId="77777777" w:rsidR="00D5548A" w:rsidRPr="00EB19E3" w:rsidRDefault="00EB19E3">
      <w:pPr>
        <w:spacing w:before="91"/>
        <w:ind w:left="11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8</w:t>
      </w:r>
      <w:r w:rsidRPr="00EB19E3">
        <w:rPr>
          <w:rFonts w:asciiTheme="minorHAnsi" w:eastAsia="Arial" w:hAnsiTheme="minorHAnsi" w:cstheme="minorHAnsi"/>
          <w:spacing w:val="2"/>
          <w:w w:val="119"/>
          <w:sz w:val="22"/>
          <w:szCs w:val="22"/>
        </w:rPr>
        <w:t>6</w:t>
      </w:r>
      <w:r w:rsidRPr="00EB19E3">
        <w:rPr>
          <w:rFonts w:asciiTheme="minorHAnsi" w:eastAsia="Arial" w:hAnsiTheme="minorHAnsi" w:cstheme="minorHAnsi"/>
          <w:w w:val="64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Bed</w:t>
      </w:r>
      <w:r w:rsidRPr="00EB19E3">
        <w:rPr>
          <w:rFonts w:asciiTheme="minorHAnsi" w:eastAsia="Arial" w:hAnsiTheme="minorHAnsi" w:cstheme="minorHAnsi"/>
          <w:sz w:val="22"/>
          <w:szCs w:val="22"/>
        </w:rPr>
        <w:t>f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68"/>
          <w:sz w:val="22"/>
          <w:szCs w:val="22"/>
        </w:rPr>
        <w:t>.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96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l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1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96"/>
          <w:sz w:val="22"/>
          <w:szCs w:val="22"/>
        </w:rPr>
        <w:t>ill</w:t>
      </w: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60"/>
          <w:sz w:val="22"/>
          <w:szCs w:val="22"/>
        </w:rPr>
        <w:t>,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</w:p>
    <w:p w14:paraId="152C67C2" w14:textId="77777777" w:rsidR="00D5548A" w:rsidRPr="00EB19E3" w:rsidRDefault="00EB19E3">
      <w:pPr>
        <w:spacing w:before="87"/>
        <w:ind w:left="112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9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spacing w:val="2"/>
          <w:w w:val="132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77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-</w:t>
      </w:r>
      <w:r w:rsidRPr="00EB19E3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3</w:t>
      </w:r>
      <w:r w:rsidRPr="00EB19E3">
        <w:rPr>
          <w:rFonts w:asciiTheme="minorHAnsi" w:eastAsia="Arial" w:hAnsiTheme="minorHAnsi" w:cstheme="minorHAnsi"/>
          <w:spacing w:val="2"/>
          <w:w w:val="123"/>
          <w:sz w:val="22"/>
          <w:szCs w:val="22"/>
        </w:rPr>
        <w:t>4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19"/>
          <w:sz w:val="22"/>
          <w:szCs w:val="22"/>
        </w:rPr>
        <w:t>5</w:t>
      </w:r>
    </w:p>
    <w:p w14:paraId="639540D6" w14:textId="77777777" w:rsidR="00D5548A" w:rsidRPr="00EB19E3" w:rsidRDefault="00D5548A">
      <w:pPr>
        <w:spacing w:before="6" w:line="160" w:lineRule="exact"/>
        <w:rPr>
          <w:rFonts w:asciiTheme="minorHAnsi" w:hAnsiTheme="minorHAnsi" w:cstheme="minorHAnsi"/>
          <w:sz w:val="22"/>
          <w:szCs w:val="22"/>
        </w:rPr>
      </w:pPr>
    </w:p>
    <w:p w14:paraId="6FE536E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777D146" w14:textId="77777777" w:rsidR="00D5548A" w:rsidRPr="00EB19E3" w:rsidRDefault="00EB19E3">
      <w:pPr>
        <w:ind w:left="102"/>
        <w:rPr>
          <w:rFonts w:asciiTheme="minorHAnsi" w:eastAsia="Arial" w:hAnsiTheme="minorHAnsi" w:cstheme="minorHAnsi"/>
          <w:sz w:val="22"/>
          <w:szCs w:val="22"/>
        </w:rPr>
      </w:pPr>
      <w:hyperlink r:id="rId59">
        <w:r w:rsidRPr="00EB19E3">
          <w:rPr>
            <w:rFonts w:asciiTheme="minorHAnsi" w:eastAsia="Arial" w:hAnsiTheme="minorHAnsi" w:cstheme="minorHAnsi"/>
            <w:b/>
            <w:w w:val="102"/>
            <w:sz w:val="22"/>
            <w:szCs w:val="22"/>
          </w:rPr>
          <w:t>w</w:t>
        </w:r>
        <w:r w:rsidRPr="00EB19E3">
          <w:rPr>
            <w:rFonts w:asciiTheme="minorHAnsi" w:eastAsia="Arial" w:hAnsiTheme="minorHAnsi" w:cstheme="minorHAnsi"/>
            <w:b/>
            <w:spacing w:val="-6"/>
            <w:w w:val="102"/>
            <w:sz w:val="22"/>
            <w:szCs w:val="22"/>
          </w:rPr>
          <w:t>w</w:t>
        </w:r>
        <w:r w:rsidRPr="00EB19E3">
          <w:rPr>
            <w:rFonts w:asciiTheme="minorHAnsi" w:eastAsia="Arial" w:hAnsiTheme="minorHAnsi" w:cstheme="minorHAnsi"/>
            <w:b/>
            <w:spacing w:val="-4"/>
            <w:w w:val="105"/>
            <w:sz w:val="22"/>
            <w:szCs w:val="22"/>
          </w:rPr>
          <w:t>w</w:t>
        </w:r>
        <w:r w:rsidRPr="00EB19E3">
          <w:rPr>
            <w:rFonts w:asciiTheme="minorHAnsi" w:eastAsia="Arial" w:hAnsiTheme="minorHAnsi" w:cstheme="minorHAnsi"/>
            <w:b/>
            <w:spacing w:val="-1"/>
            <w:w w:val="81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b/>
            <w:spacing w:val="-2"/>
            <w:sz w:val="22"/>
            <w:szCs w:val="22"/>
          </w:rPr>
          <w:t>p</w:t>
        </w:r>
        <w:r w:rsidRPr="00EB19E3">
          <w:rPr>
            <w:rFonts w:asciiTheme="minorHAnsi" w:eastAsia="Arial" w:hAnsiTheme="minorHAnsi" w:cstheme="minorHAnsi"/>
            <w:b/>
            <w:spacing w:val="-3"/>
            <w:w w:val="103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b/>
            <w:spacing w:val="-3"/>
            <w:w w:val="99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b/>
            <w:spacing w:val="-3"/>
            <w:w w:val="103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b/>
            <w:spacing w:val="-1"/>
            <w:w w:val="88"/>
            <w:sz w:val="22"/>
            <w:szCs w:val="22"/>
          </w:rPr>
          <w:t>.</w:t>
        </w:r>
        <w:r w:rsidRPr="00EB19E3">
          <w:rPr>
            <w:rFonts w:asciiTheme="minorHAnsi" w:eastAsia="Arial" w:hAnsiTheme="minorHAnsi" w:cstheme="minorHAnsi"/>
            <w:b/>
            <w:spacing w:val="-3"/>
            <w:w w:val="110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b/>
            <w:spacing w:val="-3"/>
            <w:w w:val="97"/>
            <w:sz w:val="22"/>
            <w:szCs w:val="22"/>
          </w:rPr>
          <w:t>d</w:t>
        </w:r>
        <w:r w:rsidRPr="00EB19E3">
          <w:rPr>
            <w:rFonts w:asciiTheme="minorHAnsi" w:eastAsia="Arial" w:hAnsiTheme="minorHAnsi" w:cstheme="minorHAnsi"/>
            <w:b/>
            <w:spacing w:val="-2"/>
            <w:sz w:val="22"/>
            <w:szCs w:val="22"/>
          </w:rPr>
          <w:t>u</w:t>
        </w:r>
        <w:r w:rsidRPr="00EB19E3">
          <w:rPr>
            <w:rFonts w:asciiTheme="minorHAnsi" w:eastAsia="Arial" w:hAnsiTheme="minorHAnsi" w:cstheme="minorHAnsi"/>
            <w:b/>
            <w:spacing w:val="-3"/>
            <w:w w:val="185"/>
            <w:sz w:val="22"/>
            <w:szCs w:val="22"/>
          </w:rPr>
          <w:t>/</w:t>
        </w:r>
        <w:r w:rsidRPr="00EB19E3">
          <w:rPr>
            <w:rFonts w:asciiTheme="minorHAnsi" w:eastAsia="Arial" w:hAnsiTheme="minorHAnsi" w:cstheme="minorHAnsi"/>
            <w:b/>
            <w:spacing w:val="-2"/>
            <w:w w:val="95"/>
            <w:sz w:val="22"/>
            <w:szCs w:val="22"/>
          </w:rPr>
          <w:t>c</w:t>
        </w:r>
        <w:r w:rsidRPr="00EB19E3">
          <w:rPr>
            <w:rFonts w:asciiTheme="minorHAnsi" w:eastAsia="Arial" w:hAnsiTheme="minorHAnsi" w:cstheme="minorHAnsi"/>
            <w:b/>
            <w:spacing w:val="-3"/>
            <w:w w:val="103"/>
            <w:sz w:val="22"/>
            <w:szCs w:val="22"/>
          </w:rPr>
          <w:t>a</w:t>
        </w:r>
        <w:r w:rsidRPr="00EB19E3">
          <w:rPr>
            <w:rFonts w:asciiTheme="minorHAnsi" w:eastAsia="Arial" w:hAnsiTheme="minorHAnsi" w:cstheme="minorHAnsi"/>
            <w:b/>
            <w:spacing w:val="-2"/>
            <w:w w:val="105"/>
            <w:sz w:val="22"/>
            <w:szCs w:val="22"/>
          </w:rPr>
          <w:t>r</w:t>
        </w:r>
        <w:r w:rsidRPr="00EB19E3">
          <w:rPr>
            <w:rFonts w:asciiTheme="minorHAnsi" w:eastAsia="Arial" w:hAnsiTheme="minorHAnsi" w:cstheme="minorHAnsi"/>
            <w:b/>
            <w:spacing w:val="-3"/>
            <w:w w:val="103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b/>
            <w:spacing w:val="-3"/>
            <w:w w:val="110"/>
            <w:sz w:val="22"/>
            <w:szCs w:val="22"/>
          </w:rPr>
          <w:t>e</w:t>
        </w:r>
        <w:r w:rsidRPr="00EB19E3">
          <w:rPr>
            <w:rFonts w:asciiTheme="minorHAnsi" w:eastAsia="Arial" w:hAnsiTheme="minorHAnsi" w:cstheme="minorHAnsi"/>
            <w:b/>
            <w:spacing w:val="-1"/>
            <w:w w:val="94"/>
            <w:sz w:val="22"/>
            <w:szCs w:val="22"/>
          </w:rPr>
          <w:t>r</w:t>
        </w:r>
        <w:r w:rsidRPr="00EB19E3">
          <w:rPr>
            <w:rFonts w:asciiTheme="minorHAnsi" w:eastAsia="Arial" w:hAnsiTheme="minorHAnsi" w:cstheme="minorHAnsi"/>
            <w:b/>
            <w:w w:val="92"/>
            <w:sz w:val="22"/>
            <w:szCs w:val="22"/>
          </w:rPr>
          <w:t>s</w:t>
        </w:r>
      </w:hyperlink>
    </w:p>
    <w:p w14:paraId="5AA43B6D" w14:textId="77777777" w:rsidR="00D5548A" w:rsidRPr="00EB19E3" w:rsidRDefault="00D5548A">
      <w:pPr>
        <w:spacing w:before="8" w:line="160" w:lineRule="exact"/>
        <w:rPr>
          <w:rFonts w:asciiTheme="minorHAnsi" w:hAnsiTheme="minorHAnsi" w:cstheme="minorHAnsi"/>
          <w:sz w:val="22"/>
          <w:szCs w:val="22"/>
        </w:rPr>
      </w:pPr>
    </w:p>
    <w:p w14:paraId="6988ABF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3B48F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C6A810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E4887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54FDFF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5A110A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F07C707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86B4FE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7E439C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989C61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58018FA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4AD509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7DB862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B71FE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4F933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CEBA81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3D5E2C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F6A705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65B24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74DF1B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F9FC0B6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EB0DEE8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2644D7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FD7AC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35BA08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D2AF18D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3818E22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C367503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33B29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A56C455" w14:textId="77777777" w:rsidR="00D5548A" w:rsidRPr="00EB19E3" w:rsidRDefault="00EB19E3">
      <w:pPr>
        <w:ind w:left="10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132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z w:val="22"/>
          <w:szCs w:val="22"/>
        </w:rPr>
        <w:t>y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on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w w:val="82"/>
          <w:sz w:val="22"/>
          <w:szCs w:val="22"/>
        </w:rPr>
        <w:t>!</w:t>
      </w:r>
    </w:p>
    <w:p w14:paraId="6DB6F8A6" w14:textId="77777777" w:rsidR="00D5548A" w:rsidRPr="00EB19E3" w:rsidRDefault="00EB19E3">
      <w:pPr>
        <w:spacing w:before="96"/>
        <w:ind w:left="150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w w:val="350"/>
          <w:sz w:val="22"/>
          <w:szCs w:val="22"/>
        </w:rPr>
        <w:t>"</w:t>
      </w:r>
      <w:r w:rsidRPr="00EB19E3">
        <w:rPr>
          <w:rFonts w:asciiTheme="minorHAnsi" w:eastAsia="Arial" w:hAnsiTheme="minorHAnsi" w:cstheme="minorHAnsi"/>
          <w:spacing w:val="-59"/>
          <w:w w:val="350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5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-4"/>
          <w:w w:val="111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9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ee</w:t>
      </w:r>
      <w:r w:rsidRPr="00EB19E3">
        <w:rPr>
          <w:rFonts w:asciiTheme="minorHAnsi" w:eastAsia="Arial" w:hAnsiTheme="minorHAnsi" w:cstheme="minorHAnsi"/>
          <w:spacing w:val="-4"/>
          <w:w w:val="62"/>
          <w:sz w:val="22"/>
          <w:szCs w:val="22"/>
        </w:rPr>
        <w:t>m</w:t>
      </w:r>
      <w:r w:rsidRPr="00EB19E3">
        <w:rPr>
          <w:rFonts w:asciiTheme="minorHAnsi" w:eastAsia="Arial" w:hAnsiTheme="minorHAnsi" w:cstheme="minorHAnsi"/>
          <w:w w:val="9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</w:t>
      </w:r>
      <w:r w:rsidRPr="00EB19E3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EB19E3">
        <w:rPr>
          <w:rFonts w:asciiTheme="minorHAnsi" w:hAnsiTheme="minorHAnsi" w:cstheme="minorHAnsi"/>
          <w:w w:val="59"/>
          <w:sz w:val="22"/>
          <w:szCs w:val="22"/>
        </w:rPr>
        <w:t xml:space="preserve">(@) </w:t>
      </w:r>
      <w:r w:rsidRPr="00EB19E3">
        <w:rPr>
          <w:rFonts w:asciiTheme="minorHAnsi" w:hAnsiTheme="minorHAnsi" w:cstheme="minorHAnsi"/>
          <w:spacing w:val="21"/>
          <w:w w:val="59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8"/>
          <w:w w:val="62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u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1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8"/>
          <w:w w:val="186"/>
          <w:sz w:val="22"/>
          <w:szCs w:val="22"/>
        </w:rPr>
        <w:t>a</w:t>
      </w:r>
      <w:r w:rsidRPr="00EB19E3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20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    </w:t>
      </w:r>
      <w:r w:rsidRPr="00EB19E3">
        <w:rPr>
          <w:rFonts w:asciiTheme="minorHAnsi" w:eastAsia="Arial" w:hAnsiTheme="minorHAnsi" w:cstheme="minorHAnsi"/>
          <w:spacing w:val="-32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b/>
          <w:sz w:val="22"/>
          <w:szCs w:val="22"/>
        </w:rPr>
        <w:t>g]</w:t>
      </w:r>
      <w:r w:rsidRPr="00EB19E3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6"/>
          <w:w w:val="130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spacing w:val="-3"/>
          <w:w w:val="81"/>
          <w:sz w:val="22"/>
          <w:szCs w:val="22"/>
        </w:rPr>
        <w:t>=</w:t>
      </w:r>
      <w:r w:rsidRPr="00EB19E3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c</w:t>
      </w:r>
      <w:r w:rsidRPr="00EB19E3">
        <w:rPr>
          <w:rFonts w:asciiTheme="minorHAnsi" w:eastAsia="Arial" w:hAnsiTheme="minorHAnsi" w:cstheme="minorHAnsi"/>
          <w:w w:val="95"/>
          <w:sz w:val="22"/>
          <w:szCs w:val="22"/>
        </w:rPr>
        <w:t>s</w:t>
      </w:r>
    </w:p>
    <w:p w14:paraId="1F6DD73E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E71E6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485DD5C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E89F600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DAF4734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84B4A45" w14:textId="77777777" w:rsidR="00D5548A" w:rsidRPr="00EB19E3" w:rsidRDefault="00D554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6CEB45" w14:textId="77777777" w:rsidR="00D5548A" w:rsidRPr="00EB19E3" w:rsidRDefault="00D5548A">
      <w:pPr>
        <w:spacing w:before="11" w:line="200" w:lineRule="exact"/>
        <w:rPr>
          <w:rFonts w:asciiTheme="minorHAnsi" w:hAnsiTheme="minorHAnsi" w:cstheme="minorHAnsi"/>
          <w:sz w:val="22"/>
          <w:szCs w:val="22"/>
        </w:rPr>
      </w:pPr>
    </w:p>
    <w:p w14:paraId="3C8A845E" w14:textId="77777777" w:rsidR="00D5548A" w:rsidRPr="00EB19E3" w:rsidRDefault="00EB19E3">
      <w:pPr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B19E3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v</w:t>
      </w:r>
      <w:r w:rsidRPr="00EB19E3">
        <w:rPr>
          <w:rFonts w:asciiTheme="minorHAnsi" w:eastAsia="Arial" w:hAnsiTheme="minorHAnsi" w:cstheme="minorHAnsi"/>
          <w:spacing w:val="1"/>
          <w:w w:val="74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09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w w:val="98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w w:val="85"/>
          <w:sz w:val="22"/>
          <w:szCs w:val="22"/>
        </w:rPr>
        <w:t>E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d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28"/>
          <w:sz w:val="22"/>
          <w:szCs w:val="22"/>
        </w:rPr>
        <w:t>t</w:t>
      </w:r>
      <w:r w:rsidRPr="00EB19E3">
        <w:rPr>
          <w:rFonts w:asciiTheme="minorHAnsi" w:eastAsia="Arial" w:hAnsiTheme="minorHAnsi" w:cstheme="minorHAnsi"/>
          <w:spacing w:val="1"/>
          <w:w w:val="85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w w:val="111"/>
          <w:sz w:val="22"/>
          <w:szCs w:val="22"/>
        </w:rPr>
        <w:t>o</w:t>
      </w:r>
      <w:r w:rsidRPr="00EB19E3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S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p</w:t>
      </w:r>
      <w:r w:rsidRPr="00EB19E3">
        <w:rPr>
          <w:rFonts w:asciiTheme="minorHAnsi" w:eastAsia="Arial" w:hAnsiTheme="minorHAnsi" w:cstheme="minorHAnsi"/>
          <w:sz w:val="22"/>
          <w:szCs w:val="22"/>
        </w:rPr>
        <w:t>r</w:t>
      </w:r>
      <w:r w:rsidRPr="00EB19E3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EB19E3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EB19E3">
        <w:rPr>
          <w:rFonts w:asciiTheme="minorHAnsi" w:eastAsia="Arial" w:hAnsiTheme="minorHAnsi" w:cstheme="minorHAnsi"/>
          <w:sz w:val="22"/>
          <w:szCs w:val="22"/>
        </w:rPr>
        <w:t>g</w:t>
      </w:r>
      <w:r w:rsidRPr="00EB19E3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EB19E3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2</w:t>
      </w:r>
      <w:r w:rsidRPr="00EB19E3">
        <w:rPr>
          <w:rFonts w:asciiTheme="minorHAnsi" w:eastAsia="Arial" w:hAnsiTheme="minorHAnsi" w:cstheme="minorHAnsi"/>
          <w:spacing w:val="2"/>
          <w:w w:val="119"/>
          <w:sz w:val="22"/>
          <w:szCs w:val="22"/>
        </w:rPr>
        <w:t>0</w:t>
      </w:r>
      <w:r w:rsidRPr="00EB19E3">
        <w:rPr>
          <w:rFonts w:asciiTheme="minorHAnsi" w:eastAsia="Arial" w:hAnsiTheme="minorHAnsi" w:cstheme="minorHAnsi"/>
          <w:spacing w:val="2"/>
          <w:w w:val="89"/>
          <w:sz w:val="22"/>
          <w:szCs w:val="22"/>
        </w:rPr>
        <w:t>1</w:t>
      </w:r>
      <w:r w:rsidRPr="00EB19E3">
        <w:rPr>
          <w:rFonts w:asciiTheme="minorHAnsi" w:eastAsia="Arial" w:hAnsiTheme="minorHAnsi" w:cstheme="minorHAnsi"/>
          <w:w w:val="123"/>
          <w:sz w:val="22"/>
          <w:szCs w:val="22"/>
        </w:rPr>
        <w:t>8</w:t>
      </w:r>
    </w:p>
    <w:sectPr w:rsidR="00D5548A" w:rsidRPr="00EB19E3">
      <w:pgSz w:w="13080" w:h="16680"/>
      <w:pgMar w:top="1040" w:right="1860" w:bottom="280" w:left="10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7C1305F"/>
    <w:multiLevelType w:val="multilevel"/>
    <w:tmpl w:val="D1A2EBD4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548A"/>
    <w:rsid w:val="00D5548A"/>
    <w:rsid w:val="00EB1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</o:shapelayout>
  </w:shapeDefaults>
  <w:decimalSymbol w:val=","/>
  <w:listSeparator w:val=";"/>
  <w14:docId w14:val="7C1DCAB0"/>
  <w15:docId w15:val="{85F7DFA6-81E5-46E8-AC82-F4E15A793E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2.jpeg"/><Relationship Id="rId26" Type="http://schemas.openxmlformats.org/officeDocument/2006/relationships/image" Target="media/image16.jpeg"/><Relationship Id="rId39" Type="http://schemas.openxmlformats.org/officeDocument/2006/relationships/image" Target="media/image22.jpeg"/><Relationship Id="rId21" Type="http://schemas.openxmlformats.org/officeDocument/2006/relationships/hyperlink" Target="mailto:jdwatson5@gmail.com" TargetMode="External"/><Relationship Id="rId34" Type="http://schemas.openxmlformats.org/officeDocument/2006/relationships/hyperlink" Target="mailto:SJ7225p@pace.edu" TargetMode="External"/><Relationship Id="rId42" Type="http://schemas.openxmlformats.org/officeDocument/2006/relationships/hyperlink" Target="mailto:stevewoz@yahoo.com" TargetMode="External"/><Relationship Id="rId47" Type="http://schemas.openxmlformats.org/officeDocument/2006/relationships/image" Target="media/image26.png"/><Relationship Id="rId50" Type="http://schemas.openxmlformats.org/officeDocument/2006/relationships/image" Target="media/image28.png"/><Relationship Id="rId55" Type="http://schemas.openxmlformats.org/officeDocument/2006/relationships/hyperlink" Target="mailto:23@gmail.com" TargetMode="Externa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3.jpeg"/><Relationship Id="rId29" Type="http://schemas.openxmlformats.org/officeDocument/2006/relationships/hyperlink" Target="mailto:goldstein@pace.edu" TargetMode="External"/><Relationship Id="rId41" Type="http://schemas.openxmlformats.org/officeDocument/2006/relationships/image" Target="media/image23.png"/><Relationship Id="rId54" Type="http://schemas.openxmlformats.org/officeDocument/2006/relationships/hyperlink" Target="mailto:PerryPace@gmail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5.jpeg"/><Relationship Id="rId32" Type="http://schemas.openxmlformats.org/officeDocument/2006/relationships/hyperlink" Target="mailto:jamiedimon@gmail.com" TargetMode="External"/><Relationship Id="rId37" Type="http://schemas.openxmlformats.org/officeDocument/2006/relationships/image" Target="media/image21.jpeg"/><Relationship Id="rId40" Type="http://schemas.openxmlformats.org/officeDocument/2006/relationships/hyperlink" Target="mailto:walterlmorgan@gmail.com" TargetMode="External"/><Relationship Id="rId45" Type="http://schemas.openxmlformats.org/officeDocument/2006/relationships/image" Target="media/image25.jpeg"/><Relationship Id="rId53" Type="http://schemas.openxmlformats.org/officeDocument/2006/relationships/image" Target="media/image31.png"/><Relationship Id="rId58" Type="http://schemas.openxmlformats.org/officeDocument/2006/relationships/image" Target="media/image33.jpeg"/><Relationship Id="rId5" Type="http://schemas.openxmlformats.org/officeDocument/2006/relationships/image" Target="media/image1.jpeg"/><Relationship Id="rId15" Type="http://schemas.openxmlformats.org/officeDocument/2006/relationships/hyperlink" Target="mailto:bb12345p@pace.edu" TargetMode="External"/><Relationship Id="rId23" Type="http://schemas.openxmlformats.org/officeDocument/2006/relationships/hyperlink" Target="mailto:ml5678n@pace.edu" TargetMode="External"/><Relationship Id="rId28" Type="http://schemas.openxmlformats.org/officeDocument/2006/relationships/image" Target="media/image17.jpeg"/><Relationship Id="rId36" Type="http://schemas.openxmlformats.org/officeDocument/2006/relationships/hyperlink" Target="mailto:LADYGAGA@YAHOO.COM" TargetMode="External"/><Relationship Id="rId49" Type="http://schemas.openxmlformats.org/officeDocument/2006/relationships/image" Target="media/image27.png"/><Relationship Id="rId57" Type="http://schemas.openxmlformats.org/officeDocument/2006/relationships/hyperlink" Target="mailto:I23@pace.edu" TargetMode="External"/><Relationship Id="rId61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hyperlink" Target="mailto:peron@pace.edu" TargetMode="External"/><Relationship Id="rId31" Type="http://schemas.openxmlformats.org/officeDocument/2006/relationships/image" Target="media/image18.jpeg"/><Relationship Id="rId44" Type="http://schemas.openxmlformats.org/officeDocument/2006/relationships/hyperlink" Target="mailto:zhexu@gmail.com" TargetMode="External"/><Relationship Id="rId52" Type="http://schemas.openxmlformats.org/officeDocument/2006/relationships/image" Target="media/image30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4.jpeg"/><Relationship Id="rId27" Type="http://schemas.openxmlformats.org/officeDocument/2006/relationships/hyperlink" Target="mailto:adamkhoo2@qmail.com" TargetMode="External"/><Relationship Id="rId30" Type="http://schemas.openxmlformats.org/officeDocument/2006/relationships/hyperlink" Target="http://www.linkedin.com/in/MonicaGoldstein" TargetMode="External"/><Relationship Id="rId35" Type="http://schemas.openxmlformats.org/officeDocument/2006/relationships/image" Target="media/image20.png"/><Relationship Id="rId43" Type="http://schemas.openxmlformats.org/officeDocument/2006/relationships/image" Target="media/image24.jpeg"/><Relationship Id="rId48" Type="http://schemas.openxmlformats.org/officeDocument/2006/relationships/hyperlink" Target="mailto:Hardy@gmail.com" TargetMode="External"/><Relationship Id="rId56" Type="http://schemas.openxmlformats.org/officeDocument/2006/relationships/image" Target="media/image32.jpeg"/><Relationship Id="rId8" Type="http://schemas.openxmlformats.org/officeDocument/2006/relationships/image" Target="media/image4.png"/><Relationship Id="rId51" Type="http://schemas.openxmlformats.org/officeDocument/2006/relationships/image" Target="media/image29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hyperlink" Target="mailto:wcdickens@yahoo.com" TargetMode="External"/><Relationship Id="rId25" Type="http://schemas.openxmlformats.org/officeDocument/2006/relationships/hyperlink" Target="mailto:yingluckshin@hotmail.com" TargetMode="External"/><Relationship Id="rId33" Type="http://schemas.openxmlformats.org/officeDocument/2006/relationships/image" Target="media/image19.jpeg"/><Relationship Id="rId38" Type="http://schemas.openxmlformats.org/officeDocument/2006/relationships/hyperlink" Target="mailto:mariamelendez12@gmail.com" TargetMode="External"/><Relationship Id="rId46" Type="http://schemas.openxmlformats.org/officeDocument/2006/relationships/hyperlink" Target="mailto:houlihan@pace.edu" TargetMode="External"/><Relationship Id="rId59" Type="http://schemas.openxmlformats.org/officeDocument/2006/relationships/hyperlink" Target="http://www.pace.edu/career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12958</Words>
  <Characters>73862</Characters>
  <Application>Microsoft Office Word</Application>
  <DocSecurity>0</DocSecurity>
  <Lines>615</Lines>
  <Paragraphs>173</Paragraphs>
  <ScaleCrop>false</ScaleCrop>
  <Company/>
  <LinksUpToDate>false</LinksUpToDate>
  <CharactersWithSpaces>86647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3</cp:revision>
  <dcterms:created xsi:type="dcterms:W3CDTF">2021-06-23T09:29:00Z</dcterms:created>
  <dcterms:modified xsi:type="dcterms:W3CDTF">2021-06-23T09:34:00Z</dcterms:modified>
</cp:coreProperties>
</file>